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376C8" w14:textId="06A15A3C"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FA9273A" w14:textId="42E7B0F1" w:rsidR="005669C4" w:rsidRDefault="00E74A6D" w:rsidP="005669C4">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1E6BBE">
        <w:rPr>
          <w:rFonts w:ascii="Arial" w:hAnsi="Arial" w:cs="Arial"/>
          <w:b/>
          <w:bCs/>
          <w:sz w:val="20"/>
          <w:szCs w:val="20"/>
          <w:lang w:eastAsia="en-US"/>
        </w:rPr>
        <w:t xml:space="preserve">Analiza </w:t>
      </w:r>
      <w:proofErr w:type="spellStart"/>
      <w:r w:rsidR="001E6BBE">
        <w:rPr>
          <w:rFonts w:ascii="Arial" w:hAnsi="Arial" w:cs="Arial"/>
          <w:b/>
          <w:bCs/>
          <w:sz w:val="20"/>
          <w:szCs w:val="20"/>
          <w:lang w:eastAsia="en-US"/>
        </w:rPr>
        <w:t>multimodalnih</w:t>
      </w:r>
      <w:proofErr w:type="spellEnd"/>
      <w:r w:rsidR="001E6BBE">
        <w:rPr>
          <w:rFonts w:ascii="Arial" w:hAnsi="Arial" w:cs="Arial"/>
          <w:b/>
          <w:bCs/>
          <w:sz w:val="20"/>
          <w:szCs w:val="20"/>
          <w:lang w:eastAsia="en-US"/>
        </w:rPr>
        <w:t xml:space="preserve"> tovornih terminalov v RS</w:t>
      </w:r>
    </w:p>
    <w:p w14:paraId="6C3260B1" w14:textId="77777777" w:rsidR="00B74D7B" w:rsidRPr="00E81DD3" w:rsidRDefault="00B74D7B" w:rsidP="005669C4">
      <w:pPr>
        <w:rPr>
          <w:rFonts w:ascii="Arial" w:hAnsi="Arial" w:cs="Arial"/>
          <w:b/>
          <w:bCs/>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B74D7B" w:rsidRDefault="00E74A6D" w:rsidP="00E74A6D">
            <w:pPr>
              <w:spacing w:line="260" w:lineRule="atLeast"/>
              <w:rPr>
                <w:rFonts w:ascii="Arial" w:hAnsi="Arial" w:cs="Arial"/>
                <w:bCs/>
                <w:i/>
                <w:sz w:val="20"/>
                <w:szCs w:val="20"/>
                <w:lang w:eastAsia="en-US"/>
              </w:rPr>
            </w:pPr>
            <w:r w:rsidRPr="00B74D7B">
              <w:rPr>
                <w:rFonts w:ascii="Arial" w:hAnsi="Arial" w:cs="Arial"/>
                <w:bCs/>
                <w:i/>
                <w:sz w:val="20"/>
                <w:szCs w:val="20"/>
                <w:lang w:eastAsia="en-US"/>
              </w:rPr>
              <w:t>(po potrebi dodaj)</w:t>
            </w:r>
          </w:p>
        </w:tc>
      </w:tr>
      <w:tr w:rsidR="00E74A6D" w:rsidRPr="00161C6E" w14:paraId="5C1F5315" w14:textId="77777777" w:rsidTr="00E74A6D">
        <w:tc>
          <w:tcPr>
            <w:tcW w:w="2307" w:type="dxa"/>
          </w:tcPr>
          <w:p w14:paraId="2AA98AD7" w14:textId="77777777" w:rsidR="00B74D7B" w:rsidRDefault="00B74D7B" w:rsidP="00E74A6D">
            <w:pPr>
              <w:spacing w:line="260" w:lineRule="atLeast"/>
              <w:rPr>
                <w:rFonts w:ascii="Arial" w:hAnsi="Arial" w:cs="Arial"/>
                <w:b/>
                <w:sz w:val="20"/>
                <w:szCs w:val="20"/>
                <w:lang w:eastAsia="en-US"/>
              </w:rPr>
            </w:pPr>
          </w:p>
          <w:p w14:paraId="0559D7E4" w14:textId="659545F4"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5426BF84" w14:textId="4DEB778A" w:rsidR="00E74A6D" w:rsidRPr="00161C6E" w:rsidRDefault="00E74A6D" w:rsidP="00B74D7B">
      <w:pPr>
        <w:tabs>
          <w:tab w:val="right" w:pos="9072"/>
        </w:tabs>
        <w:spacing w:after="120"/>
        <w:ind w:left="3540"/>
        <w:jc w:val="center"/>
        <w:rPr>
          <w:rFonts w:ascii="Arial" w:hAnsi="Arial" w:cs="Arial"/>
          <w:sz w:val="20"/>
          <w:szCs w:val="20"/>
        </w:rPr>
      </w:pPr>
      <w:r w:rsidRPr="00161C6E">
        <w:rPr>
          <w:rFonts w:ascii="Arial" w:hAnsi="Arial" w:cs="Arial"/>
          <w:sz w:val="20"/>
          <w:szCs w:val="20"/>
        </w:rPr>
        <w:t>Podpis</w:t>
      </w:r>
      <w:r>
        <w:rPr>
          <w:rFonts w:ascii="Arial" w:hAnsi="Arial" w:cs="Arial"/>
          <w:sz w:val="20"/>
          <w:szCs w:val="20"/>
        </w:rPr>
        <w:t xml:space="preserve"> zakonitega zastopnika</w:t>
      </w:r>
      <w:r w:rsidRPr="00161C6E">
        <w:rPr>
          <w:rFonts w:ascii="Arial" w:hAnsi="Arial" w:cs="Arial"/>
          <w:sz w:val="20"/>
          <w:szCs w:val="20"/>
        </w:rPr>
        <w:t xml:space="preserve"> ponudnika</w:t>
      </w:r>
      <w:r w:rsidR="00B74D7B">
        <w:rPr>
          <w:rFonts w:ascii="Arial" w:hAnsi="Arial" w:cs="Arial"/>
          <w:sz w:val="20"/>
          <w:szCs w:val="20"/>
        </w:rPr>
        <w:t>:</w:t>
      </w: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4B7DC313" w14:textId="11E3F4EE" w:rsidR="00E81DD3" w:rsidRDefault="00E74A6D" w:rsidP="00E81DD3">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1E6BBE">
        <w:rPr>
          <w:rFonts w:ascii="Arial" w:hAnsi="Arial" w:cs="Arial"/>
          <w:b/>
          <w:bCs/>
          <w:sz w:val="20"/>
          <w:szCs w:val="20"/>
          <w:lang w:eastAsia="en-US"/>
        </w:rPr>
        <w:t xml:space="preserve">Analiza </w:t>
      </w:r>
      <w:proofErr w:type="spellStart"/>
      <w:r w:rsidR="001E6BBE">
        <w:rPr>
          <w:rFonts w:ascii="Arial" w:hAnsi="Arial" w:cs="Arial"/>
          <w:b/>
          <w:bCs/>
          <w:sz w:val="20"/>
          <w:szCs w:val="20"/>
          <w:lang w:eastAsia="en-US"/>
        </w:rPr>
        <w:t>multimodalnih</w:t>
      </w:r>
      <w:proofErr w:type="spellEnd"/>
      <w:r w:rsidR="001E6BBE">
        <w:rPr>
          <w:rFonts w:ascii="Arial" w:hAnsi="Arial" w:cs="Arial"/>
          <w:b/>
          <w:bCs/>
          <w:sz w:val="20"/>
          <w:szCs w:val="20"/>
          <w:lang w:eastAsia="en-US"/>
        </w:rPr>
        <w:t xml:space="preserve"> tovornih terminalov v RS</w:t>
      </w:r>
    </w:p>
    <w:p w14:paraId="49FE8EAA" w14:textId="77777777" w:rsidR="00004738" w:rsidRPr="00161C6E" w:rsidRDefault="00004738" w:rsidP="00E81DD3">
      <w:pPr>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4D6B8E1E"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9B78295" w14:textId="77777777" w:rsidR="00E867F0" w:rsidRDefault="00E867F0" w:rsidP="00E867F0">
      <w:pPr>
        <w:spacing w:line="260" w:lineRule="atLeast"/>
        <w:rPr>
          <w:rFonts w:ascii="Arial" w:hAnsi="Arial" w:cs="Arial"/>
          <w:i/>
          <w:iCs/>
          <w:sz w:val="20"/>
          <w:lang w:eastAsia="en-US"/>
        </w:rPr>
      </w:pPr>
    </w:p>
    <w:p w14:paraId="3F08E14B" w14:textId="77777777" w:rsidR="00E867F0" w:rsidRDefault="00E867F0" w:rsidP="00E867F0">
      <w:pPr>
        <w:spacing w:line="260" w:lineRule="atLeast"/>
        <w:rPr>
          <w:rFonts w:ascii="Arial" w:hAnsi="Arial" w:cs="Arial"/>
          <w:i/>
          <w:iCs/>
          <w:sz w:val="20"/>
          <w:lang w:eastAsia="en-US"/>
        </w:rPr>
      </w:pPr>
    </w:p>
    <w:p w14:paraId="5C2F0A43" w14:textId="77777777" w:rsidR="00E867F0" w:rsidRDefault="00E867F0" w:rsidP="00E867F0">
      <w:pPr>
        <w:spacing w:line="260" w:lineRule="atLeast"/>
        <w:rPr>
          <w:rFonts w:ascii="Arial" w:hAnsi="Arial" w:cs="Arial"/>
          <w:i/>
          <w:iCs/>
          <w:sz w:val="20"/>
          <w:lang w:eastAsia="en-US"/>
        </w:rPr>
      </w:pPr>
    </w:p>
    <w:p w14:paraId="6E323251" w14:textId="77777777" w:rsidR="00E867F0" w:rsidRDefault="00E867F0" w:rsidP="00E867F0">
      <w:pPr>
        <w:spacing w:line="260" w:lineRule="atLeast"/>
        <w:rPr>
          <w:rFonts w:ascii="Arial" w:hAnsi="Arial" w:cs="Arial"/>
          <w:i/>
          <w:iCs/>
          <w:sz w:val="20"/>
          <w:lang w:eastAsia="en-US"/>
        </w:rPr>
      </w:pPr>
    </w:p>
    <w:p w14:paraId="27EB0F9A" w14:textId="7055DED7" w:rsidR="00E867F0" w:rsidRPr="00E867F0" w:rsidRDefault="00E74A6D" w:rsidP="00E867F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0B71AC1" w14:textId="77777777" w:rsidR="00487FE4" w:rsidRDefault="00487FE4">
      <w:pPr>
        <w:rPr>
          <w:rFonts w:ascii="Arial" w:hAnsi="Arial" w:cs="Arial"/>
          <w:b/>
          <w:sz w:val="20"/>
          <w:szCs w:val="20"/>
          <w:lang w:eastAsia="en-US"/>
        </w:rPr>
      </w:pPr>
      <w:r>
        <w:rPr>
          <w:rFonts w:ascii="Arial" w:hAnsi="Arial" w:cs="Arial"/>
          <w:b/>
          <w:sz w:val="20"/>
          <w:szCs w:val="20"/>
          <w:lang w:eastAsia="en-US"/>
        </w:rPr>
        <w:br w:type="page"/>
      </w:r>
    </w:p>
    <w:p w14:paraId="4D99B199" w14:textId="08C8F6F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7AF31D15" w14:textId="391D74C5" w:rsidR="00E81DD3" w:rsidRDefault="003A12BF" w:rsidP="00E81DD3">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1E6BBE">
        <w:rPr>
          <w:rFonts w:ascii="Arial" w:hAnsi="Arial" w:cs="Arial"/>
          <w:b/>
          <w:bCs/>
          <w:sz w:val="20"/>
          <w:szCs w:val="20"/>
          <w:lang w:eastAsia="en-US"/>
        </w:rPr>
        <w:t xml:space="preserve">Analiza </w:t>
      </w:r>
      <w:proofErr w:type="spellStart"/>
      <w:r w:rsidR="001E6BBE">
        <w:rPr>
          <w:rFonts w:ascii="Arial" w:hAnsi="Arial" w:cs="Arial"/>
          <w:b/>
          <w:bCs/>
          <w:sz w:val="20"/>
          <w:szCs w:val="20"/>
          <w:lang w:eastAsia="en-US"/>
        </w:rPr>
        <w:t>multimodalnih</w:t>
      </w:r>
      <w:proofErr w:type="spellEnd"/>
      <w:r w:rsidR="001E6BBE">
        <w:rPr>
          <w:rFonts w:ascii="Arial" w:hAnsi="Arial" w:cs="Arial"/>
          <w:b/>
          <w:bCs/>
          <w:sz w:val="20"/>
          <w:szCs w:val="20"/>
          <w:lang w:eastAsia="en-US"/>
        </w:rPr>
        <w:t xml:space="preserve"> tovornih terminalov v RS</w:t>
      </w:r>
    </w:p>
    <w:p w14:paraId="01CEE487" w14:textId="77777777" w:rsidR="00301AE4" w:rsidRPr="00161C6E" w:rsidRDefault="00301AE4" w:rsidP="00E81DD3">
      <w:pPr>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DE5690">
        <w:tc>
          <w:tcPr>
            <w:tcW w:w="8714" w:type="dxa"/>
            <w:gridSpan w:val="2"/>
          </w:tcPr>
          <w:p w14:paraId="2D0D97ED" w14:textId="77777777" w:rsidR="003A12BF" w:rsidRPr="00161C6E" w:rsidRDefault="003A12BF" w:rsidP="00DE5690">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DE5690">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1B1EF73F"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61A3E048"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72E5F1EA"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49314D89" w:rsidR="003A12BF" w:rsidRPr="00161C6E" w:rsidRDefault="003A12BF" w:rsidP="00DE5690">
                  <w:pPr>
                    <w:spacing w:line="260" w:lineRule="atLeast"/>
                    <w:jc w:val="both"/>
                    <w:rPr>
                      <w:rFonts w:ascii="Arial" w:hAnsi="Arial" w:cs="Arial"/>
                      <w:b/>
                      <w:sz w:val="20"/>
                      <w:szCs w:val="20"/>
                      <w:lang w:eastAsia="en-US"/>
                    </w:rPr>
                  </w:pPr>
                  <w:r w:rsidRPr="00161C6E">
                    <w:rPr>
                      <w:rFonts w:ascii="Arial" w:hAnsi="Arial" w:cs="Arial"/>
                      <w:b/>
                      <w:sz w:val="20"/>
                      <w:szCs w:val="20"/>
                      <w:lang w:eastAsia="en-US"/>
                    </w:rPr>
                    <w:t>Preverjanje izpolnjevanja osnovnih pogojev v postopku oddaje javnega naročila (75. člen ZJN-3)</w:t>
                  </w:r>
                </w:p>
              </w:tc>
            </w:tr>
          </w:tbl>
          <w:p w14:paraId="7A7E9D75"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34658330" w14:textId="77777777" w:rsidTr="00DE5690">
        <w:tc>
          <w:tcPr>
            <w:tcW w:w="3392" w:type="dxa"/>
          </w:tcPr>
          <w:p w14:paraId="47996050" w14:textId="77777777" w:rsidR="003A12BF" w:rsidRPr="00161C6E" w:rsidRDefault="003A12BF" w:rsidP="00DE5690">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DE5690">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262FCF19"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00C15D81">
        <w:rPr>
          <w:rFonts w:ascii="Arial" w:hAnsi="Arial" w:cs="Arial"/>
          <w:sz w:val="20"/>
          <w:szCs w:val="20"/>
        </w:rPr>
        <w:t xml:space="preserve">                                          </w:t>
      </w:r>
      <w:r w:rsidR="00C15D81" w:rsidRPr="00C15D81">
        <w:rPr>
          <w:rFonts w:ascii="Arial" w:hAnsi="Arial" w:cs="Arial"/>
          <w:sz w:val="20"/>
          <w:szCs w:val="20"/>
        </w:rPr>
        <w:t xml:space="preserve">Podpis </w:t>
      </w:r>
      <w:r w:rsidR="00C15D81">
        <w:rPr>
          <w:rFonts w:ascii="Arial" w:hAnsi="Arial" w:cs="Arial"/>
          <w:sz w:val="20"/>
          <w:szCs w:val="20"/>
        </w:rPr>
        <w:t>pooblastitelja</w:t>
      </w:r>
      <w:r w:rsidR="00CC0696">
        <w:rPr>
          <w:rFonts w:ascii="Arial" w:hAnsi="Arial" w:cs="Arial"/>
          <w:sz w:val="20"/>
          <w:szCs w:val="20"/>
        </w:rPr>
        <w:t xml:space="preserve"> (fizične osebe)</w:t>
      </w:r>
      <w:r w:rsidR="00C15D81">
        <w:rPr>
          <w:rFonts w:ascii="Arial" w:hAnsi="Arial" w:cs="Arial"/>
          <w:sz w:val="20"/>
          <w:szCs w:val="20"/>
        </w:rPr>
        <w:t xml:space="preserve">: </w:t>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8"/>
          <w:footerReference w:type="default" r:id="rId9"/>
          <w:headerReference w:type="first" r:id="rId10"/>
          <w:footerReference w:type="first" r:id="rId11"/>
          <w:pgSz w:w="11900" w:h="16840" w:code="9"/>
          <w:pgMar w:top="851" w:right="843" w:bottom="851" w:left="1134" w:header="964" w:footer="794" w:gutter="0"/>
          <w:cols w:space="708"/>
          <w:titlePg/>
          <w:docGrid w:linePitch="326"/>
        </w:sectPr>
      </w:pPr>
    </w:p>
    <w:p w14:paraId="5636F312" w14:textId="77777777" w:rsidR="001C6EFC" w:rsidRPr="00C30B22" w:rsidRDefault="001C6EFC" w:rsidP="0027003A">
      <w:pPr>
        <w:pBdr>
          <w:top w:val="single" w:sz="4" w:space="1" w:color="auto"/>
          <w:left w:val="single" w:sz="4" w:space="7"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CC0696">
        <w:rPr>
          <w:rFonts w:ascii="Arial" w:hAnsi="Arial" w:cs="Arial"/>
          <w:b/>
          <w:sz w:val="20"/>
          <w:szCs w:val="20"/>
        </w:rPr>
        <w:lastRenderedPageBreak/>
        <w:t>Obrazec 2: IZJAVA PONUDNIKA O IZPOLNJEVANJU REFERENČNIH ZAHTEV</w:t>
      </w:r>
    </w:p>
    <w:p w14:paraId="1517EA89" w14:textId="77777777" w:rsidR="001C6EFC" w:rsidRPr="00161C6E" w:rsidRDefault="001C6EFC" w:rsidP="001C6EFC">
      <w:pPr>
        <w:spacing w:before="60" w:after="60"/>
        <w:rPr>
          <w:rFonts w:ascii="Arial" w:hAnsi="Arial" w:cs="Arial"/>
          <w:sz w:val="20"/>
          <w:szCs w:val="20"/>
        </w:rPr>
      </w:pPr>
    </w:p>
    <w:tbl>
      <w:tblPr>
        <w:tblW w:w="9640" w:type="dxa"/>
        <w:tblInd w:w="-147" w:type="dxa"/>
        <w:tblLook w:val="01E0" w:firstRow="1" w:lastRow="1" w:firstColumn="1" w:lastColumn="1" w:noHBand="0" w:noVBand="0"/>
      </w:tblPr>
      <w:tblGrid>
        <w:gridCol w:w="5104"/>
        <w:gridCol w:w="4536"/>
      </w:tblGrid>
      <w:tr w:rsidR="001C6EFC" w:rsidRPr="00161C6E" w14:paraId="31F4F140" w14:textId="77777777" w:rsidTr="0027003A">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518D39F3" w14:textId="09492899"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sidR="000447F0">
              <w:rPr>
                <w:rFonts w:ascii="Arial" w:hAnsi="Arial" w:cs="Arial"/>
                <w:i/>
                <w:iCs/>
                <w:sz w:val="20"/>
                <w:szCs w:val="20"/>
              </w:rPr>
              <w:t>3</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4566C72" w14:textId="77777777" w:rsidTr="0027003A">
        <w:tc>
          <w:tcPr>
            <w:tcW w:w="5104" w:type="dxa"/>
            <w:tcBorders>
              <w:top w:val="single" w:sz="4" w:space="0" w:color="auto"/>
              <w:left w:val="single" w:sz="4" w:space="0" w:color="auto"/>
              <w:bottom w:val="single" w:sz="4" w:space="0" w:color="auto"/>
              <w:right w:val="single" w:sz="4" w:space="0" w:color="auto"/>
            </w:tcBorders>
          </w:tcPr>
          <w:p w14:paraId="1CD7F327" w14:textId="010C2531" w:rsidR="001C6EFC" w:rsidRPr="006F42CE" w:rsidRDefault="001C6EFC" w:rsidP="001C6EFC">
            <w:pPr>
              <w:spacing w:line="260" w:lineRule="atLeast"/>
              <w:rPr>
                <w:rFonts w:ascii="Arial" w:hAnsi="Arial" w:cs="Arial"/>
                <w:b/>
                <w:bCs/>
                <w:i/>
                <w:iCs/>
              </w:rPr>
            </w:pPr>
            <w:r w:rsidRPr="006F42CE">
              <w:rPr>
                <w:rFonts w:ascii="Arial" w:hAnsi="Arial" w:cs="Arial"/>
                <w:b/>
                <w:bCs/>
                <w:i/>
                <w:iCs/>
              </w:rPr>
              <w:t>Naziv referenčnega projekta</w:t>
            </w:r>
            <w:r w:rsidR="0037518B" w:rsidRPr="006F42CE">
              <w:rPr>
                <w:rFonts w:ascii="Arial" w:hAnsi="Arial" w:cs="Arial"/>
                <w:b/>
                <w:bCs/>
                <w:i/>
                <w:iCs/>
              </w:rPr>
              <w:t xml:space="preserve"> </w:t>
            </w:r>
            <w:r w:rsidR="0027003A" w:rsidRPr="006F42CE">
              <w:rPr>
                <w:rFonts w:ascii="Arial" w:hAnsi="Arial" w:cs="Arial"/>
                <w:b/>
                <w:bCs/>
                <w:i/>
                <w:iCs/>
              </w:rPr>
              <w:t>1</w:t>
            </w:r>
            <w:r w:rsidRPr="006F42CE">
              <w:rPr>
                <w:rFonts w:ascii="Arial" w:hAnsi="Arial" w:cs="Arial"/>
                <w:b/>
                <w:bCs/>
                <w:i/>
                <w:iCs/>
              </w:rPr>
              <w:t>:</w:t>
            </w:r>
          </w:p>
          <w:p w14:paraId="2397DCE9" w14:textId="77777777" w:rsidR="001C6EFC" w:rsidRPr="00161C6E" w:rsidRDefault="001C6EFC" w:rsidP="001C6EFC">
            <w:pPr>
              <w:spacing w:line="260" w:lineRule="atLeast"/>
              <w:rPr>
                <w:rFonts w:ascii="Arial" w:hAnsi="Arial" w:cs="Arial"/>
                <w:b/>
                <w:bCs/>
                <w:i/>
                <w:iCs/>
              </w:rPr>
            </w:pPr>
          </w:p>
        </w:tc>
        <w:tc>
          <w:tcPr>
            <w:tcW w:w="4536" w:type="dxa"/>
            <w:tcBorders>
              <w:top w:val="single" w:sz="4" w:space="0" w:color="auto"/>
              <w:left w:val="single" w:sz="4" w:space="0" w:color="auto"/>
              <w:bottom w:val="single" w:sz="4" w:space="0" w:color="auto"/>
              <w:right w:val="single" w:sz="4" w:space="0" w:color="auto"/>
            </w:tcBorders>
          </w:tcPr>
          <w:p w14:paraId="1402A3E6" w14:textId="77777777" w:rsidR="001C6EFC" w:rsidRPr="006F42CE" w:rsidRDefault="001C6EFC" w:rsidP="003C4FEC">
            <w:pPr>
              <w:spacing w:before="60" w:after="60"/>
              <w:jc w:val="both"/>
              <w:rPr>
                <w:rFonts w:ascii="Arial" w:hAnsi="Arial" w:cs="Arial"/>
                <w:iCs/>
                <w:sz w:val="20"/>
                <w:szCs w:val="20"/>
              </w:rPr>
            </w:pPr>
          </w:p>
        </w:tc>
      </w:tr>
      <w:tr w:rsidR="001C6EFC" w:rsidRPr="00161C6E" w14:paraId="4AA07F98" w14:textId="77777777" w:rsidTr="0027003A">
        <w:tc>
          <w:tcPr>
            <w:tcW w:w="5104" w:type="dxa"/>
            <w:tcBorders>
              <w:top w:val="single" w:sz="4" w:space="0" w:color="auto"/>
              <w:left w:val="single" w:sz="4" w:space="0" w:color="auto"/>
              <w:bottom w:val="single" w:sz="4" w:space="0" w:color="auto"/>
              <w:right w:val="single" w:sz="4" w:space="0" w:color="auto"/>
            </w:tcBorders>
          </w:tcPr>
          <w:p w14:paraId="428B2C9A" w14:textId="77777777" w:rsidR="001C6EFC" w:rsidRPr="0027003A" w:rsidRDefault="001C6EFC" w:rsidP="001C6EFC">
            <w:pPr>
              <w:spacing w:line="260" w:lineRule="atLeast"/>
              <w:rPr>
                <w:rFonts w:ascii="Arial" w:hAnsi="Arial" w:cs="Arial"/>
                <w:b/>
                <w:i/>
                <w:iCs/>
                <w:sz w:val="20"/>
                <w:szCs w:val="20"/>
              </w:rPr>
            </w:pPr>
            <w:r w:rsidRPr="0027003A">
              <w:rPr>
                <w:rFonts w:ascii="Arial" w:hAnsi="Arial" w:cs="Arial"/>
                <w:b/>
                <w:i/>
                <w:iCs/>
                <w:sz w:val="20"/>
                <w:szCs w:val="20"/>
              </w:rPr>
              <w:t xml:space="preserve">Naročnik referenčnega projekta </w:t>
            </w:r>
            <w:r w:rsidRPr="0027003A">
              <w:rPr>
                <w:rFonts w:ascii="Arial" w:hAnsi="Arial" w:cs="Arial"/>
                <w:i/>
                <w:iCs/>
                <w:sz w:val="20"/>
                <w:szCs w:val="20"/>
              </w:rPr>
              <w:t>(naziv, naslov)</w:t>
            </w:r>
            <w:r w:rsidRPr="0027003A">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1F7AF1F1" w14:textId="77777777" w:rsidR="001C6EFC" w:rsidRPr="006F42CE" w:rsidRDefault="001C6EFC" w:rsidP="003C4FEC">
            <w:pPr>
              <w:spacing w:before="60" w:after="60"/>
              <w:jc w:val="both"/>
              <w:rPr>
                <w:rFonts w:ascii="Arial" w:hAnsi="Arial" w:cs="Arial"/>
                <w:iCs/>
                <w:sz w:val="20"/>
                <w:szCs w:val="20"/>
              </w:rPr>
            </w:pPr>
          </w:p>
        </w:tc>
      </w:tr>
      <w:tr w:rsidR="001C6EFC" w:rsidRPr="00161C6E" w14:paraId="2E15E494" w14:textId="77777777" w:rsidTr="0027003A">
        <w:tc>
          <w:tcPr>
            <w:tcW w:w="5104" w:type="dxa"/>
            <w:tcBorders>
              <w:top w:val="single" w:sz="4" w:space="0" w:color="auto"/>
              <w:left w:val="single" w:sz="4" w:space="0" w:color="auto"/>
              <w:bottom w:val="single" w:sz="4" w:space="0" w:color="auto"/>
              <w:right w:val="single" w:sz="4" w:space="0" w:color="auto"/>
            </w:tcBorders>
          </w:tcPr>
          <w:p w14:paraId="0A4BCA48" w14:textId="77777777" w:rsidR="001C6EFC" w:rsidRPr="0027003A" w:rsidRDefault="001C6EFC" w:rsidP="001C6EFC">
            <w:pPr>
              <w:spacing w:line="260" w:lineRule="atLeast"/>
              <w:rPr>
                <w:rFonts w:ascii="Arial" w:hAnsi="Arial" w:cs="Arial"/>
                <w:i/>
                <w:iCs/>
                <w:sz w:val="20"/>
                <w:lang w:eastAsia="en-US"/>
              </w:rPr>
            </w:pPr>
            <w:r w:rsidRPr="0027003A">
              <w:rPr>
                <w:rFonts w:ascii="Arial" w:hAnsi="Arial" w:cs="Arial"/>
                <w:i/>
                <w:iCs/>
                <w:sz w:val="20"/>
                <w:lang w:eastAsia="en-US"/>
              </w:rPr>
              <w:t>Kontaktna oseba naročnika (ime in priimek ter tel. št.):</w:t>
            </w:r>
          </w:p>
        </w:tc>
        <w:tc>
          <w:tcPr>
            <w:tcW w:w="4536" w:type="dxa"/>
            <w:tcBorders>
              <w:top w:val="single" w:sz="4" w:space="0" w:color="auto"/>
              <w:left w:val="single" w:sz="4" w:space="0" w:color="auto"/>
              <w:bottom w:val="single" w:sz="4" w:space="0" w:color="auto"/>
              <w:right w:val="single" w:sz="4" w:space="0" w:color="auto"/>
            </w:tcBorders>
          </w:tcPr>
          <w:p w14:paraId="189BDA64" w14:textId="77777777" w:rsidR="001C6EFC" w:rsidRPr="006F42CE" w:rsidRDefault="001C6EFC" w:rsidP="003C4FEC">
            <w:pPr>
              <w:spacing w:before="60" w:after="60"/>
              <w:jc w:val="both"/>
              <w:rPr>
                <w:rFonts w:ascii="Arial" w:hAnsi="Arial" w:cs="Arial"/>
                <w:iCs/>
                <w:sz w:val="20"/>
                <w:szCs w:val="20"/>
              </w:rPr>
            </w:pPr>
          </w:p>
        </w:tc>
      </w:tr>
      <w:tr w:rsidR="001C6EFC" w:rsidRPr="00161C6E" w14:paraId="740AAA87" w14:textId="77777777" w:rsidTr="0027003A">
        <w:tc>
          <w:tcPr>
            <w:tcW w:w="5104" w:type="dxa"/>
            <w:tcBorders>
              <w:top w:val="single" w:sz="4" w:space="0" w:color="auto"/>
              <w:left w:val="single" w:sz="4" w:space="0" w:color="auto"/>
              <w:bottom w:val="single" w:sz="4" w:space="0" w:color="auto"/>
              <w:right w:val="single" w:sz="4" w:space="0" w:color="auto"/>
            </w:tcBorders>
          </w:tcPr>
          <w:p w14:paraId="18EEC8BA" w14:textId="3C7B1BCA"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0027003A">
              <w:rPr>
                <w:rFonts w:ascii="Arial" w:hAnsi="Arial" w:cs="Arial"/>
                <w:i/>
                <w:iCs/>
                <w:sz w:val="20"/>
              </w:rPr>
              <w:t>(</w:t>
            </w:r>
            <w:r w:rsidRPr="0027003A">
              <w:rPr>
                <w:rFonts w:ascii="Arial" w:hAnsi="Arial" w:cs="Arial"/>
                <w:i/>
                <w:iCs/>
                <w:sz w:val="16"/>
                <w:szCs w:val="16"/>
              </w:rPr>
              <w:t>z navedbo</w:t>
            </w:r>
            <w:r w:rsidR="0027003A">
              <w:rPr>
                <w:rFonts w:ascii="Arial" w:hAnsi="Arial" w:cs="Arial"/>
                <w:i/>
                <w:iCs/>
                <w:sz w:val="16"/>
                <w:szCs w:val="16"/>
              </w:rPr>
              <w:t>,</w:t>
            </w:r>
            <w:r w:rsidRPr="0027003A">
              <w:rPr>
                <w:rFonts w:ascii="Arial" w:hAnsi="Arial" w:cs="Arial"/>
                <w:i/>
                <w:iCs/>
                <w:sz w:val="16"/>
                <w:szCs w:val="16"/>
              </w:rPr>
              <w:t xml:space="preserve"> ali je dela izvajal kot izvajalec, partner ali kot podizvajalec; z navedbo deleža izvedenih pogodbenih del</w:t>
            </w:r>
            <w:r w:rsidR="0027003A">
              <w:rPr>
                <w:rFonts w:ascii="Arial" w:hAnsi="Arial" w:cs="Arial"/>
                <w:i/>
                <w:iCs/>
                <w:sz w:val="20"/>
                <w:szCs w:val="20"/>
              </w:rPr>
              <w:t>)</w:t>
            </w:r>
            <w:r w:rsidR="0027003A" w:rsidRPr="0027003A">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4536" w:type="dxa"/>
            <w:tcBorders>
              <w:top w:val="single" w:sz="4" w:space="0" w:color="auto"/>
              <w:left w:val="single" w:sz="4" w:space="0" w:color="auto"/>
              <w:bottom w:val="single" w:sz="4" w:space="0" w:color="auto"/>
              <w:right w:val="single" w:sz="4" w:space="0" w:color="auto"/>
            </w:tcBorders>
          </w:tcPr>
          <w:p w14:paraId="13D52C21" w14:textId="77777777" w:rsidR="001C6EFC" w:rsidRPr="006F42CE" w:rsidRDefault="001C6EFC" w:rsidP="003C4FEC">
            <w:pPr>
              <w:spacing w:before="60" w:after="60"/>
              <w:jc w:val="both"/>
              <w:rPr>
                <w:rFonts w:ascii="Arial" w:hAnsi="Arial" w:cs="Arial"/>
                <w:iCs/>
                <w:sz w:val="20"/>
                <w:szCs w:val="20"/>
              </w:rPr>
            </w:pPr>
          </w:p>
        </w:tc>
      </w:tr>
      <w:tr w:rsidR="001C6EFC" w:rsidRPr="00161C6E" w14:paraId="20B12355" w14:textId="77777777" w:rsidTr="0027003A">
        <w:tc>
          <w:tcPr>
            <w:tcW w:w="5104"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4536" w:type="dxa"/>
            <w:tcBorders>
              <w:top w:val="single" w:sz="4" w:space="0" w:color="auto"/>
              <w:left w:val="single" w:sz="4" w:space="0" w:color="auto"/>
              <w:bottom w:val="single" w:sz="4" w:space="0" w:color="auto"/>
              <w:right w:val="single" w:sz="4" w:space="0" w:color="auto"/>
            </w:tcBorders>
          </w:tcPr>
          <w:p w14:paraId="35733B27" w14:textId="77777777" w:rsidR="001C6EFC" w:rsidRPr="006F42CE" w:rsidRDefault="001C6EFC" w:rsidP="003C4FEC">
            <w:pPr>
              <w:spacing w:before="60" w:after="60"/>
              <w:jc w:val="both"/>
              <w:rPr>
                <w:rFonts w:ascii="Arial" w:hAnsi="Arial" w:cs="Arial"/>
                <w:iCs/>
                <w:sz w:val="20"/>
                <w:szCs w:val="20"/>
              </w:rPr>
            </w:pPr>
          </w:p>
        </w:tc>
      </w:tr>
      <w:tr w:rsidR="003A12BF" w:rsidRPr="00F41505" w14:paraId="33F223C5" w14:textId="77777777" w:rsidTr="0027003A">
        <w:tc>
          <w:tcPr>
            <w:tcW w:w="5104" w:type="dxa"/>
            <w:tcBorders>
              <w:top w:val="single" w:sz="4" w:space="0" w:color="auto"/>
              <w:left w:val="single" w:sz="4" w:space="0" w:color="auto"/>
              <w:bottom w:val="single" w:sz="4" w:space="0" w:color="auto"/>
              <w:right w:val="single" w:sz="4" w:space="0" w:color="auto"/>
            </w:tcBorders>
          </w:tcPr>
          <w:p w14:paraId="08E0374F" w14:textId="57BA8FC8" w:rsidR="00CC0696" w:rsidRPr="006F42CE" w:rsidRDefault="006F42CE" w:rsidP="00CC0696">
            <w:pPr>
              <w:spacing w:line="260" w:lineRule="atLeast"/>
              <w:rPr>
                <w:rFonts w:ascii="Arial" w:hAnsi="Arial" w:cs="Arial"/>
                <w:i/>
                <w:iCs/>
                <w:sz w:val="20"/>
              </w:rPr>
            </w:pPr>
            <w:r w:rsidRPr="006F42CE">
              <w:rPr>
                <w:rFonts w:ascii="Arial" w:eastAsia="Calibri" w:hAnsi="Arial" w:cs="Arial"/>
                <w:i/>
                <w:iCs/>
                <w:sz w:val="20"/>
                <w:szCs w:val="20"/>
              </w:rPr>
              <w:t>R</w:t>
            </w:r>
            <w:r w:rsidR="00887720" w:rsidRPr="006F42CE">
              <w:rPr>
                <w:rFonts w:ascii="Arial" w:eastAsia="Calibri" w:hAnsi="Arial" w:cs="Arial"/>
                <w:i/>
                <w:iCs/>
                <w:sz w:val="20"/>
                <w:szCs w:val="20"/>
              </w:rPr>
              <w:t>eferenčn</w:t>
            </w:r>
            <w:r>
              <w:rPr>
                <w:rFonts w:ascii="Arial" w:eastAsia="Calibri" w:hAnsi="Arial" w:cs="Arial"/>
                <w:i/>
                <w:iCs/>
                <w:sz w:val="20"/>
                <w:szCs w:val="20"/>
              </w:rPr>
              <w:t>i</w:t>
            </w:r>
            <w:r w:rsidR="00887720" w:rsidRPr="006F42CE">
              <w:rPr>
                <w:rFonts w:ascii="Arial" w:eastAsia="Calibri" w:hAnsi="Arial" w:cs="Arial"/>
                <w:i/>
                <w:iCs/>
                <w:sz w:val="20"/>
                <w:szCs w:val="20"/>
              </w:rPr>
              <w:t xml:space="preserve"> projekt</w:t>
            </w:r>
            <w:r w:rsidRPr="006F42CE">
              <w:rPr>
                <w:rFonts w:ascii="Arial" w:eastAsia="Calibri" w:hAnsi="Arial" w:cs="Arial"/>
                <w:i/>
                <w:iCs/>
                <w:sz w:val="20"/>
                <w:szCs w:val="20"/>
              </w:rPr>
              <w:t xml:space="preserve"> </w:t>
            </w:r>
            <w:r w:rsidR="00887720" w:rsidRPr="006F42CE">
              <w:rPr>
                <w:rFonts w:ascii="Arial" w:eastAsia="Calibri" w:hAnsi="Arial" w:cs="Arial"/>
                <w:i/>
                <w:iCs/>
                <w:sz w:val="20"/>
                <w:szCs w:val="20"/>
              </w:rPr>
              <w:t>vključuje vsaj dve (2) od naslednjih vsebin</w:t>
            </w:r>
            <w:r w:rsidRPr="006F42CE">
              <w:rPr>
                <w:rFonts w:ascii="Arial" w:eastAsia="Calibri" w:hAnsi="Arial" w:cs="Arial"/>
                <w:i/>
                <w:iCs/>
                <w:sz w:val="20"/>
                <w:szCs w:val="20"/>
              </w:rPr>
              <w:t xml:space="preserve"> </w:t>
            </w:r>
            <w:r w:rsidRPr="006F42CE">
              <w:rPr>
                <w:rFonts w:ascii="Arial" w:eastAsia="Calibri" w:hAnsi="Arial" w:cs="Arial"/>
                <w:i/>
                <w:iCs/>
                <w:sz w:val="20"/>
                <w:szCs w:val="20"/>
                <w:u w:val="single"/>
              </w:rPr>
              <w:t>(ustrezno označi)</w:t>
            </w:r>
            <w:r w:rsidRPr="006F42CE">
              <w:rPr>
                <w:rFonts w:ascii="Arial" w:eastAsia="Calibri" w:hAnsi="Arial" w:cs="Arial"/>
                <w:i/>
                <w:iCs/>
                <w:sz w:val="20"/>
                <w:szCs w:val="20"/>
              </w:rPr>
              <w:t>:</w:t>
            </w:r>
          </w:p>
          <w:p w14:paraId="220E764A" w14:textId="77777777" w:rsidR="0027003A" w:rsidRDefault="0027003A" w:rsidP="00CC0696">
            <w:pPr>
              <w:spacing w:line="260" w:lineRule="atLeast"/>
              <w:rPr>
                <w:rFonts w:ascii="Arial" w:hAnsi="Arial" w:cs="Arial"/>
                <w:b/>
                <w:i/>
                <w:iCs/>
                <w:sz w:val="20"/>
              </w:rPr>
            </w:pPr>
          </w:p>
          <w:p w14:paraId="6F9DFE4E" w14:textId="77777777" w:rsidR="0027003A" w:rsidRDefault="0027003A" w:rsidP="00CC0696">
            <w:pPr>
              <w:spacing w:line="260" w:lineRule="atLeast"/>
              <w:rPr>
                <w:rFonts w:ascii="Arial" w:hAnsi="Arial" w:cs="Arial"/>
                <w:b/>
                <w:i/>
                <w:iCs/>
                <w:sz w:val="20"/>
              </w:rPr>
            </w:pPr>
          </w:p>
          <w:p w14:paraId="66DFFD0C" w14:textId="77777777" w:rsidR="0027003A" w:rsidRDefault="0027003A" w:rsidP="00CC0696">
            <w:pPr>
              <w:spacing w:line="260" w:lineRule="atLeast"/>
              <w:rPr>
                <w:rFonts w:ascii="Arial" w:hAnsi="Arial" w:cs="Arial"/>
                <w:b/>
                <w:i/>
                <w:iCs/>
                <w:sz w:val="20"/>
              </w:rPr>
            </w:pPr>
          </w:p>
          <w:p w14:paraId="0623E180" w14:textId="77777777" w:rsidR="0027003A" w:rsidRDefault="0027003A" w:rsidP="00CC0696">
            <w:pPr>
              <w:spacing w:line="260" w:lineRule="atLeast"/>
              <w:rPr>
                <w:rFonts w:ascii="Arial" w:hAnsi="Arial" w:cs="Arial"/>
                <w:b/>
                <w:i/>
                <w:iCs/>
                <w:sz w:val="20"/>
              </w:rPr>
            </w:pPr>
          </w:p>
          <w:p w14:paraId="5F840DD8" w14:textId="77777777" w:rsidR="0027003A" w:rsidRDefault="0027003A" w:rsidP="00CC0696">
            <w:pPr>
              <w:spacing w:line="260" w:lineRule="atLeast"/>
              <w:rPr>
                <w:rFonts w:ascii="Arial" w:hAnsi="Arial" w:cs="Arial"/>
                <w:b/>
                <w:i/>
                <w:iCs/>
                <w:sz w:val="20"/>
              </w:rPr>
            </w:pPr>
          </w:p>
          <w:p w14:paraId="62B5377F" w14:textId="77777777" w:rsidR="0027003A" w:rsidRDefault="0027003A" w:rsidP="00CC0696">
            <w:pPr>
              <w:spacing w:line="260" w:lineRule="atLeast"/>
              <w:rPr>
                <w:rFonts w:ascii="Arial" w:hAnsi="Arial" w:cs="Arial"/>
                <w:b/>
                <w:i/>
                <w:iCs/>
                <w:sz w:val="20"/>
              </w:rPr>
            </w:pPr>
          </w:p>
          <w:p w14:paraId="051008FC" w14:textId="77777777" w:rsidR="0027003A" w:rsidRDefault="0027003A" w:rsidP="00CC0696">
            <w:pPr>
              <w:spacing w:line="260" w:lineRule="atLeast"/>
              <w:rPr>
                <w:rFonts w:ascii="Arial" w:hAnsi="Arial" w:cs="Arial"/>
                <w:b/>
                <w:i/>
                <w:iCs/>
                <w:sz w:val="20"/>
              </w:rPr>
            </w:pPr>
          </w:p>
          <w:p w14:paraId="4400BE87" w14:textId="77777777" w:rsidR="0027003A" w:rsidRDefault="0027003A" w:rsidP="00CC0696">
            <w:pPr>
              <w:spacing w:line="260" w:lineRule="atLeast"/>
              <w:rPr>
                <w:rFonts w:ascii="Arial" w:hAnsi="Arial" w:cs="Arial"/>
                <w:b/>
                <w:i/>
                <w:iCs/>
                <w:sz w:val="20"/>
              </w:rPr>
            </w:pPr>
          </w:p>
          <w:p w14:paraId="4B4AC40E" w14:textId="5F5A79EA" w:rsidR="0027003A" w:rsidRPr="0027003A" w:rsidRDefault="0027003A" w:rsidP="00CC0696">
            <w:pPr>
              <w:spacing w:line="260" w:lineRule="atLeast"/>
              <w:rPr>
                <w:rFonts w:ascii="Arial" w:hAnsi="Arial" w:cs="Arial"/>
                <w:b/>
                <w:i/>
                <w:i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61390D70" w14:textId="77777777" w:rsidR="0027003A" w:rsidRPr="005118F2" w:rsidRDefault="0027003A"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analizo tovornih prometnih tokov (regionalna, nacionalna ali mednarodna raven),</w:t>
            </w:r>
          </w:p>
          <w:p w14:paraId="64C567D0" w14:textId="41A727F6" w:rsidR="0027003A" w:rsidRPr="005118F2" w:rsidRDefault="0027003A"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 xml:space="preserve">analizo ali načrtovanje </w:t>
            </w:r>
            <w:proofErr w:type="spellStart"/>
            <w:r w:rsidRPr="005118F2">
              <w:rPr>
                <w:rFonts w:ascii="Arial" w:eastAsia="Calibri" w:hAnsi="Arial" w:cs="Arial"/>
                <w:sz w:val="20"/>
                <w:szCs w:val="20"/>
              </w:rPr>
              <w:t>multimodalnih</w:t>
            </w:r>
            <w:proofErr w:type="spellEnd"/>
            <w:r w:rsidRPr="005118F2">
              <w:rPr>
                <w:rFonts w:ascii="Arial" w:eastAsia="Calibri" w:hAnsi="Arial" w:cs="Arial"/>
                <w:sz w:val="20"/>
                <w:szCs w:val="20"/>
              </w:rPr>
              <w:t>/</w:t>
            </w:r>
            <w:proofErr w:type="spellStart"/>
            <w:r w:rsidRPr="005118F2">
              <w:rPr>
                <w:rFonts w:ascii="Arial" w:eastAsia="Calibri" w:hAnsi="Arial" w:cs="Arial"/>
                <w:sz w:val="20"/>
                <w:szCs w:val="20"/>
              </w:rPr>
              <w:t>intermodalnih</w:t>
            </w:r>
            <w:proofErr w:type="spellEnd"/>
            <w:r w:rsidRPr="005118F2">
              <w:rPr>
                <w:rFonts w:ascii="Arial" w:eastAsia="Calibri" w:hAnsi="Arial" w:cs="Arial"/>
                <w:sz w:val="20"/>
                <w:szCs w:val="20"/>
              </w:rPr>
              <w:t xml:space="preserve"> terminalov,</w:t>
            </w:r>
          </w:p>
          <w:p w14:paraId="042C8682" w14:textId="77777777" w:rsidR="0027003A" w:rsidRPr="005118F2" w:rsidRDefault="0027003A"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strateško prometno ali logistično študijo,</w:t>
            </w:r>
          </w:p>
          <w:p w14:paraId="3B30EAF0" w14:textId="77777777" w:rsidR="0027003A" w:rsidRPr="005118F2" w:rsidRDefault="0027003A"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prostorsko-prometno analizo (GIS, dostopnost, NUTS3 ali širše),</w:t>
            </w:r>
          </w:p>
          <w:p w14:paraId="5EB1DE7D" w14:textId="77777777" w:rsidR="0027003A" w:rsidRPr="005118F2" w:rsidRDefault="0027003A"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analizo kapacitet prometne infrastrukture (železnica, ceste, pristanišča, letališča),</w:t>
            </w:r>
          </w:p>
          <w:p w14:paraId="0E5026EE" w14:textId="30C25D54" w:rsidR="003A12BF" w:rsidRPr="0027003A" w:rsidRDefault="0027003A"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čezmejno ali mednarodno prometno/logistično analizo</w:t>
            </w:r>
            <w:r>
              <w:rPr>
                <w:rFonts w:ascii="Arial" w:eastAsia="Calibri" w:hAnsi="Arial" w:cs="Arial"/>
                <w:sz w:val="20"/>
                <w:szCs w:val="20"/>
              </w:rPr>
              <w:t>.</w:t>
            </w:r>
          </w:p>
        </w:tc>
      </w:tr>
      <w:tr w:rsidR="0027003A" w:rsidRPr="00F41505" w14:paraId="3EF27876" w14:textId="77777777" w:rsidTr="006F42CE">
        <w:tc>
          <w:tcPr>
            <w:tcW w:w="5104" w:type="dxa"/>
            <w:tcBorders>
              <w:top w:val="single" w:sz="4" w:space="0" w:color="auto"/>
              <w:left w:val="single" w:sz="4" w:space="0" w:color="auto"/>
              <w:bottom w:val="single" w:sz="4" w:space="0" w:color="auto"/>
              <w:right w:val="single" w:sz="4" w:space="0" w:color="auto"/>
            </w:tcBorders>
          </w:tcPr>
          <w:p w14:paraId="4A760E7E" w14:textId="1D16823C" w:rsidR="006F42CE" w:rsidRPr="006F42CE" w:rsidRDefault="00D13F20" w:rsidP="006F42CE">
            <w:pPr>
              <w:autoSpaceDE w:val="0"/>
              <w:autoSpaceDN w:val="0"/>
              <w:adjustRightInd w:val="0"/>
              <w:spacing w:line="260" w:lineRule="atLeast"/>
              <w:jc w:val="both"/>
              <w:rPr>
                <w:rFonts w:ascii="Arial" w:hAnsi="Arial" w:cs="Arial"/>
                <w:i/>
                <w:iCs/>
                <w:sz w:val="20"/>
                <w:szCs w:val="20"/>
              </w:rPr>
            </w:pPr>
            <w:r>
              <w:rPr>
                <w:rFonts w:ascii="Arial" w:hAnsi="Arial" w:cs="Arial"/>
                <w:i/>
                <w:iCs/>
                <w:sz w:val="20"/>
                <w:szCs w:val="20"/>
              </w:rPr>
              <w:t>*</w:t>
            </w:r>
            <w:r w:rsidR="006F42CE" w:rsidRPr="006F42CE">
              <w:rPr>
                <w:rFonts w:ascii="Arial" w:hAnsi="Arial" w:cs="Arial"/>
                <w:i/>
                <w:iCs/>
                <w:sz w:val="20"/>
                <w:szCs w:val="20"/>
              </w:rPr>
              <w:t>Referenčni projekt izpolnjuje naslednja pogoja:</w:t>
            </w:r>
          </w:p>
          <w:p w14:paraId="251929AD" w14:textId="77777777" w:rsidR="006F42CE" w:rsidRPr="006F42CE" w:rsidRDefault="006F42CE" w:rsidP="000D3E4B">
            <w:pPr>
              <w:numPr>
                <w:ilvl w:val="0"/>
                <w:numId w:val="56"/>
              </w:numPr>
              <w:autoSpaceDE w:val="0"/>
              <w:autoSpaceDN w:val="0"/>
              <w:adjustRightInd w:val="0"/>
              <w:spacing w:line="260" w:lineRule="atLeast"/>
              <w:jc w:val="both"/>
              <w:rPr>
                <w:rFonts w:ascii="Arial" w:hAnsi="Arial" w:cs="Arial"/>
                <w:i/>
                <w:iCs/>
                <w:sz w:val="20"/>
                <w:szCs w:val="20"/>
              </w:rPr>
            </w:pPr>
            <w:r w:rsidRPr="006F42CE">
              <w:rPr>
                <w:rFonts w:ascii="Arial" w:hAnsi="Arial" w:cs="Arial"/>
                <w:i/>
                <w:iCs/>
                <w:sz w:val="20"/>
                <w:szCs w:val="20"/>
              </w:rPr>
              <w:t xml:space="preserve">biti izveden na nacionalni ali </w:t>
            </w:r>
            <w:proofErr w:type="spellStart"/>
            <w:r w:rsidRPr="006F42CE">
              <w:rPr>
                <w:rFonts w:ascii="Arial" w:hAnsi="Arial" w:cs="Arial"/>
                <w:i/>
                <w:iCs/>
                <w:sz w:val="20"/>
                <w:szCs w:val="20"/>
              </w:rPr>
              <w:t>večregijski</w:t>
            </w:r>
            <w:proofErr w:type="spellEnd"/>
            <w:r w:rsidRPr="006F42CE">
              <w:rPr>
                <w:rFonts w:ascii="Arial" w:hAnsi="Arial" w:cs="Arial"/>
                <w:i/>
                <w:iCs/>
                <w:sz w:val="20"/>
                <w:szCs w:val="20"/>
              </w:rPr>
              <w:t xml:space="preserve"> ravni (≥ 2 NUTS3) ali vključevati mednarodno/čezmejno komponento (TEN-T, EU projekt, </w:t>
            </w:r>
            <w:proofErr w:type="spellStart"/>
            <w:r w:rsidRPr="006F42CE">
              <w:rPr>
                <w:rFonts w:ascii="Arial" w:hAnsi="Arial" w:cs="Arial"/>
                <w:i/>
                <w:iCs/>
                <w:sz w:val="20"/>
                <w:szCs w:val="20"/>
              </w:rPr>
              <w:t>Interreg</w:t>
            </w:r>
            <w:proofErr w:type="spellEnd"/>
            <w:r w:rsidRPr="006F42CE">
              <w:rPr>
                <w:rFonts w:ascii="Arial" w:hAnsi="Arial" w:cs="Arial"/>
                <w:i/>
                <w:iCs/>
                <w:sz w:val="20"/>
                <w:szCs w:val="20"/>
              </w:rPr>
              <w:t>, CEF ipd.) in</w:t>
            </w:r>
          </w:p>
          <w:p w14:paraId="6FD7826E" w14:textId="39B3987E" w:rsidR="0027003A" w:rsidRPr="006F42CE" w:rsidRDefault="006F42CE" w:rsidP="000D3E4B">
            <w:pPr>
              <w:numPr>
                <w:ilvl w:val="0"/>
                <w:numId w:val="56"/>
              </w:numPr>
              <w:autoSpaceDE w:val="0"/>
              <w:autoSpaceDN w:val="0"/>
              <w:adjustRightInd w:val="0"/>
              <w:spacing w:line="260" w:lineRule="atLeast"/>
              <w:jc w:val="both"/>
              <w:rPr>
                <w:rFonts w:ascii="Arial" w:hAnsi="Arial" w:cs="Arial"/>
                <w:i/>
                <w:iCs/>
                <w:sz w:val="20"/>
                <w:szCs w:val="20"/>
              </w:rPr>
            </w:pPr>
            <w:r w:rsidRPr="006F42CE">
              <w:rPr>
                <w:rFonts w:ascii="Arial" w:hAnsi="Arial" w:cs="Arial"/>
                <w:i/>
                <w:iCs/>
                <w:sz w:val="20"/>
                <w:szCs w:val="20"/>
              </w:rPr>
              <w:t>biti v vrednosti najmanj 50.000,00 EUR brez DDV</w:t>
            </w:r>
          </w:p>
          <w:p w14:paraId="1154B8C8" w14:textId="6781DAE8" w:rsidR="006F42CE" w:rsidRPr="006F42CE" w:rsidRDefault="006F42CE" w:rsidP="006F42CE">
            <w:pPr>
              <w:autoSpaceDE w:val="0"/>
              <w:autoSpaceDN w:val="0"/>
              <w:adjustRightInd w:val="0"/>
              <w:spacing w:line="260" w:lineRule="atLeast"/>
              <w:ind w:left="360"/>
              <w:jc w:val="both"/>
              <w:rPr>
                <w:rFonts w:ascii="Arial" w:hAnsi="Arial" w:cs="Arial"/>
                <w:sz w:val="20"/>
                <w:szCs w:val="20"/>
              </w:rPr>
            </w:pPr>
            <w:r w:rsidRPr="006F42CE">
              <w:rPr>
                <w:rFonts w:ascii="Arial" w:hAnsi="Arial" w:cs="Arial"/>
                <w:i/>
                <w:iCs/>
                <w:sz w:val="20"/>
                <w:szCs w:val="20"/>
                <w:u w:val="single"/>
              </w:rPr>
              <w:t>(ustrezno označi)</w:t>
            </w:r>
            <w:r w:rsidRPr="006F42CE">
              <w:rPr>
                <w:rFonts w:ascii="Arial" w:hAnsi="Arial" w:cs="Arial"/>
                <w:i/>
                <w:iCs/>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7A41875A" w14:textId="7EFE0545" w:rsidR="0027003A" w:rsidRPr="006F42CE" w:rsidRDefault="006F42CE" w:rsidP="006F42CE">
            <w:pPr>
              <w:autoSpaceDE w:val="0"/>
              <w:autoSpaceDN w:val="0"/>
              <w:adjustRightInd w:val="0"/>
              <w:spacing w:line="260" w:lineRule="atLeast"/>
              <w:jc w:val="center"/>
              <w:rPr>
                <w:rFonts w:ascii="Arial" w:eastAsia="Calibri" w:hAnsi="Arial" w:cs="Arial"/>
                <w:sz w:val="20"/>
                <w:szCs w:val="20"/>
              </w:rPr>
            </w:pPr>
            <w:r>
              <w:rPr>
                <w:rFonts w:ascii="Arial" w:eastAsia="Calibri" w:hAnsi="Arial" w:cs="Arial"/>
                <w:sz w:val="20"/>
                <w:szCs w:val="20"/>
              </w:rPr>
              <w:t>DA / NE</w:t>
            </w:r>
          </w:p>
        </w:tc>
      </w:tr>
    </w:tbl>
    <w:p w14:paraId="0F02C246" w14:textId="77777777" w:rsidR="003C18B4" w:rsidRDefault="003C18B4" w:rsidP="001C6EFC">
      <w:pPr>
        <w:spacing w:before="60" w:after="60"/>
        <w:rPr>
          <w:rFonts w:ascii="Arial" w:hAnsi="Arial" w:cs="Arial"/>
        </w:rPr>
      </w:pPr>
    </w:p>
    <w:tbl>
      <w:tblPr>
        <w:tblW w:w="9640" w:type="dxa"/>
        <w:tblInd w:w="-147" w:type="dxa"/>
        <w:tblLook w:val="01E0" w:firstRow="1" w:lastRow="1" w:firstColumn="1" w:lastColumn="1" w:noHBand="0" w:noVBand="0"/>
      </w:tblPr>
      <w:tblGrid>
        <w:gridCol w:w="5104"/>
        <w:gridCol w:w="4536"/>
      </w:tblGrid>
      <w:tr w:rsidR="00287BCB" w:rsidRPr="006F42CE" w14:paraId="7ABB65CD" w14:textId="77777777" w:rsidTr="000E39EB">
        <w:tc>
          <w:tcPr>
            <w:tcW w:w="5104" w:type="dxa"/>
            <w:tcBorders>
              <w:top w:val="single" w:sz="4" w:space="0" w:color="auto"/>
              <w:left w:val="single" w:sz="4" w:space="0" w:color="auto"/>
              <w:bottom w:val="single" w:sz="4" w:space="0" w:color="auto"/>
              <w:right w:val="single" w:sz="4" w:space="0" w:color="auto"/>
            </w:tcBorders>
          </w:tcPr>
          <w:p w14:paraId="2EDAB20F" w14:textId="6B35FFCF" w:rsidR="00287BCB" w:rsidRPr="006F42CE" w:rsidRDefault="00287BCB" w:rsidP="000E39EB">
            <w:pPr>
              <w:spacing w:line="260" w:lineRule="atLeast"/>
              <w:rPr>
                <w:rFonts w:ascii="Arial" w:hAnsi="Arial" w:cs="Arial"/>
                <w:b/>
                <w:bCs/>
                <w:i/>
                <w:iCs/>
              </w:rPr>
            </w:pPr>
            <w:r w:rsidRPr="006F42CE">
              <w:rPr>
                <w:rFonts w:ascii="Arial" w:hAnsi="Arial" w:cs="Arial"/>
                <w:b/>
                <w:bCs/>
                <w:i/>
                <w:iCs/>
              </w:rPr>
              <w:t xml:space="preserve">Naziv referenčnega projekta </w:t>
            </w:r>
            <w:r>
              <w:rPr>
                <w:rFonts w:ascii="Arial" w:hAnsi="Arial" w:cs="Arial"/>
                <w:b/>
                <w:bCs/>
                <w:i/>
                <w:iCs/>
              </w:rPr>
              <w:t>2</w:t>
            </w:r>
            <w:r w:rsidRPr="006F42CE">
              <w:rPr>
                <w:rFonts w:ascii="Arial" w:hAnsi="Arial" w:cs="Arial"/>
                <w:b/>
                <w:bCs/>
                <w:i/>
                <w:iCs/>
              </w:rPr>
              <w:t>:</w:t>
            </w:r>
          </w:p>
          <w:p w14:paraId="16EDA95E" w14:textId="77777777" w:rsidR="00287BCB" w:rsidRPr="00161C6E" w:rsidRDefault="00287BCB" w:rsidP="000E39EB">
            <w:pPr>
              <w:spacing w:line="260" w:lineRule="atLeast"/>
              <w:rPr>
                <w:rFonts w:ascii="Arial" w:hAnsi="Arial" w:cs="Arial"/>
                <w:b/>
                <w:bCs/>
                <w:i/>
                <w:iCs/>
              </w:rPr>
            </w:pPr>
          </w:p>
        </w:tc>
        <w:tc>
          <w:tcPr>
            <w:tcW w:w="4536" w:type="dxa"/>
            <w:tcBorders>
              <w:top w:val="single" w:sz="4" w:space="0" w:color="auto"/>
              <w:left w:val="single" w:sz="4" w:space="0" w:color="auto"/>
              <w:bottom w:val="single" w:sz="4" w:space="0" w:color="auto"/>
              <w:right w:val="single" w:sz="4" w:space="0" w:color="auto"/>
            </w:tcBorders>
          </w:tcPr>
          <w:p w14:paraId="36872C4D" w14:textId="77777777" w:rsidR="00287BCB" w:rsidRPr="006F42CE" w:rsidRDefault="00287BCB" w:rsidP="003C4FEC">
            <w:pPr>
              <w:spacing w:before="60" w:after="60"/>
              <w:jc w:val="both"/>
              <w:rPr>
                <w:rFonts w:ascii="Arial" w:hAnsi="Arial" w:cs="Arial"/>
                <w:iCs/>
                <w:sz w:val="20"/>
                <w:szCs w:val="20"/>
              </w:rPr>
            </w:pPr>
          </w:p>
        </w:tc>
      </w:tr>
      <w:tr w:rsidR="00287BCB" w:rsidRPr="006F42CE" w14:paraId="07AA6FCF" w14:textId="77777777" w:rsidTr="000E39EB">
        <w:tc>
          <w:tcPr>
            <w:tcW w:w="5104" w:type="dxa"/>
            <w:tcBorders>
              <w:top w:val="single" w:sz="4" w:space="0" w:color="auto"/>
              <w:left w:val="single" w:sz="4" w:space="0" w:color="auto"/>
              <w:bottom w:val="single" w:sz="4" w:space="0" w:color="auto"/>
              <w:right w:val="single" w:sz="4" w:space="0" w:color="auto"/>
            </w:tcBorders>
          </w:tcPr>
          <w:p w14:paraId="023D75E4" w14:textId="77777777" w:rsidR="00287BCB" w:rsidRPr="0027003A" w:rsidRDefault="00287BCB" w:rsidP="000E39EB">
            <w:pPr>
              <w:spacing w:line="260" w:lineRule="atLeast"/>
              <w:rPr>
                <w:rFonts w:ascii="Arial" w:hAnsi="Arial" w:cs="Arial"/>
                <w:b/>
                <w:i/>
                <w:iCs/>
                <w:sz w:val="20"/>
                <w:szCs w:val="20"/>
              </w:rPr>
            </w:pPr>
            <w:r w:rsidRPr="0027003A">
              <w:rPr>
                <w:rFonts w:ascii="Arial" w:hAnsi="Arial" w:cs="Arial"/>
                <w:b/>
                <w:i/>
                <w:iCs/>
                <w:sz w:val="20"/>
                <w:szCs w:val="20"/>
              </w:rPr>
              <w:t xml:space="preserve">Naročnik referenčnega projekta </w:t>
            </w:r>
            <w:r w:rsidRPr="0027003A">
              <w:rPr>
                <w:rFonts w:ascii="Arial" w:hAnsi="Arial" w:cs="Arial"/>
                <w:i/>
                <w:iCs/>
                <w:sz w:val="20"/>
                <w:szCs w:val="20"/>
              </w:rPr>
              <w:t>(naziv, naslov)</w:t>
            </w:r>
            <w:r w:rsidRPr="0027003A">
              <w:rPr>
                <w:rFonts w:ascii="Arial" w:hAnsi="Arial" w:cs="Arial"/>
                <w:b/>
                <w:i/>
                <w:iCs/>
                <w:sz w:val="20"/>
                <w:szCs w:val="20"/>
              </w:rPr>
              <w:t>:</w:t>
            </w:r>
          </w:p>
          <w:p w14:paraId="0AE06E98" w14:textId="77777777" w:rsidR="00287BCB" w:rsidRPr="00161C6E" w:rsidRDefault="00287BCB" w:rsidP="000E39EB">
            <w:pPr>
              <w:spacing w:line="260" w:lineRule="atLeast"/>
              <w:rPr>
                <w:rFonts w:ascii="Arial" w:hAnsi="Arial" w:cs="Arial"/>
                <w:b/>
                <w:i/>
                <w:i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5EFF6AA0" w14:textId="77777777" w:rsidR="00287BCB" w:rsidRPr="006F42CE" w:rsidRDefault="00287BCB" w:rsidP="003C4FEC">
            <w:pPr>
              <w:spacing w:before="60" w:after="60"/>
              <w:jc w:val="both"/>
              <w:rPr>
                <w:rFonts w:ascii="Arial" w:hAnsi="Arial" w:cs="Arial"/>
                <w:iCs/>
                <w:sz w:val="20"/>
                <w:szCs w:val="20"/>
              </w:rPr>
            </w:pPr>
          </w:p>
        </w:tc>
      </w:tr>
      <w:tr w:rsidR="00287BCB" w:rsidRPr="006F42CE" w14:paraId="765305A4" w14:textId="77777777" w:rsidTr="000E39EB">
        <w:tc>
          <w:tcPr>
            <w:tcW w:w="5104" w:type="dxa"/>
            <w:tcBorders>
              <w:top w:val="single" w:sz="4" w:space="0" w:color="auto"/>
              <w:left w:val="single" w:sz="4" w:space="0" w:color="auto"/>
              <w:bottom w:val="single" w:sz="4" w:space="0" w:color="auto"/>
              <w:right w:val="single" w:sz="4" w:space="0" w:color="auto"/>
            </w:tcBorders>
          </w:tcPr>
          <w:p w14:paraId="30900DC6" w14:textId="77777777" w:rsidR="00287BCB" w:rsidRPr="0027003A" w:rsidRDefault="00287BCB" w:rsidP="000E39EB">
            <w:pPr>
              <w:spacing w:line="260" w:lineRule="atLeast"/>
              <w:rPr>
                <w:rFonts w:ascii="Arial" w:hAnsi="Arial" w:cs="Arial"/>
                <w:i/>
                <w:iCs/>
                <w:sz w:val="20"/>
                <w:lang w:eastAsia="en-US"/>
              </w:rPr>
            </w:pPr>
            <w:r w:rsidRPr="0027003A">
              <w:rPr>
                <w:rFonts w:ascii="Arial" w:hAnsi="Arial" w:cs="Arial"/>
                <w:i/>
                <w:iCs/>
                <w:sz w:val="20"/>
                <w:lang w:eastAsia="en-US"/>
              </w:rPr>
              <w:t>Kontaktna oseba naročnika (ime in priimek ter tel. št.):</w:t>
            </w:r>
          </w:p>
        </w:tc>
        <w:tc>
          <w:tcPr>
            <w:tcW w:w="4536" w:type="dxa"/>
            <w:tcBorders>
              <w:top w:val="single" w:sz="4" w:space="0" w:color="auto"/>
              <w:left w:val="single" w:sz="4" w:space="0" w:color="auto"/>
              <w:bottom w:val="single" w:sz="4" w:space="0" w:color="auto"/>
              <w:right w:val="single" w:sz="4" w:space="0" w:color="auto"/>
            </w:tcBorders>
          </w:tcPr>
          <w:p w14:paraId="216D39E7" w14:textId="77777777" w:rsidR="00287BCB" w:rsidRPr="006F42CE" w:rsidRDefault="00287BCB" w:rsidP="003C4FEC">
            <w:pPr>
              <w:spacing w:before="60" w:after="60"/>
              <w:jc w:val="both"/>
              <w:rPr>
                <w:rFonts w:ascii="Arial" w:hAnsi="Arial" w:cs="Arial"/>
                <w:iCs/>
                <w:sz w:val="20"/>
                <w:szCs w:val="20"/>
              </w:rPr>
            </w:pPr>
          </w:p>
        </w:tc>
      </w:tr>
      <w:tr w:rsidR="00287BCB" w:rsidRPr="006F42CE" w14:paraId="5686C09D" w14:textId="77777777" w:rsidTr="000E39EB">
        <w:tc>
          <w:tcPr>
            <w:tcW w:w="5104" w:type="dxa"/>
            <w:tcBorders>
              <w:top w:val="single" w:sz="4" w:space="0" w:color="auto"/>
              <w:left w:val="single" w:sz="4" w:space="0" w:color="auto"/>
              <w:bottom w:val="single" w:sz="4" w:space="0" w:color="auto"/>
              <w:right w:val="single" w:sz="4" w:space="0" w:color="auto"/>
            </w:tcBorders>
          </w:tcPr>
          <w:p w14:paraId="6A0C63A7" w14:textId="77777777" w:rsidR="00287BCB" w:rsidRDefault="00287BCB" w:rsidP="000E39EB">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Pr>
                <w:rFonts w:ascii="Arial" w:hAnsi="Arial" w:cs="Arial"/>
                <w:i/>
                <w:iCs/>
                <w:sz w:val="20"/>
              </w:rPr>
              <w:t>(</w:t>
            </w:r>
            <w:r w:rsidRPr="0027003A">
              <w:rPr>
                <w:rFonts w:ascii="Arial" w:hAnsi="Arial" w:cs="Arial"/>
                <w:i/>
                <w:iCs/>
                <w:sz w:val="16"/>
                <w:szCs w:val="16"/>
              </w:rPr>
              <w:t>z navedbo</w:t>
            </w:r>
            <w:r>
              <w:rPr>
                <w:rFonts w:ascii="Arial" w:hAnsi="Arial" w:cs="Arial"/>
                <w:i/>
                <w:iCs/>
                <w:sz w:val="16"/>
                <w:szCs w:val="16"/>
              </w:rPr>
              <w:t>,</w:t>
            </w:r>
            <w:r w:rsidRPr="0027003A">
              <w:rPr>
                <w:rFonts w:ascii="Arial" w:hAnsi="Arial" w:cs="Arial"/>
                <w:i/>
                <w:iCs/>
                <w:sz w:val="16"/>
                <w:szCs w:val="16"/>
              </w:rPr>
              <w:t xml:space="preserve"> ali je dela izvajal kot izvajalec, partner ali kot podizvajalec; z navedbo deleža izvedenih pogodbenih del</w:t>
            </w:r>
            <w:r>
              <w:rPr>
                <w:rFonts w:ascii="Arial" w:hAnsi="Arial" w:cs="Arial"/>
                <w:i/>
                <w:iCs/>
                <w:sz w:val="20"/>
                <w:szCs w:val="20"/>
              </w:rPr>
              <w:t>)</w:t>
            </w:r>
            <w:r w:rsidRPr="0027003A">
              <w:rPr>
                <w:rFonts w:ascii="Arial" w:hAnsi="Arial" w:cs="Arial"/>
                <w:b/>
                <w:bCs/>
                <w:i/>
                <w:iCs/>
                <w:sz w:val="20"/>
              </w:rPr>
              <w:t>:</w:t>
            </w:r>
          </w:p>
          <w:p w14:paraId="78580044" w14:textId="77777777" w:rsidR="00287BCB" w:rsidRPr="00161C6E" w:rsidRDefault="00287BCB" w:rsidP="000E39EB">
            <w:pPr>
              <w:spacing w:line="260" w:lineRule="atLeast"/>
              <w:rPr>
                <w:rFonts w:ascii="Arial" w:hAnsi="Arial" w:cs="Arial"/>
                <w:i/>
                <w:iCs/>
                <w:sz w:val="20"/>
              </w:rPr>
            </w:pPr>
          </w:p>
        </w:tc>
        <w:tc>
          <w:tcPr>
            <w:tcW w:w="4536" w:type="dxa"/>
            <w:tcBorders>
              <w:top w:val="single" w:sz="4" w:space="0" w:color="auto"/>
              <w:left w:val="single" w:sz="4" w:space="0" w:color="auto"/>
              <w:bottom w:val="single" w:sz="4" w:space="0" w:color="auto"/>
              <w:right w:val="single" w:sz="4" w:space="0" w:color="auto"/>
            </w:tcBorders>
          </w:tcPr>
          <w:p w14:paraId="630F218B" w14:textId="77777777" w:rsidR="00287BCB" w:rsidRPr="006F42CE" w:rsidRDefault="00287BCB" w:rsidP="003C4FEC">
            <w:pPr>
              <w:spacing w:before="60" w:after="60"/>
              <w:jc w:val="both"/>
              <w:rPr>
                <w:rFonts w:ascii="Arial" w:hAnsi="Arial" w:cs="Arial"/>
                <w:iCs/>
                <w:sz w:val="20"/>
                <w:szCs w:val="20"/>
              </w:rPr>
            </w:pPr>
          </w:p>
        </w:tc>
      </w:tr>
      <w:tr w:rsidR="00287BCB" w:rsidRPr="006F42CE" w14:paraId="2534BDDE" w14:textId="77777777" w:rsidTr="000E39EB">
        <w:tc>
          <w:tcPr>
            <w:tcW w:w="5104" w:type="dxa"/>
            <w:tcBorders>
              <w:top w:val="single" w:sz="4" w:space="0" w:color="auto"/>
              <w:left w:val="single" w:sz="4" w:space="0" w:color="auto"/>
              <w:bottom w:val="single" w:sz="4" w:space="0" w:color="auto"/>
              <w:right w:val="single" w:sz="4" w:space="0" w:color="auto"/>
            </w:tcBorders>
          </w:tcPr>
          <w:p w14:paraId="0A982F30" w14:textId="77777777" w:rsidR="00287BCB" w:rsidRPr="00161C6E" w:rsidRDefault="00287BCB" w:rsidP="000E39EB">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4536" w:type="dxa"/>
            <w:tcBorders>
              <w:top w:val="single" w:sz="4" w:space="0" w:color="auto"/>
              <w:left w:val="single" w:sz="4" w:space="0" w:color="auto"/>
              <w:bottom w:val="single" w:sz="4" w:space="0" w:color="auto"/>
              <w:right w:val="single" w:sz="4" w:space="0" w:color="auto"/>
            </w:tcBorders>
          </w:tcPr>
          <w:p w14:paraId="0B570A59" w14:textId="77777777" w:rsidR="00287BCB" w:rsidRPr="006F42CE" w:rsidRDefault="00287BCB" w:rsidP="003C4FEC">
            <w:pPr>
              <w:spacing w:before="60" w:after="60"/>
              <w:jc w:val="both"/>
              <w:rPr>
                <w:rFonts w:ascii="Arial" w:hAnsi="Arial" w:cs="Arial"/>
                <w:iCs/>
                <w:sz w:val="20"/>
                <w:szCs w:val="20"/>
              </w:rPr>
            </w:pPr>
          </w:p>
        </w:tc>
      </w:tr>
      <w:tr w:rsidR="00287BCB" w:rsidRPr="0027003A" w14:paraId="321C31BA" w14:textId="77777777" w:rsidTr="000E39EB">
        <w:tc>
          <w:tcPr>
            <w:tcW w:w="5104" w:type="dxa"/>
            <w:tcBorders>
              <w:top w:val="single" w:sz="4" w:space="0" w:color="auto"/>
              <w:left w:val="single" w:sz="4" w:space="0" w:color="auto"/>
              <w:bottom w:val="single" w:sz="4" w:space="0" w:color="auto"/>
              <w:right w:val="single" w:sz="4" w:space="0" w:color="auto"/>
            </w:tcBorders>
          </w:tcPr>
          <w:p w14:paraId="7364B6B3" w14:textId="77777777" w:rsidR="00287BCB" w:rsidRPr="006F42CE" w:rsidRDefault="00287BCB" w:rsidP="000E39EB">
            <w:pPr>
              <w:spacing w:line="260" w:lineRule="atLeast"/>
              <w:rPr>
                <w:rFonts w:ascii="Arial" w:hAnsi="Arial" w:cs="Arial"/>
                <w:i/>
                <w:iCs/>
                <w:sz w:val="20"/>
              </w:rPr>
            </w:pPr>
            <w:r w:rsidRPr="006F42CE">
              <w:rPr>
                <w:rFonts w:ascii="Arial" w:eastAsia="Calibri" w:hAnsi="Arial" w:cs="Arial"/>
                <w:i/>
                <w:iCs/>
                <w:sz w:val="20"/>
                <w:szCs w:val="20"/>
              </w:rPr>
              <w:t>Referenčn</w:t>
            </w:r>
            <w:r>
              <w:rPr>
                <w:rFonts w:ascii="Arial" w:eastAsia="Calibri" w:hAnsi="Arial" w:cs="Arial"/>
                <w:i/>
                <w:iCs/>
                <w:sz w:val="20"/>
                <w:szCs w:val="20"/>
              </w:rPr>
              <w:t>i</w:t>
            </w:r>
            <w:r w:rsidRPr="006F42CE">
              <w:rPr>
                <w:rFonts w:ascii="Arial" w:eastAsia="Calibri" w:hAnsi="Arial" w:cs="Arial"/>
                <w:i/>
                <w:iCs/>
                <w:sz w:val="20"/>
                <w:szCs w:val="20"/>
              </w:rPr>
              <w:t xml:space="preserve"> projekt vključuje vsaj dve (2) od naslednjih vsebin </w:t>
            </w:r>
            <w:r w:rsidRPr="006F42CE">
              <w:rPr>
                <w:rFonts w:ascii="Arial" w:eastAsia="Calibri" w:hAnsi="Arial" w:cs="Arial"/>
                <w:i/>
                <w:iCs/>
                <w:sz w:val="20"/>
                <w:szCs w:val="20"/>
                <w:u w:val="single"/>
              </w:rPr>
              <w:t>(ustrezno označi)</w:t>
            </w:r>
            <w:r w:rsidRPr="006F42CE">
              <w:rPr>
                <w:rFonts w:ascii="Arial" w:eastAsia="Calibri" w:hAnsi="Arial" w:cs="Arial"/>
                <w:i/>
                <w:iCs/>
                <w:sz w:val="20"/>
                <w:szCs w:val="20"/>
              </w:rPr>
              <w:t>:</w:t>
            </w:r>
          </w:p>
          <w:p w14:paraId="79C1F50C" w14:textId="77777777" w:rsidR="00287BCB" w:rsidRDefault="00287BCB" w:rsidP="000E39EB">
            <w:pPr>
              <w:spacing w:line="260" w:lineRule="atLeast"/>
              <w:rPr>
                <w:rFonts w:ascii="Arial" w:hAnsi="Arial" w:cs="Arial"/>
                <w:b/>
                <w:i/>
                <w:iCs/>
                <w:sz w:val="20"/>
              </w:rPr>
            </w:pPr>
          </w:p>
          <w:p w14:paraId="20E2CFA9" w14:textId="77777777" w:rsidR="00287BCB" w:rsidRDefault="00287BCB" w:rsidP="000E39EB">
            <w:pPr>
              <w:spacing w:line="260" w:lineRule="atLeast"/>
              <w:rPr>
                <w:rFonts w:ascii="Arial" w:hAnsi="Arial" w:cs="Arial"/>
                <w:b/>
                <w:i/>
                <w:iCs/>
                <w:sz w:val="20"/>
              </w:rPr>
            </w:pPr>
          </w:p>
          <w:p w14:paraId="38455B70" w14:textId="77777777" w:rsidR="00287BCB" w:rsidRDefault="00287BCB" w:rsidP="000E39EB">
            <w:pPr>
              <w:spacing w:line="260" w:lineRule="atLeast"/>
              <w:rPr>
                <w:rFonts w:ascii="Arial" w:hAnsi="Arial" w:cs="Arial"/>
                <w:b/>
                <w:i/>
                <w:iCs/>
                <w:sz w:val="20"/>
              </w:rPr>
            </w:pPr>
          </w:p>
          <w:p w14:paraId="57D1B7BF" w14:textId="77777777" w:rsidR="00287BCB" w:rsidRDefault="00287BCB" w:rsidP="000E39EB">
            <w:pPr>
              <w:spacing w:line="260" w:lineRule="atLeast"/>
              <w:rPr>
                <w:rFonts w:ascii="Arial" w:hAnsi="Arial" w:cs="Arial"/>
                <w:b/>
                <w:i/>
                <w:iCs/>
                <w:sz w:val="20"/>
              </w:rPr>
            </w:pPr>
          </w:p>
          <w:p w14:paraId="2382EEFC" w14:textId="77777777" w:rsidR="00287BCB" w:rsidRDefault="00287BCB" w:rsidP="000E39EB">
            <w:pPr>
              <w:spacing w:line="260" w:lineRule="atLeast"/>
              <w:rPr>
                <w:rFonts w:ascii="Arial" w:hAnsi="Arial" w:cs="Arial"/>
                <w:b/>
                <w:i/>
                <w:iCs/>
                <w:sz w:val="20"/>
              </w:rPr>
            </w:pPr>
          </w:p>
          <w:p w14:paraId="7116EFCB" w14:textId="77777777" w:rsidR="00287BCB" w:rsidRDefault="00287BCB" w:rsidP="000E39EB">
            <w:pPr>
              <w:spacing w:line="260" w:lineRule="atLeast"/>
              <w:rPr>
                <w:rFonts w:ascii="Arial" w:hAnsi="Arial" w:cs="Arial"/>
                <w:b/>
                <w:i/>
                <w:iCs/>
                <w:sz w:val="20"/>
              </w:rPr>
            </w:pPr>
          </w:p>
          <w:p w14:paraId="17FA2C12" w14:textId="77777777" w:rsidR="00287BCB" w:rsidRDefault="00287BCB" w:rsidP="000E39EB">
            <w:pPr>
              <w:spacing w:line="260" w:lineRule="atLeast"/>
              <w:rPr>
                <w:rFonts w:ascii="Arial" w:hAnsi="Arial" w:cs="Arial"/>
                <w:b/>
                <w:i/>
                <w:iCs/>
                <w:sz w:val="20"/>
              </w:rPr>
            </w:pPr>
          </w:p>
          <w:p w14:paraId="7379629D" w14:textId="77777777" w:rsidR="00287BCB" w:rsidRDefault="00287BCB" w:rsidP="000E39EB">
            <w:pPr>
              <w:spacing w:line="260" w:lineRule="atLeast"/>
              <w:rPr>
                <w:rFonts w:ascii="Arial" w:hAnsi="Arial" w:cs="Arial"/>
                <w:b/>
                <w:i/>
                <w:iCs/>
                <w:sz w:val="20"/>
              </w:rPr>
            </w:pPr>
          </w:p>
          <w:p w14:paraId="12C90418" w14:textId="77777777" w:rsidR="00287BCB" w:rsidRPr="0027003A" w:rsidRDefault="00287BCB" w:rsidP="000E39EB">
            <w:pPr>
              <w:spacing w:line="260" w:lineRule="atLeast"/>
              <w:rPr>
                <w:rFonts w:ascii="Arial" w:hAnsi="Arial" w:cs="Arial"/>
                <w:b/>
                <w:i/>
                <w:i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44AEC54A" w14:textId="77777777" w:rsidR="00287BCB" w:rsidRPr="005118F2" w:rsidRDefault="00287BCB"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analizo tovornih prometnih tokov (regionalna, nacionalna ali mednarodna raven),</w:t>
            </w:r>
          </w:p>
          <w:p w14:paraId="7FD3870A" w14:textId="77777777" w:rsidR="00287BCB" w:rsidRPr="005118F2" w:rsidRDefault="00287BCB"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 xml:space="preserve">analizo ali načrtovanje </w:t>
            </w:r>
            <w:proofErr w:type="spellStart"/>
            <w:r w:rsidRPr="005118F2">
              <w:rPr>
                <w:rFonts w:ascii="Arial" w:eastAsia="Calibri" w:hAnsi="Arial" w:cs="Arial"/>
                <w:sz w:val="20"/>
                <w:szCs w:val="20"/>
              </w:rPr>
              <w:t>multimodalnih</w:t>
            </w:r>
            <w:proofErr w:type="spellEnd"/>
            <w:r w:rsidRPr="005118F2">
              <w:rPr>
                <w:rFonts w:ascii="Arial" w:eastAsia="Calibri" w:hAnsi="Arial" w:cs="Arial"/>
                <w:sz w:val="20"/>
                <w:szCs w:val="20"/>
              </w:rPr>
              <w:t>/</w:t>
            </w:r>
            <w:proofErr w:type="spellStart"/>
            <w:r w:rsidRPr="005118F2">
              <w:rPr>
                <w:rFonts w:ascii="Arial" w:eastAsia="Calibri" w:hAnsi="Arial" w:cs="Arial"/>
                <w:sz w:val="20"/>
                <w:szCs w:val="20"/>
              </w:rPr>
              <w:t>intermodalnih</w:t>
            </w:r>
            <w:proofErr w:type="spellEnd"/>
            <w:r w:rsidRPr="005118F2">
              <w:rPr>
                <w:rFonts w:ascii="Arial" w:eastAsia="Calibri" w:hAnsi="Arial" w:cs="Arial"/>
                <w:sz w:val="20"/>
                <w:szCs w:val="20"/>
              </w:rPr>
              <w:t xml:space="preserve"> terminalov,</w:t>
            </w:r>
          </w:p>
          <w:p w14:paraId="70F07EB2" w14:textId="77777777" w:rsidR="00287BCB" w:rsidRPr="005118F2" w:rsidRDefault="00287BCB"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strateško prometno ali logistično študijo,</w:t>
            </w:r>
          </w:p>
          <w:p w14:paraId="55395A70" w14:textId="77777777" w:rsidR="00287BCB" w:rsidRPr="005118F2" w:rsidRDefault="00287BCB"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prostorsko-prometno analizo (GIS, dostopnost, NUTS3 ali širše),</w:t>
            </w:r>
          </w:p>
          <w:p w14:paraId="144F6A8F" w14:textId="77777777" w:rsidR="00287BCB" w:rsidRPr="005118F2" w:rsidRDefault="00287BCB"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analizo kapacitet prometne infrastrukture (železnica, ceste, pristanišča, letališča),</w:t>
            </w:r>
          </w:p>
          <w:p w14:paraId="45B7AAB1" w14:textId="77777777" w:rsidR="00287BCB" w:rsidRPr="0027003A" w:rsidRDefault="00287BCB" w:rsidP="000D3E4B">
            <w:pPr>
              <w:pStyle w:val="Odstavekseznama"/>
              <w:numPr>
                <w:ilvl w:val="0"/>
                <w:numId w:val="55"/>
              </w:numPr>
              <w:autoSpaceDE w:val="0"/>
              <w:autoSpaceDN w:val="0"/>
              <w:adjustRightInd w:val="0"/>
              <w:spacing w:line="260" w:lineRule="atLeast"/>
              <w:jc w:val="both"/>
              <w:rPr>
                <w:rFonts w:ascii="Arial" w:eastAsia="Calibri" w:hAnsi="Arial" w:cs="Arial"/>
                <w:sz w:val="20"/>
                <w:szCs w:val="20"/>
              </w:rPr>
            </w:pPr>
            <w:r w:rsidRPr="005118F2">
              <w:rPr>
                <w:rFonts w:ascii="Arial" w:eastAsia="Calibri" w:hAnsi="Arial" w:cs="Arial"/>
                <w:sz w:val="20"/>
                <w:szCs w:val="20"/>
              </w:rPr>
              <w:t>čezmejno ali mednarodno prometno/logistično analizo</w:t>
            </w:r>
            <w:r>
              <w:rPr>
                <w:rFonts w:ascii="Arial" w:eastAsia="Calibri" w:hAnsi="Arial" w:cs="Arial"/>
                <w:sz w:val="20"/>
                <w:szCs w:val="20"/>
              </w:rPr>
              <w:t>.</w:t>
            </w:r>
          </w:p>
        </w:tc>
      </w:tr>
      <w:tr w:rsidR="00287BCB" w:rsidRPr="006F42CE" w14:paraId="5D2C0E2A" w14:textId="77777777" w:rsidTr="000E39EB">
        <w:tc>
          <w:tcPr>
            <w:tcW w:w="5104" w:type="dxa"/>
            <w:tcBorders>
              <w:top w:val="single" w:sz="4" w:space="0" w:color="auto"/>
              <w:left w:val="single" w:sz="4" w:space="0" w:color="auto"/>
              <w:bottom w:val="single" w:sz="4" w:space="0" w:color="auto"/>
              <w:right w:val="single" w:sz="4" w:space="0" w:color="auto"/>
            </w:tcBorders>
          </w:tcPr>
          <w:p w14:paraId="7EAC75D9" w14:textId="041E2A5F" w:rsidR="00287BCB" w:rsidRPr="006F42CE" w:rsidRDefault="00D13F20" w:rsidP="000E39EB">
            <w:pPr>
              <w:autoSpaceDE w:val="0"/>
              <w:autoSpaceDN w:val="0"/>
              <w:adjustRightInd w:val="0"/>
              <w:spacing w:line="260" w:lineRule="atLeast"/>
              <w:jc w:val="both"/>
              <w:rPr>
                <w:rFonts w:ascii="Arial" w:hAnsi="Arial" w:cs="Arial"/>
                <w:i/>
                <w:iCs/>
                <w:sz w:val="20"/>
                <w:szCs w:val="20"/>
              </w:rPr>
            </w:pPr>
            <w:r>
              <w:rPr>
                <w:rFonts w:ascii="Arial" w:hAnsi="Arial" w:cs="Arial"/>
                <w:i/>
                <w:iCs/>
                <w:sz w:val="20"/>
                <w:szCs w:val="20"/>
              </w:rPr>
              <w:t>*</w:t>
            </w:r>
            <w:r w:rsidR="00287BCB" w:rsidRPr="006F42CE">
              <w:rPr>
                <w:rFonts w:ascii="Arial" w:hAnsi="Arial" w:cs="Arial"/>
                <w:i/>
                <w:iCs/>
                <w:sz w:val="20"/>
                <w:szCs w:val="20"/>
              </w:rPr>
              <w:t>Referenčni projekt izpolnjuje naslednja pogoja:</w:t>
            </w:r>
          </w:p>
          <w:p w14:paraId="3931F866" w14:textId="77777777" w:rsidR="00287BCB" w:rsidRPr="006F42CE" w:rsidRDefault="00287BCB" w:rsidP="000D3E4B">
            <w:pPr>
              <w:numPr>
                <w:ilvl w:val="0"/>
                <w:numId w:val="56"/>
              </w:numPr>
              <w:autoSpaceDE w:val="0"/>
              <w:autoSpaceDN w:val="0"/>
              <w:adjustRightInd w:val="0"/>
              <w:spacing w:line="260" w:lineRule="atLeast"/>
              <w:jc w:val="both"/>
              <w:rPr>
                <w:rFonts w:ascii="Arial" w:hAnsi="Arial" w:cs="Arial"/>
                <w:i/>
                <w:iCs/>
                <w:sz w:val="20"/>
                <w:szCs w:val="20"/>
              </w:rPr>
            </w:pPr>
            <w:r w:rsidRPr="006F42CE">
              <w:rPr>
                <w:rFonts w:ascii="Arial" w:hAnsi="Arial" w:cs="Arial"/>
                <w:i/>
                <w:iCs/>
                <w:sz w:val="20"/>
                <w:szCs w:val="20"/>
              </w:rPr>
              <w:lastRenderedPageBreak/>
              <w:t xml:space="preserve">biti izveden na nacionalni ali </w:t>
            </w:r>
            <w:proofErr w:type="spellStart"/>
            <w:r w:rsidRPr="006F42CE">
              <w:rPr>
                <w:rFonts w:ascii="Arial" w:hAnsi="Arial" w:cs="Arial"/>
                <w:i/>
                <w:iCs/>
                <w:sz w:val="20"/>
                <w:szCs w:val="20"/>
              </w:rPr>
              <w:t>večregijski</w:t>
            </w:r>
            <w:proofErr w:type="spellEnd"/>
            <w:r w:rsidRPr="006F42CE">
              <w:rPr>
                <w:rFonts w:ascii="Arial" w:hAnsi="Arial" w:cs="Arial"/>
                <w:i/>
                <w:iCs/>
                <w:sz w:val="20"/>
                <w:szCs w:val="20"/>
              </w:rPr>
              <w:t xml:space="preserve"> ravni (≥ 2 NUTS3) ali vključevati mednarodno/čezmejno komponento (TEN-T, EU projekt, </w:t>
            </w:r>
            <w:proofErr w:type="spellStart"/>
            <w:r w:rsidRPr="006F42CE">
              <w:rPr>
                <w:rFonts w:ascii="Arial" w:hAnsi="Arial" w:cs="Arial"/>
                <w:i/>
                <w:iCs/>
                <w:sz w:val="20"/>
                <w:szCs w:val="20"/>
              </w:rPr>
              <w:t>Interreg</w:t>
            </w:r>
            <w:proofErr w:type="spellEnd"/>
            <w:r w:rsidRPr="006F42CE">
              <w:rPr>
                <w:rFonts w:ascii="Arial" w:hAnsi="Arial" w:cs="Arial"/>
                <w:i/>
                <w:iCs/>
                <w:sz w:val="20"/>
                <w:szCs w:val="20"/>
              </w:rPr>
              <w:t>, CEF ipd.) in</w:t>
            </w:r>
          </w:p>
          <w:p w14:paraId="4D13308E" w14:textId="77777777" w:rsidR="00287BCB" w:rsidRPr="006F42CE" w:rsidRDefault="00287BCB" w:rsidP="000D3E4B">
            <w:pPr>
              <w:numPr>
                <w:ilvl w:val="0"/>
                <w:numId w:val="56"/>
              </w:numPr>
              <w:autoSpaceDE w:val="0"/>
              <w:autoSpaceDN w:val="0"/>
              <w:adjustRightInd w:val="0"/>
              <w:spacing w:line="260" w:lineRule="atLeast"/>
              <w:jc w:val="both"/>
              <w:rPr>
                <w:rFonts w:ascii="Arial" w:hAnsi="Arial" w:cs="Arial"/>
                <w:i/>
                <w:iCs/>
                <w:sz w:val="20"/>
                <w:szCs w:val="20"/>
              </w:rPr>
            </w:pPr>
            <w:r w:rsidRPr="006F42CE">
              <w:rPr>
                <w:rFonts w:ascii="Arial" w:hAnsi="Arial" w:cs="Arial"/>
                <w:i/>
                <w:iCs/>
                <w:sz w:val="20"/>
                <w:szCs w:val="20"/>
              </w:rPr>
              <w:t>biti v vrednosti najmanj 50.000,00 EUR brez DDV</w:t>
            </w:r>
          </w:p>
          <w:p w14:paraId="743A86B5" w14:textId="77777777" w:rsidR="00287BCB" w:rsidRPr="006F42CE" w:rsidRDefault="00287BCB" w:rsidP="000E39EB">
            <w:pPr>
              <w:autoSpaceDE w:val="0"/>
              <w:autoSpaceDN w:val="0"/>
              <w:adjustRightInd w:val="0"/>
              <w:spacing w:line="260" w:lineRule="atLeast"/>
              <w:ind w:left="360"/>
              <w:jc w:val="both"/>
              <w:rPr>
                <w:rFonts w:ascii="Arial" w:hAnsi="Arial" w:cs="Arial"/>
                <w:sz w:val="20"/>
                <w:szCs w:val="20"/>
              </w:rPr>
            </w:pPr>
            <w:r w:rsidRPr="006F42CE">
              <w:rPr>
                <w:rFonts w:ascii="Arial" w:hAnsi="Arial" w:cs="Arial"/>
                <w:i/>
                <w:iCs/>
                <w:sz w:val="20"/>
                <w:szCs w:val="20"/>
                <w:u w:val="single"/>
              </w:rPr>
              <w:t>(ustrezno označi)</w:t>
            </w:r>
            <w:r w:rsidRPr="006F42CE">
              <w:rPr>
                <w:rFonts w:ascii="Arial" w:hAnsi="Arial" w:cs="Arial"/>
                <w:i/>
                <w:iCs/>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044EC6C4" w14:textId="77777777" w:rsidR="00287BCB" w:rsidRPr="006F42CE" w:rsidRDefault="00287BCB" w:rsidP="000E39EB">
            <w:pPr>
              <w:autoSpaceDE w:val="0"/>
              <w:autoSpaceDN w:val="0"/>
              <w:adjustRightInd w:val="0"/>
              <w:spacing w:line="260" w:lineRule="atLeast"/>
              <w:jc w:val="center"/>
              <w:rPr>
                <w:rFonts w:ascii="Arial" w:eastAsia="Calibri" w:hAnsi="Arial" w:cs="Arial"/>
                <w:sz w:val="20"/>
                <w:szCs w:val="20"/>
              </w:rPr>
            </w:pPr>
            <w:r>
              <w:rPr>
                <w:rFonts w:ascii="Arial" w:eastAsia="Calibri" w:hAnsi="Arial" w:cs="Arial"/>
                <w:sz w:val="20"/>
                <w:szCs w:val="20"/>
              </w:rPr>
              <w:lastRenderedPageBreak/>
              <w:t>DA / NE</w:t>
            </w:r>
          </w:p>
        </w:tc>
      </w:tr>
    </w:tbl>
    <w:p w14:paraId="455AD419" w14:textId="77777777" w:rsidR="002D3190" w:rsidRDefault="002D3190" w:rsidP="00D13F20">
      <w:pPr>
        <w:spacing w:before="60" w:after="60"/>
        <w:jc w:val="both"/>
        <w:rPr>
          <w:rFonts w:ascii="Arial" w:hAnsi="Arial" w:cs="Arial"/>
        </w:rPr>
      </w:pPr>
    </w:p>
    <w:p w14:paraId="479FC5AE" w14:textId="6C77A752" w:rsidR="00D13F20" w:rsidRPr="00F41505" w:rsidRDefault="00D13F20" w:rsidP="00D13F20">
      <w:pPr>
        <w:spacing w:before="60" w:after="60"/>
        <w:jc w:val="both"/>
        <w:rPr>
          <w:rFonts w:ascii="Arial" w:hAnsi="Arial" w:cs="Arial"/>
        </w:rPr>
      </w:pPr>
      <w:r>
        <w:rPr>
          <w:rFonts w:ascii="Arial" w:hAnsi="Arial" w:cs="Arial"/>
          <w:sz w:val="20"/>
          <w:szCs w:val="20"/>
        </w:rPr>
        <w:t>*</w:t>
      </w:r>
      <w:bookmarkStart w:id="0" w:name="_Hlk220922087"/>
      <w:r>
        <w:rPr>
          <w:rFonts w:ascii="Arial" w:hAnsi="Arial" w:cs="Arial"/>
          <w:sz w:val="20"/>
          <w:szCs w:val="20"/>
        </w:rPr>
        <w:t xml:space="preserve">Vsaj </w:t>
      </w:r>
      <w:r w:rsidRPr="00450BB5">
        <w:rPr>
          <w:rFonts w:ascii="Arial" w:hAnsi="Arial" w:cs="Arial"/>
          <w:sz w:val="20"/>
          <w:szCs w:val="20"/>
        </w:rPr>
        <w:t xml:space="preserve">en (1) </w:t>
      </w:r>
      <w:r>
        <w:rPr>
          <w:rFonts w:ascii="Arial" w:hAnsi="Arial" w:cs="Arial"/>
          <w:sz w:val="20"/>
          <w:szCs w:val="20"/>
        </w:rPr>
        <w:t xml:space="preserve">izmed </w:t>
      </w:r>
      <w:r w:rsidRPr="00450BB5">
        <w:rPr>
          <w:rFonts w:ascii="Arial" w:hAnsi="Arial" w:cs="Arial"/>
          <w:sz w:val="20"/>
          <w:szCs w:val="20"/>
        </w:rPr>
        <w:t>referenčn</w:t>
      </w:r>
      <w:r>
        <w:rPr>
          <w:rFonts w:ascii="Arial" w:hAnsi="Arial" w:cs="Arial"/>
          <w:sz w:val="20"/>
          <w:szCs w:val="20"/>
        </w:rPr>
        <w:t>ih</w:t>
      </w:r>
      <w:r w:rsidRPr="00450BB5">
        <w:rPr>
          <w:rFonts w:ascii="Arial" w:hAnsi="Arial" w:cs="Arial"/>
          <w:sz w:val="20"/>
          <w:szCs w:val="20"/>
        </w:rPr>
        <w:t xml:space="preserve"> projekt</w:t>
      </w:r>
      <w:r>
        <w:rPr>
          <w:rFonts w:ascii="Arial" w:hAnsi="Arial" w:cs="Arial"/>
          <w:sz w:val="20"/>
          <w:szCs w:val="20"/>
        </w:rPr>
        <w:t xml:space="preserve">ov (referenčni projekt 1 </w:t>
      </w:r>
      <w:r w:rsidRPr="00D13F20">
        <w:rPr>
          <w:rFonts w:ascii="Arial" w:hAnsi="Arial" w:cs="Arial"/>
          <w:b/>
          <w:bCs/>
          <w:sz w:val="20"/>
          <w:szCs w:val="20"/>
        </w:rPr>
        <w:t>ali</w:t>
      </w:r>
      <w:r>
        <w:rPr>
          <w:rFonts w:ascii="Arial" w:hAnsi="Arial" w:cs="Arial"/>
          <w:sz w:val="20"/>
          <w:szCs w:val="20"/>
        </w:rPr>
        <w:t xml:space="preserve"> referenčni projekt 2)</w:t>
      </w:r>
      <w:r w:rsidRPr="00450BB5">
        <w:rPr>
          <w:rFonts w:ascii="Arial" w:hAnsi="Arial" w:cs="Arial"/>
          <w:sz w:val="20"/>
          <w:szCs w:val="20"/>
        </w:rPr>
        <w:t xml:space="preserve"> </w:t>
      </w:r>
      <w:r>
        <w:rPr>
          <w:rFonts w:ascii="Arial" w:hAnsi="Arial" w:cs="Arial"/>
          <w:sz w:val="20"/>
          <w:szCs w:val="20"/>
        </w:rPr>
        <w:t xml:space="preserve">mora </w:t>
      </w:r>
      <w:r w:rsidRPr="00450BB5">
        <w:rPr>
          <w:rFonts w:ascii="Arial" w:hAnsi="Arial" w:cs="Arial"/>
          <w:sz w:val="20"/>
          <w:szCs w:val="20"/>
        </w:rPr>
        <w:t>izpolnjevati</w:t>
      </w:r>
      <w:r>
        <w:rPr>
          <w:rFonts w:ascii="Arial" w:hAnsi="Arial" w:cs="Arial"/>
          <w:sz w:val="20"/>
          <w:szCs w:val="20"/>
        </w:rPr>
        <w:t xml:space="preserve"> v tabeli navedena </w:t>
      </w:r>
      <w:r w:rsidRPr="00450BB5">
        <w:rPr>
          <w:rFonts w:ascii="Arial" w:hAnsi="Arial" w:cs="Arial"/>
          <w:sz w:val="20"/>
          <w:szCs w:val="20"/>
        </w:rPr>
        <w:t>pogoja</w:t>
      </w:r>
      <w:r>
        <w:rPr>
          <w:rFonts w:ascii="Arial" w:hAnsi="Arial" w:cs="Arial"/>
          <w:sz w:val="20"/>
          <w:szCs w:val="20"/>
        </w:rPr>
        <w:t>.</w:t>
      </w:r>
    </w:p>
    <w:bookmarkEnd w:id="0"/>
    <w:p w14:paraId="4A31D40A" w14:textId="77777777" w:rsidR="0037518B" w:rsidRPr="00F41505" w:rsidRDefault="0037518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640" w:type="dxa"/>
        <w:tblInd w:w="-147" w:type="dxa"/>
        <w:tblLook w:val="01E0" w:firstRow="1" w:lastRow="1" w:firstColumn="1" w:lastColumn="1" w:noHBand="0" w:noVBand="0"/>
      </w:tblPr>
      <w:tblGrid>
        <w:gridCol w:w="3191"/>
        <w:gridCol w:w="6449"/>
      </w:tblGrid>
      <w:tr w:rsidR="001C6EFC" w:rsidRPr="00F41505" w14:paraId="495F31F3" w14:textId="77777777" w:rsidTr="00D13F20">
        <w:tc>
          <w:tcPr>
            <w:tcW w:w="3191"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449"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D13F20">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D13F20">
        <w:tc>
          <w:tcPr>
            <w:tcW w:w="3191"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3805E7">
            <w:pPr>
              <w:spacing w:line="260" w:lineRule="atLeast"/>
              <w:jc w:val="both"/>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r w:rsidRPr="00565F99">
              <w:rPr>
                <w:rFonts w:ascii="Arial" w:hAnsi="Arial" w:cs="Arial"/>
                <w:b/>
                <w:bCs/>
                <w:i/>
                <w:iCs/>
                <w:sz w:val="20"/>
              </w:rPr>
              <w:t>:</w:t>
            </w:r>
          </w:p>
        </w:tc>
        <w:tc>
          <w:tcPr>
            <w:tcW w:w="6449"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457F38B7" w14:textId="77777777" w:rsidR="001C6EFC" w:rsidRDefault="001C6EFC" w:rsidP="001C6EFC">
      <w:pPr>
        <w:spacing w:before="60" w:after="60"/>
        <w:jc w:val="both"/>
        <w:rPr>
          <w:rFonts w:ascii="Arial" w:hAnsi="Arial" w:cs="Arial"/>
          <w:b/>
          <w:sz w:val="20"/>
          <w:szCs w:val="20"/>
        </w:rPr>
      </w:pPr>
    </w:p>
    <w:p w14:paraId="3CAF92A2" w14:textId="77777777" w:rsidR="001C6EFC" w:rsidRDefault="001C6EFC" w:rsidP="001C6EFC">
      <w:pPr>
        <w:spacing w:before="60" w:after="60"/>
        <w:jc w:val="both"/>
        <w:rPr>
          <w:rFonts w:ascii="Arial" w:hAnsi="Arial" w:cs="Arial"/>
          <w:b/>
          <w:sz w:val="20"/>
          <w:szCs w:val="20"/>
        </w:rPr>
      </w:pPr>
    </w:p>
    <w:p w14:paraId="369915A3" w14:textId="366A072E" w:rsidR="005F61DB" w:rsidRDefault="005F61DB" w:rsidP="005722D3">
      <w:pPr>
        <w:spacing w:before="60" w:after="60"/>
        <w:jc w:val="both"/>
        <w:rPr>
          <w:rFonts w:ascii="Arial" w:hAnsi="Arial" w:cs="Arial"/>
          <w:b/>
          <w:sz w:val="20"/>
          <w:szCs w:val="20"/>
        </w:rPr>
      </w:pPr>
    </w:p>
    <w:p w14:paraId="29DFDE51" w14:textId="77777777" w:rsidR="005F61DB" w:rsidRDefault="005F61DB" w:rsidP="005722D3">
      <w:pPr>
        <w:spacing w:before="60" w:after="60"/>
        <w:jc w:val="both"/>
        <w:rPr>
          <w:rFonts w:ascii="Arial" w:hAnsi="Arial" w:cs="Arial"/>
          <w:b/>
          <w:sz w:val="20"/>
          <w:szCs w:val="20"/>
        </w:rPr>
      </w:pPr>
    </w:p>
    <w:p w14:paraId="0C608393" w14:textId="77777777" w:rsidR="005F61DB" w:rsidRDefault="005F61DB" w:rsidP="005722D3">
      <w:pPr>
        <w:spacing w:before="60" w:after="60"/>
        <w:jc w:val="both"/>
        <w:rPr>
          <w:rFonts w:ascii="Arial" w:hAnsi="Arial" w:cs="Arial"/>
          <w:b/>
          <w:sz w:val="20"/>
          <w:szCs w:val="20"/>
        </w:rPr>
      </w:pPr>
    </w:p>
    <w:p w14:paraId="2DF62E5D" w14:textId="77777777" w:rsidR="00761AEC" w:rsidRDefault="00761AEC">
      <w:pPr>
        <w:rPr>
          <w:rFonts w:ascii="Arial" w:hAnsi="Arial" w:cs="Arial"/>
          <w:b/>
          <w:sz w:val="20"/>
          <w:szCs w:val="20"/>
          <w:lang w:eastAsia="en-US"/>
        </w:rPr>
      </w:pPr>
      <w:r>
        <w:rPr>
          <w:rFonts w:ascii="Arial" w:hAnsi="Arial" w:cs="Arial"/>
          <w:b/>
          <w:sz w:val="20"/>
          <w:szCs w:val="20"/>
          <w:lang w:eastAsia="en-US"/>
        </w:rPr>
        <w:br w:type="page"/>
      </w:r>
    </w:p>
    <w:p w14:paraId="6DA45014" w14:textId="0D7072F1"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CC0696">
        <w:rPr>
          <w:rFonts w:ascii="Arial" w:hAnsi="Arial" w:cs="Arial"/>
          <w:b/>
          <w:sz w:val="20"/>
          <w:szCs w:val="20"/>
          <w:lang w:eastAsia="en-US"/>
        </w:rPr>
        <w:lastRenderedPageBreak/>
        <w:t>Obrazec 3: IZJAVA PONUDNIKA O NOMINIRAN</w:t>
      </w:r>
      <w:r w:rsidR="005D1410" w:rsidRPr="00CC0696">
        <w:rPr>
          <w:rFonts w:ascii="Arial" w:hAnsi="Arial" w:cs="Arial"/>
          <w:b/>
          <w:sz w:val="20"/>
          <w:szCs w:val="20"/>
          <w:lang w:eastAsia="en-US"/>
        </w:rPr>
        <w:t>EMU</w:t>
      </w:r>
      <w:r w:rsidRPr="00CC0696">
        <w:rPr>
          <w:rFonts w:ascii="Arial" w:hAnsi="Arial" w:cs="Arial"/>
          <w:b/>
          <w:sz w:val="20"/>
          <w:szCs w:val="20"/>
          <w:lang w:eastAsia="en-US"/>
        </w:rPr>
        <w:t xml:space="preserve"> KADR</w:t>
      </w:r>
      <w:r w:rsidR="005D1410" w:rsidRPr="00CC0696">
        <w:rPr>
          <w:rFonts w:ascii="Arial" w:hAnsi="Arial" w:cs="Arial"/>
          <w:b/>
          <w:sz w:val="20"/>
          <w:szCs w:val="20"/>
          <w:lang w:eastAsia="en-US"/>
        </w:rPr>
        <w:t>U</w:t>
      </w:r>
      <w:r w:rsidRPr="00CC0696">
        <w:rPr>
          <w:rFonts w:ascii="Arial" w:hAnsi="Arial" w:cs="Arial"/>
          <w:b/>
          <w:sz w:val="20"/>
          <w:szCs w:val="20"/>
          <w:lang w:eastAsia="en-US"/>
        </w:rPr>
        <w:t xml:space="preserve"> IN IZPOLNJEVANJU POGOJEV ZA KAD</w:t>
      </w:r>
      <w:r w:rsidR="005D1410" w:rsidRPr="00CC0696">
        <w:rPr>
          <w:rFonts w:ascii="Arial" w:hAnsi="Arial" w:cs="Arial"/>
          <w:b/>
          <w:sz w:val="20"/>
          <w:szCs w:val="20"/>
          <w:lang w:eastAsia="en-US"/>
        </w:rPr>
        <w:t>E</w:t>
      </w:r>
      <w:r w:rsidRPr="00CC0696">
        <w:rPr>
          <w:rFonts w:ascii="Arial" w:hAnsi="Arial" w:cs="Arial"/>
          <w:b/>
          <w:sz w:val="20"/>
          <w:szCs w:val="20"/>
          <w:lang w:eastAsia="en-US"/>
        </w:rPr>
        <w:t>R</w:t>
      </w:r>
    </w:p>
    <w:p w14:paraId="53A0F983" w14:textId="77777777" w:rsidR="005722D3" w:rsidRPr="00A93C7A" w:rsidRDefault="005722D3"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5722D3" w:rsidRPr="0094010D" w14:paraId="0F8D58F6" w14:textId="77777777" w:rsidTr="0043664C">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42855151" w14:textId="4FBAE6FB" w:rsidR="005722D3" w:rsidRPr="0094010D" w:rsidRDefault="001E6BBE" w:rsidP="00A455CA">
            <w:pPr>
              <w:spacing w:line="260" w:lineRule="atLeast"/>
              <w:jc w:val="both"/>
              <w:rPr>
                <w:rFonts w:ascii="Arial" w:hAnsi="Arial"/>
                <w:i/>
                <w:iCs/>
                <w:sz w:val="20"/>
                <w:szCs w:val="20"/>
              </w:rPr>
            </w:pPr>
            <w:r w:rsidRPr="001E6BBE">
              <w:rPr>
                <w:rFonts w:ascii="Arial" w:hAnsi="Arial"/>
                <w:b/>
                <w:i/>
                <w:iCs/>
                <w:sz w:val="20"/>
                <w:szCs w:val="20"/>
              </w:rPr>
              <w:t>VODJA PROJEKTNE SKUPINE/GLAVNI STROKOVNI KOORDINATOR</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 xml:space="preserve">ki izpolnjuje zahteve iz </w:t>
            </w:r>
            <w:r w:rsidR="0024478B">
              <w:rPr>
                <w:rFonts w:ascii="Arial" w:hAnsi="Arial"/>
                <w:b/>
                <w:sz w:val="20"/>
                <w:szCs w:val="22"/>
                <w:lang w:eastAsia="en-US"/>
              </w:rPr>
              <w:t xml:space="preserve"> podtočke</w:t>
            </w:r>
            <w:r w:rsidR="00310329">
              <w:rPr>
                <w:rFonts w:ascii="Arial" w:hAnsi="Arial"/>
                <w:b/>
                <w:sz w:val="20"/>
                <w:szCs w:val="22"/>
                <w:lang w:eastAsia="en-US"/>
              </w:rPr>
              <w:t xml:space="preserve"> </w:t>
            </w:r>
            <w:r w:rsidR="002A22FB">
              <w:rPr>
                <w:rFonts w:ascii="Arial" w:hAnsi="Arial"/>
                <w:b/>
                <w:sz w:val="20"/>
                <w:szCs w:val="22"/>
                <w:lang w:eastAsia="en-US"/>
              </w:rPr>
              <w:t>1</w:t>
            </w:r>
            <w:r w:rsidR="005722D3" w:rsidRPr="00A93C7A">
              <w:rPr>
                <w:rFonts w:ascii="Arial" w:hAnsi="Arial"/>
                <w:b/>
                <w:sz w:val="20"/>
                <w:szCs w:val="22"/>
                <w:lang w:eastAsia="en-US"/>
              </w:rPr>
              <w:t xml:space="preserve"> točke </w:t>
            </w:r>
            <w:r w:rsidR="005722D3" w:rsidRPr="00A93C7A">
              <w:rPr>
                <w:rFonts w:ascii="Arial" w:hAnsi="Arial"/>
                <w:b/>
                <w:bCs/>
                <w:sz w:val="20"/>
                <w:lang w:eastAsia="en-US"/>
              </w:rPr>
              <w:t>3.2.</w:t>
            </w:r>
            <w:r w:rsidR="00545934">
              <w:rPr>
                <w:rFonts w:ascii="Arial" w:hAnsi="Arial"/>
                <w:b/>
                <w:bCs/>
                <w:sz w:val="20"/>
                <w:lang w:eastAsia="en-US"/>
              </w:rPr>
              <w:t>3</w:t>
            </w:r>
            <w:r w:rsidR="005722D3" w:rsidRPr="00A93C7A">
              <w:rPr>
                <w:rFonts w:ascii="Arial" w:hAnsi="Arial"/>
                <w:b/>
                <w:bCs/>
                <w:sz w:val="20"/>
                <w:lang w:eastAsia="en-US"/>
              </w:rPr>
              <w:t>.2 razpisne dokumentacije</w:t>
            </w:r>
          </w:p>
        </w:tc>
      </w:tr>
      <w:tr w:rsidR="005722D3" w:rsidRPr="00EE1F15" w14:paraId="4742E692" w14:textId="77777777" w:rsidTr="0043664C">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Pr="003C4FEC" w:rsidRDefault="005722D3" w:rsidP="003C4FEC">
            <w:pPr>
              <w:spacing w:before="60" w:after="60"/>
              <w:jc w:val="both"/>
              <w:rPr>
                <w:rFonts w:ascii="Arial" w:hAnsi="Arial"/>
                <w:iCs/>
                <w:sz w:val="20"/>
                <w:szCs w:val="20"/>
              </w:rPr>
            </w:pPr>
          </w:p>
          <w:p w14:paraId="6B251016" w14:textId="77777777" w:rsidR="005722D3" w:rsidRPr="003C4FEC" w:rsidRDefault="005722D3" w:rsidP="003C4FEC">
            <w:pPr>
              <w:spacing w:before="60" w:after="60"/>
              <w:jc w:val="both"/>
              <w:rPr>
                <w:rFonts w:ascii="Arial" w:hAnsi="Arial"/>
                <w:iCs/>
                <w:sz w:val="20"/>
                <w:szCs w:val="20"/>
              </w:rPr>
            </w:pPr>
          </w:p>
          <w:p w14:paraId="07E715FB" w14:textId="77777777" w:rsidR="005722D3" w:rsidRPr="003C4FEC" w:rsidRDefault="005722D3" w:rsidP="003C4FEC">
            <w:pPr>
              <w:spacing w:before="60" w:after="60"/>
              <w:jc w:val="both"/>
              <w:rPr>
                <w:rFonts w:ascii="Arial" w:hAnsi="Arial"/>
                <w:iCs/>
                <w:sz w:val="20"/>
                <w:szCs w:val="20"/>
              </w:rPr>
            </w:pPr>
          </w:p>
        </w:tc>
      </w:tr>
      <w:tr w:rsidR="005722D3" w:rsidRPr="00B81207" w14:paraId="39749DF8" w14:textId="77777777" w:rsidTr="0043664C">
        <w:trPr>
          <w:trHeight w:val="754"/>
        </w:trPr>
        <w:tc>
          <w:tcPr>
            <w:tcW w:w="4395" w:type="dxa"/>
            <w:tcBorders>
              <w:top w:val="single" w:sz="4" w:space="0" w:color="auto"/>
              <w:left w:val="single" w:sz="4" w:space="0" w:color="auto"/>
              <w:bottom w:val="single" w:sz="4" w:space="0" w:color="auto"/>
              <w:right w:val="single" w:sz="4" w:space="0" w:color="auto"/>
            </w:tcBorders>
            <w:vAlign w:val="center"/>
          </w:tcPr>
          <w:p w14:paraId="6C944534" w14:textId="77777777" w:rsidR="005722D3" w:rsidRPr="00A91F16" w:rsidRDefault="005722D3" w:rsidP="005722D3">
            <w:pPr>
              <w:spacing w:line="260" w:lineRule="atLeast"/>
              <w:rPr>
                <w:rFonts w:ascii="Arial" w:hAnsi="Arial"/>
                <w:b/>
                <w:bCs/>
                <w:i/>
                <w:iCs/>
                <w:sz w:val="20"/>
                <w:szCs w:val="20"/>
              </w:rPr>
            </w:pPr>
            <w:r w:rsidRPr="00A91F16">
              <w:rPr>
                <w:rFonts w:ascii="Arial" w:hAnsi="Arial"/>
                <w:b/>
                <w:bCs/>
                <w:i/>
                <w:iCs/>
                <w:sz w:val="20"/>
                <w:szCs w:val="20"/>
              </w:rPr>
              <w:t>Stopnja in smer dosežene izobrazbe ter navedba izobraževalne institucije:</w:t>
            </w:r>
          </w:p>
        </w:tc>
        <w:tc>
          <w:tcPr>
            <w:tcW w:w="5139" w:type="dxa"/>
            <w:tcBorders>
              <w:top w:val="single" w:sz="4" w:space="0" w:color="auto"/>
              <w:left w:val="single" w:sz="4" w:space="0" w:color="auto"/>
              <w:bottom w:val="single" w:sz="4" w:space="0" w:color="auto"/>
              <w:right w:val="single" w:sz="4" w:space="0" w:color="auto"/>
            </w:tcBorders>
          </w:tcPr>
          <w:p w14:paraId="0F2FD7C0" w14:textId="77777777" w:rsidR="005722D3" w:rsidRPr="003C4FEC" w:rsidRDefault="005722D3" w:rsidP="003C4FEC">
            <w:pPr>
              <w:spacing w:before="60" w:after="60"/>
              <w:jc w:val="both"/>
              <w:rPr>
                <w:rFonts w:ascii="Arial" w:hAnsi="Arial"/>
                <w:iCs/>
                <w:sz w:val="20"/>
                <w:szCs w:val="20"/>
              </w:rPr>
            </w:pPr>
          </w:p>
        </w:tc>
      </w:tr>
      <w:tr w:rsidR="005722D3" w:rsidRPr="00EE1F15" w14:paraId="687DC089" w14:textId="77777777" w:rsidTr="0043664C">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49DCF5EE" w14:textId="77777777" w:rsidR="005722D3" w:rsidRPr="00A91F16" w:rsidRDefault="005722D3" w:rsidP="005722D3">
            <w:pPr>
              <w:spacing w:line="260" w:lineRule="atLeast"/>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3CD38633" w14:textId="77777777" w:rsidR="005722D3" w:rsidRPr="003C4FEC" w:rsidRDefault="005722D3" w:rsidP="003C4FEC">
            <w:pPr>
              <w:spacing w:line="260" w:lineRule="atLeast"/>
              <w:jc w:val="both"/>
              <w:rPr>
                <w:rFonts w:ascii="Arial" w:hAnsi="Arial"/>
                <w:i/>
                <w:iCs/>
                <w:sz w:val="20"/>
                <w:szCs w:val="20"/>
              </w:rPr>
            </w:pPr>
          </w:p>
          <w:p w14:paraId="19D02B18" w14:textId="77777777" w:rsidR="005722D3" w:rsidRPr="003C4FEC" w:rsidRDefault="005722D3" w:rsidP="003C4FEC">
            <w:pPr>
              <w:spacing w:line="260" w:lineRule="atLeast"/>
              <w:jc w:val="both"/>
              <w:rPr>
                <w:rFonts w:ascii="Arial" w:hAnsi="Arial"/>
                <w:i/>
                <w:iCs/>
                <w:sz w:val="20"/>
                <w:szCs w:val="20"/>
              </w:rPr>
            </w:pPr>
          </w:p>
          <w:p w14:paraId="62120604" w14:textId="77777777" w:rsidR="005722D3" w:rsidRPr="003C4FEC" w:rsidRDefault="005722D3" w:rsidP="003C4FEC">
            <w:pPr>
              <w:spacing w:line="260" w:lineRule="atLeast"/>
              <w:jc w:val="both"/>
              <w:rPr>
                <w:rFonts w:ascii="Arial" w:hAnsi="Arial"/>
                <w:i/>
                <w:iCs/>
                <w:sz w:val="20"/>
                <w:szCs w:val="20"/>
              </w:rPr>
            </w:pPr>
          </w:p>
        </w:tc>
      </w:tr>
      <w:tr w:rsidR="007D76DF" w:rsidRPr="00EE1F15" w14:paraId="67E1C2FB" w14:textId="77777777" w:rsidTr="0043664C">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736C7746" w14:textId="6074E7B5" w:rsidR="007D76DF" w:rsidRPr="00EE1F15" w:rsidRDefault="007D76DF" w:rsidP="005722D3">
            <w:pPr>
              <w:spacing w:line="260" w:lineRule="atLeast"/>
              <w:rPr>
                <w:rFonts w:ascii="Arial" w:hAnsi="Arial"/>
                <w:b/>
                <w:bCs/>
                <w:i/>
                <w:iCs/>
                <w:sz w:val="20"/>
                <w:szCs w:val="20"/>
              </w:rPr>
            </w:pPr>
            <w:r>
              <w:rPr>
                <w:rFonts w:ascii="Arial" w:hAnsi="Arial"/>
                <w:b/>
                <w:bCs/>
                <w:i/>
                <w:iCs/>
                <w:sz w:val="20"/>
                <w:szCs w:val="20"/>
              </w:rPr>
              <w:t xml:space="preserve">Število let delovnih izkušenj </w:t>
            </w:r>
            <w:r w:rsidR="00A91F16" w:rsidRPr="00A91F16">
              <w:rPr>
                <w:rFonts w:ascii="Arial" w:hAnsi="Arial"/>
                <w:b/>
                <w:bCs/>
                <w:i/>
                <w:iCs/>
                <w:sz w:val="20"/>
                <w:szCs w:val="20"/>
              </w:rPr>
              <w:t>na področju prometnega ali logističnega načrtovanja</w:t>
            </w:r>
            <w:r w:rsidR="00A91F16">
              <w:rPr>
                <w:rFonts w:ascii="Arial" w:hAnsi="Arial"/>
                <w:b/>
                <w:bCs/>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23289B7D" w14:textId="77777777" w:rsidR="007D76DF" w:rsidRPr="003C4FEC" w:rsidRDefault="007D76DF" w:rsidP="003C4FEC">
            <w:pPr>
              <w:spacing w:line="260" w:lineRule="atLeast"/>
              <w:jc w:val="both"/>
              <w:rPr>
                <w:rFonts w:ascii="Arial" w:hAnsi="Arial"/>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5722D3" w:rsidRPr="00795666" w14:paraId="1E0D3AA5" w14:textId="77777777" w:rsidTr="00A91F16">
        <w:tc>
          <w:tcPr>
            <w:tcW w:w="3856" w:type="dxa"/>
            <w:tcBorders>
              <w:top w:val="single" w:sz="4" w:space="0" w:color="auto"/>
              <w:left w:val="single" w:sz="4" w:space="0" w:color="auto"/>
              <w:bottom w:val="single" w:sz="4" w:space="0" w:color="auto"/>
              <w:right w:val="single" w:sz="4" w:space="0" w:color="auto"/>
            </w:tcBorders>
          </w:tcPr>
          <w:p w14:paraId="76AA576C" w14:textId="0E805B57" w:rsidR="005722D3" w:rsidRPr="00795666" w:rsidRDefault="005722D3" w:rsidP="00B2624C">
            <w:pPr>
              <w:spacing w:line="260" w:lineRule="atLeast"/>
              <w:rPr>
                <w:rFonts w:ascii="Arial" w:hAnsi="Arial"/>
                <w:b/>
                <w:bCs/>
                <w:i/>
                <w:iCs/>
                <w:sz w:val="20"/>
                <w:lang w:eastAsia="en-US"/>
              </w:rPr>
            </w:pPr>
            <w:bookmarkStart w:id="1" w:name="_Hlk220922005"/>
            <w:r w:rsidRPr="00795666">
              <w:rPr>
                <w:rFonts w:ascii="Arial" w:hAnsi="Arial"/>
                <w:b/>
                <w:bCs/>
                <w:i/>
                <w:iCs/>
                <w:sz w:val="20"/>
                <w:lang w:eastAsia="en-US"/>
              </w:rPr>
              <w:t>Naziv referenčnega projekta</w:t>
            </w:r>
            <w:r w:rsidR="007D76DF">
              <w:rPr>
                <w:rFonts w:ascii="Arial" w:hAnsi="Arial"/>
                <w:b/>
                <w:bCs/>
                <w:i/>
                <w:iCs/>
                <w:sz w:val="20"/>
                <w:lang w:eastAsia="en-US"/>
              </w:rPr>
              <w:t xml:space="preserve"> </w:t>
            </w:r>
            <w:r w:rsidR="00310329">
              <w:rPr>
                <w:rFonts w:ascii="Arial" w:hAnsi="Arial"/>
                <w:b/>
                <w:bCs/>
                <w:i/>
                <w:iCs/>
                <w:sz w:val="20"/>
                <w:lang w:eastAsia="en-US"/>
              </w:rPr>
              <w:t>1</w:t>
            </w:r>
            <w:r w:rsidR="00404C45" w:rsidRPr="00795666">
              <w:rPr>
                <w:rFonts w:ascii="Arial" w:hAnsi="Arial"/>
                <w:b/>
                <w:bCs/>
                <w:i/>
                <w:iCs/>
                <w:sz w:val="20"/>
                <w:lang w:eastAsia="en-US"/>
              </w:rPr>
              <w:t xml:space="preserve"> </w:t>
            </w:r>
            <w:r w:rsidRPr="00795666">
              <w:rPr>
                <w:rFonts w:ascii="Arial" w:hAnsi="Arial"/>
                <w:b/>
                <w:bCs/>
                <w:i/>
                <w:iCs/>
                <w:sz w:val="20"/>
                <w:lang w:eastAsia="en-US"/>
              </w:rPr>
              <w:t xml:space="preserve">za </w:t>
            </w:r>
            <w:r w:rsidR="003D3E70" w:rsidRPr="00795666">
              <w:rPr>
                <w:rFonts w:ascii="Arial" w:hAnsi="Arial"/>
                <w:b/>
                <w:i/>
                <w:iCs/>
                <w:sz w:val="20"/>
                <w:szCs w:val="20"/>
              </w:rPr>
              <w:t xml:space="preserve"> VODJO</w:t>
            </w:r>
            <w:r w:rsidR="00B2624C">
              <w:rPr>
                <w:rFonts w:ascii="Arial" w:hAnsi="Arial"/>
                <w:b/>
                <w:i/>
                <w:iCs/>
                <w:sz w:val="20"/>
                <w:szCs w:val="20"/>
              </w:rPr>
              <w:t xml:space="preserve"> </w:t>
            </w:r>
            <w:r w:rsidR="001E6BBE">
              <w:rPr>
                <w:rFonts w:ascii="Arial" w:hAnsi="Arial"/>
                <w:b/>
                <w:i/>
                <w:iCs/>
                <w:sz w:val="20"/>
                <w:szCs w:val="20"/>
              </w:rPr>
              <w:t>PROJEKTNE SKUPINE</w:t>
            </w:r>
            <w:r w:rsidR="009D2672">
              <w:rPr>
                <w:rFonts w:ascii="Arial" w:hAnsi="Arial"/>
                <w:b/>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7FE8B8FA" w14:textId="77777777" w:rsidR="005722D3" w:rsidRPr="003C4FEC" w:rsidRDefault="005722D3" w:rsidP="003C4FEC">
            <w:pPr>
              <w:spacing w:line="260" w:lineRule="atLeast"/>
              <w:jc w:val="both"/>
              <w:rPr>
                <w:rFonts w:ascii="Arial" w:hAnsi="Arial"/>
                <w:sz w:val="20"/>
                <w:lang w:eastAsia="en-US"/>
              </w:rPr>
            </w:pPr>
          </w:p>
        </w:tc>
      </w:tr>
      <w:tr w:rsidR="005722D3" w:rsidRPr="00795666" w14:paraId="294FA99B" w14:textId="77777777" w:rsidTr="00A91F16">
        <w:tc>
          <w:tcPr>
            <w:tcW w:w="3856"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2A4B6432" w14:textId="77777777" w:rsidR="005722D3" w:rsidRPr="003C4FEC" w:rsidRDefault="005722D3" w:rsidP="003C4FEC">
            <w:pPr>
              <w:spacing w:line="260" w:lineRule="atLeast"/>
              <w:jc w:val="both"/>
              <w:rPr>
                <w:rFonts w:ascii="Arial" w:hAnsi="Arial"/>
                <w:sz w:val="20"/>
                <w:lang w:eastAsia="en-US"/>
              </w:rPr>
            </w:pPr>
          </w:p>
        </w:tc>
      </w:tr>
      <w:tr w:rsidR="005722D3" w:rsidRPr="00795666" w14:paraId="4A655935" w14:textId="77777777" w:rsidTr="00A91F16">
        <w:tc>
          <w:tcPr>
            <w:tcW w:w="3856" w:type="dxa"/>
            <w:tcBorders>
              <w:top w:val="single" w:sz="4" w:space="0" w:color="auto"/>
              <w:left w:val="single" w:sz="4" w:space="0" w:color="auto"/>
              <w:bottom w:val="single" w:sz="4" w:space="0" w:color="auto"/>
              <w:right w:val="single" w:sz="4" w:space="0" w:color="auto"/>
            </w:tcBorders>
          </w:tcPr>
          <w:p w14:paraId="702A782C" w14:textId="78EDCB51"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A91F16">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28511A29" w14:textId="77777777" w:rsidR="005722D3" w:rsidRPr="003C4FEC" w:rsidRDefault="005722D3" w:rsidP="003C4FEC">
            <w:pPr>
              <w:spacing w:line="260" w:lineRule="atLeast"/>
              <w:jc w:val="both"/>
              <w:rPr>
                <w:rFonts w:ascii="Arial" w:hAnsi="Arial"/>
                <w:sz w:val="20"/>
                <w:lang w:eastAsia="en-US"/>
              </w:rPr>
            </w:pPr>
          </w:p>
        </w:tc>
      </w:tr>
      <w:tr w:rsidR="005722D3" w:rsidRPr="00795666" w14:paraId="3994EF9B" w14:textId="77777777" w:rsidTr="00A91F16">
        <w:tc>
          <w:tcPr>
            <w:tcW w:w="3856" w:type="dxa"/>
            <w:tcBorders>
              <w:top w:val="single" w:sz="4" w:space="0" w:color="auto"/>
              <w:left w:val="single" w:sz="4" w:space="0" w:color="auto"/>
              <w:bottom w:val="single" w:sz="4" w:space="0" w:color="auto"/>
              <w:right w:val="single" w:sz="4" w:space="0" w:color="auto"/>
            </w:tcBorders>
          </w:tcPr>
          <w:p w14:paraId="2C1F675F" w14:textId="77777777" w:rsidR="007D76DF" w:rsidRPr="00CC0696" w:rsidRDefault="007D76DF" w:rsidP="007D76DF">
            <w:pPr>
              <w:spacing w:line="260" w:lineRule="atLeast"/>
              <w:rPr>
                <w:rFonts w:ascii="Arial" w:hAnsi="Arial" w:cs="Arial"/>
                <w:b/>
                <w:i/>
                <w:iCs/>
                <w:sz w:val="20"/>
                <w:szCs w:val="20"/>
              </w:rPr>
            </w:pPr>
            <w:r w:rsidRPr="00CC0696">
              <w:rPr>
                <w:rFonts w:ascii="Arial" w:hAnsi="Arial" w:cs="Arial"/>
                <w:b/>
                <w:i/>
                <w:iCs/>
                <w:sz w:val="20"/>
                <w:szCs w:val="20"/>
              </w:rPr>
              <w:t xml:space="preserve">Krajši opis projekta, iz katerega </w:t>
            </w:r>
          </w:p>
          <w:p w14:paraId="3EDCCACA" w14:textId="0DEB0686" w:rsidR="007D76DF" w:rsidRDefault="007D76DF" w:rsidP="007D76DF">
            <w:pPr>
              <w:spacing w:line="260" w:lineRule="atLeast"/>
              <w:rPr>
                <w:rFonts w:ascii="Arial" w:hAnsi="Arial" w:cs="Arial"/>
                <w:b/>
                <w:i/>
                <w:iCs/>
                <w:sz w:val="20"/>
                <w:szCs w:val="20"/>
              </w:rPr>
            </w:pPr>
            <w:r w:rsidRPr="00CC0696">
              <w:rPr>
                <w:rFonts w:ascii="Arial" w:hAnsi="Arial" w:cs="Arial"/>
                <w:b/>
                <w:i/>
                <w:iCs/>
                <w:sz w:val="20"/>
                <w:szCs w:val="20"/>
              </w:rPr>
              <w:t>bo razvidno, ali po vsebini ustreza zahtevam javnega naročila</w:t>
            </w:r>
            <w:r w:rsidR="0040063B">
              <w:rPr>
                <w:rFonts w:ascii="Arial" w:hAnsi="Arial" w:cs="Arial"/>
                <w:b/>
                <w:i/>
                <w:iCs/>
                <w:sz w:val="20"/>
                <w:szCs w:val="20"/>
              </w:rPr>
              <w:t xml:space="preserve"> z navedbo vloge kadra pri referenčnem projektu</w:t>
            </w:r>
            <w:r w:rsidRPr="00CC0696">
              <w:rPr>
                <w:rFonts w:ascii="Arial" w:hAnsi="Arial" w:cs="Arial"/>
                <w:b/>
                <w:i/>
                <w:iCs/>
                <w:sz w:val="20"/>
                <w:szCs w:val="20"/>
              </w:rPr>
              <w:t>:</w:t>
            </w:r>
          </w:p>
          <w:p w14:paraId="68DD5B81" w14:textId="77777777" w:rsidR="00A91F16" w:rsidRDefault="00A91F16" w:rsidP="007D76DF">
            <w:pPr>
              <w:spacing w:line="260" w:lineRule="atLeast"/>
              <w:rPr>
                <w:rFonts w:ascii="Arial" w:hAnsi="Arial" w:cs="Arial"/>
                <w:b/>
                <w:i/>
                <w:iCs/>
                <w:sz w:val="20"/>
                <w:szCs w:val="20"/>
              </w:rPr>
            </w:pPr>
          </w:p>
          <w:p w14:paraId="7049B6BC" w14:textId="77777777" w:rsidR="00A91F16" w:rsidRDefault="00A91F16" w:rsidP="007D76DF">
            <w:pPr>
              <w:spacing w:line="260" w:lineRule="atLeast"/>
              <w:rPr>
                <w:rFonts w:ascii="Arial" w:hAnsi="Arial" w:cs="Arial"/>
                <w:b/>
                <w:i/>
                <w:iCs/>
                <w:sz w:val="20"/>
              </w:rPr>
            </w:pPr>
          </w:p>
          <w:p w14:paraId="71402BD5" w14:textId="77777777" w:rsidR="00A91F16" w:rsidRDefault="00A91F16" w:rsidP="007D76DF">
            <w:pPr>
              <w:spacing w:line="260" w:lineRule="atLeast"/>
              <w:rPr>
                <w:rFonts w:ascii="Arial" w:hAnsi="Arial" w:cs="Arial"/>
                <w:b/>
                <w:i/>
                <w:iCs/>
                <w:sz w:val="20"/>
              </w:rPr>
            </w:pPr>
          </w:p>
          <w:p w14:paraId="2D1C1694" w14:textId="4BCD7330" w:rsidR="00A91F16" w:rsidRPr="00F41505" w:rsidRDefault="00A91F16" w:rsidP="007D76DF">
            <w:pPr>
              <w:spacing w:line="260" w:lineRule="atLeast"/>
              <w:rPr>
                <w:rFonts w:ascii="Arial" w:hAnsi="Arial"/>
                <w:i/>
                <w:iCs/>
                <w:sz w:val="20"/>
                <w:lang w:eastAsia="en-US"/>
              </w:rPr>
            </w:pPr>
          </w:p>
        </w:tc>
        <w:tc>
          <w:tcPr>
            <w:tcW w:w="4466" w:type="dxa"/>
            <w:tcBorders>
              <w:top w:val="single" w:sz="4" w:space="0" w:color="auto"/>
              <w:left w:val="single" w:sz="4" w:space="0" w:color="auto"/>
              <w:bottom w:val="single" w:sz="4" w:space="0" w:color="auto"/>
              <w:right w:val="single" w:sz="4" w:space="0" w:color="auto"/>
            </w:tcBorders>
          </w:tcPr>
          <w:p w14:paraId="27443898" w14:textId="6F838FF8" w:rsidR="00D2169B" w:rsidRPr="003C4FEC" w:rsidRDefault="00D2169B" w:rsidP="003C4FEC">
            <w:pPr>
              <w:autoSpaceDE w:val="0"/>
              <w:autoSpaceDN w:val="0"/>
              <w:adjustRightInd w:val="0"/>
              <w:spacing w:line="260" w:lineRule="atLeast"/>
              <w:jc w:val="both"/>
              <w:rPr>
                <w:rFonts w:ascii="Arial" w:eastAsia="Calibri" w:hAnsi="Arial" w:cs="Arial"/>
                <w:sz w:val="20"/>
                <w:szCs w:val="20"/>
                <w:highlight w:val="yellow"/>
              </w:rPr>
            </w:pPr>
          </w:p>
          <w:p w14:paraId="299AFAD1" w14:textId="17D83EB5" w:rsidR="00D2169B" w:rsidRPr="003C4FEC" w:rsidRDefault="00D2169B" w:rsidP="003C4FEC">
            <w:pPr>
              <w:autoSpaceDE w:val="0"/>
              <w:autoSpaceDN w:val="0"/>
              <w:adjustRightInd w:val="0"/>
              <w:spacing w:line="260" w:lineRule="atLeast"/>
              <w:jc w:val="both"/>
              <w:rPr>
                <w:rFonts w:ascii="Arial" w:hAnsi="Arial"/>
                <w:sz w:val="20"/>
                <w:lang w:eastAsia="en-US"/>
              </w:rPr>
            </w:pPr>
          </w:p>
        </w:tc>
      </w:tr>
      <w:tr w:rsidR="00A91F16" w:rsidRPr="00795666" w14:paraId="2DFCDA22" w14:textId="77777777" w:rsidTr="00A91F16">
        <w:tc>
          <w:tcPr>
            <w:tcW w:w="3856" w:type="dxa"/>
            <w:tcBorders>
              <w:top w:val="single" w:sz="4" w:space="0" w:color="auto"/>
              <w:left w:val="single" w:sz="4" w:space="0" w:color="auto"/>
              <w:bottom w:val="single" w:sz="4" w:space="0" w:color="auto"/>
              <w:right w:val="single" w:sz="4" w:space="0" w:color="auto"/>
            </w:tcBorders>
          </w:tcPr>
          <w:p w14:paraId="2995DC6C" w14:textId="6FB87D84" w:rsidR="00A91F16" w:rsidRPr="00A91F16" w:rsidRDefault="00A91F16" w:rsidP="00A91F16">
            <w:pPr>
              <w:spacing w:line="260" w:lineRule="atLeast"/>
              <w:jc w:val="both"/>
              <w:rPr>
                <w:rFonts w:ascii="Arial" w:hAnsi="Arial" w:cs="Arial"/>
                <w:i/>
                <w:iCs/>
                <w:color w:val="000000" w:themeColor="text1"/>
                <w:sz w:val="20"/>
                <w:szCs w:val="20"/>
              </w:rPr>
            </w:pPr>
            <w:r>
              <w:rPr>
                <w:rFonts w:ascii="Arial" w:hAnsi="Arial" w:cs="Arial"/>
                <w:i/>
                <w:iCs/>
                <w:color w:val="000000" w:themeColor="text1"/>
                <w:sz w:val="20"/>
                <w:szCs w:val="20"/>
              </w:rPr>
              <w:t>*</w:t>
            </w:r>
            <w:r w:rsidRPr="00A91F16">
              <w:rPr>
                <w:rFonts w:ascii="Arial" w:hAnsi="Arial" w:cs="Arial"/>
                <w:i/>
                <w:iCs/>
                <w:color w:val="000000" w:themeColor="text1"/>
                <w:sz w:val="20"/>
                <w:szCs w:val="20"/>
              </w:rPr>
              <w:t xml:space="preserve">Zaključen projekt ima nacionalni ali mednarodni (EU/TEN-T) vidik </w:t>
            </w:r>
            <w:r w:rsidRPr="00A91F16">
              <w:rPr>
                <w:rFonts w:ascii="Arial" w:hAnsi="Arial" w:cs="Arial"/>
                <w:i/>
                <w:iCs/>
                <w:color w:val="000000" w:themeColor="text1"/>
                <w:sz w:val="20"/>
                <w:szCs w:val="20"/>
                <w:u w:val="single"/>
              </w:rPr>
              <w:t>(ustrezno označi)</w:t>
            </w:r>
            <w:r w:rsidRPr="00A91F16">
              <w:rPr>
                <w:rFonts w:ascii="Arial" w:hAnsi="Arial" w:cs="Arial"/>
                <w:i/>
                <w:iCs/>
                <w:color w:val="000000" w:themeColor="text1"/>
                <w:sz w:val="20"/>
                <w:szCs w:val="20"/>
              </w:rPr>
              <w:t>:</w:t>
            </w:r>
          </w:p>
        </w:tc>
        <w:tc>
          <w:tcPr>
            <w:tcW w:w="4466" w:type="dxa"/>
            <w:tcBorders>
              <w:top w:val="single" w:sz="4" w:space="0" w:color="auto"/>
              <w:left w:val="single" w:sz="4" w:space="0" w:color="auto"/>
              <w:bottom w:val="single" w:sz="4" w:space="0" w:color="auto"/>
              <w:right w:val="single" w:sz="4" w:space="0" w:color="auto"/>
            </w:tcBorders>
            <w:vAlign w:val="center"/>
          </w:tcPr>
          <w:p w14:paraId="7535DA19" w14:textId="5A170D72" w:rsidR="00A91F16" w:rsidRPr="00A91F16" w:rsidRDefault="00A91F16" w:rsidP="00A91F16">
            <w:pPr>
              <w:spacing w:line="260" w:lineRule="atLeast"/>
              <w:jc w:val="center"/>
              <w:rPr>
                <w:rFonts w:ascii="Arial" w:hAnsi="Arial"/>
                <w:i/>
                <w:iCs/>
                <w:sz w:val="20"/>
                <w:lang w:eastAsia="en-US"/>
              </w:rPr>
            </w:pPr>
            <w:r>
              <w:rPr>
                <w:rFonts w:ascii="Arial" w:eastAsia="Calibri" w:hAnsi="Arial" w:cs="Arial"/>
                <w:sz w:val="20"/>
                <w:szCs w:val="20"/>
              </w:rPr>
              <w:t>DA / NE</w:t>
            </w:r>
          </w:p>
        </w:tc>
      </w:tr>
      <w:bookmarkEnd w:id="1"/>
    </w:tbl>
    <w:p w14:paraId="021BC601" w14:textId="77777777" w:rsidR="00344121" w:rsidRDefault="00344121" w:rsidP="00527564">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A91F16" w:rsidRPr="00795666" w14:paraId="6E0517F9" w14:textId="77777777" w:rsidTr="000E39EB">
        <w:tc>
          <w:tcPr>
            <w:tcW w:w="3856" w:type="dxa"/>
            <w:tcBorders>
              <w:top w:val="single" w:sz="4" w:space="0" w:color="auto"/>
              <w:left w:val="single" w:sz="4" w:space="0" w:color="auto"/>
              <w:bottom w:val="single" w:sz="4" w:space="0" w:color="auto"/>
              <w:right w:val="single" w:sz="4" w:space="0" w:color="auto"/>
            </w:tcBorders>
          </w:tcPr>
          <w:p w14:paraId="54603191" w14:textId="6D3CD2F9" w:rsidR="00A91F16" w:rsidRPr="00795666" w:rsidRDefault="00A91F16" w:rsidP="000E39EB">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2</w:t>
            </w:r>
            <w:r w:rsidRPr="00795666">
              <w:rPr>
                <w:rFonts w:ascii="Arial" w:hAnsi="Arial"/>
                <w:b/>
                <w:bCs/>
                <w:i/>
                <w:iCs/>
                <w:sz w:val="20"/>
                <w:lang w:eastAsia="en-US"/>
              </w:rPr>
              <w:t xml:space="preserve"> za </w:t>
            </w:r>
            <w:r w:rsidRPr="00795666">
              <w:rPr>
                <w:rFonts w:ascii="Arial" w:hAnsi="Arial"/>
                <w:b/>
                <w:i/>
                <w:iCs/>
                <w:sz w:val="20"/>
                <w:szCs w:val="20"/>
              </w:rPr>
              <w:t xml:space="preserve"> VODJO</w:t>
            </w:r>
            <w:r>
              <w:rPr>
                <w:rFonts w:ascii="Arial" w:hAnsi="Arial"/>
                <w:b/>
                <w:i/>
                <w:iCs/>
                <w:sz w:val="20"/>
                <w:szCs w:val="20"/>
              </w:rPr>
              <w:t xml:space="preserve"> PROJEKTNE SKUPINE</w:t>
            </w:r>
            <w:r w:rsidR="009D2672">
              <w:rPr>
                <w:rFonts w:ascii="Arial" w:hAnsi="Arial"/>
                <w:b/>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095A7347" w14:textId="77777777" w:rsidR="00A91F16" w:rsidRPr="003C4FEC" w:rsidRDefault="00A91F16" w:rsidP="003C4FEC">
            <w:pPr>
              <w:spacing w:line="260" w:lineRule="atLeast"/>
              <w:jc w:val="both"/>
              <w:rPr>
                <w:rFonts w:ascii="Arial" w:hAnsi="Arial"/>
                <w:sz w:val="20"/>
                <w:lang w:eastAsia="en-US"/>
              </w:rPr>
            </w:pPr>
          </w:p>
        </w:tc>
      </w:tr>
      <w:tr w:rsidR="00A91F16" w:rsidRPr="00795666" w14:paraId="15C729A9" w14:textId="77777777" w:rsidTr="000E39EB">
        <w:tc>
          <w:tcPr>
            <w:tcW w:w="3856" w:type="dxa"/>
            <w:tcBorders>
              <w:top w:val="single" w:sz="4" w:space="0" w:color="auto"/>
              <w:left w:val="single" w:sz="4" w:space="0" w:color="auto"/>
              <w:bottom w:val="single" w:sz="4" w:space="0" w:color="auto"/>
              <w:right w:val="single" w:sz="4" w:space="0" w:color="auto"/>
            </w:tcBorders>
          </w:tcPr>
          <w:p w14:paraId="5475999A" w14:textId="77777777" w:rsidR="00A91F16" w:rsidRPr="00795666" w:rsidRDefault="00A91F16" w:rsidP="000E39EB">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3E928362" w14:textId="77777777" w:rsidR="00A91F16" w:rsidRPr="003C4FEC" w:rsidRDefault="00A91F16" w:rsidP="003C4FEC">
            <w:pPr>
              <w:spacing w:line="260" w:lineRule="atLeast"/>
              <w:jc w:val="both"/>
              <w:rPr>
                <w:rFonts w:ascii="Arial" w:hAnsi="Arial"/>
                <w:sz w:val="20"/>
                <w:lang w:eastAsia="en-US"/>
              </w:rPr>
            </w:pPr>
          </w:p>
        </w:tc>
      </w:tr>
      <w:tr w:rsidR="00A91F16" w:rsidRPr="00795666" w14:paraId="7336AEBF" w14:textId="77777777" w:rsidTr="000E39EB">
        <w:tc>
          <w:tcPr>
            <w:tcW w:w="3856" w:type="dxa"/>
            <w:tcBorders>
              <w:top w:val="single" w:sz="4" w:space="0" w:color="auto"/>
              <w:left w:val="single" w:sz="4" w:space="0" w:color="auto"/>
              <w:bottom w:val="single" w:sz="4" w:space="0" w:color="auto"/>
              <w:right w:val="single" w:sz="4" w:space="0" w:color="auto"/>
            </w:tcBorders>
          </w:tcPr>
          <w:p w14:paraId="1495F0D2" w14:textId="559DE061" w:rsidR="00A91F16" w:rsidRPr="00795666" w:rsidRDefault="00A91F16" w:rsidP="000E39EB">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57445326" w14:textId="77777777" w:rsidR="00A91F16" w:rsidRPr="003C4FEC" w:rsidRDefault="00A91F16" w:rsidP="003C4FEC">
            <w:pPr>
              <w:spacing w:line="260" w:lineRule="atLeast"/>
              <w:jc w:val="both"/>
              <w:rPr>
                <w:rFonts w:ascii="Arial" w:hAnsi="Arial"/>
                <w:sz w:val="20"/>
                <w:lang w:eastAsia="en-US"/>
              </w:rPr>
            </w:pPr>
          </w:p>
        </w:tc>
      </w:tr>
      <w:tr w:rsidR="00A91F16" w:rsidRPr="00795666" w14:paraId="1D36585F" w14:textId="77777777" w:rsidTr="000E39EB">
        <w:tc>
          <w:tcPr>
            <w:tcW w:w="3856" w:type="dxa"/>
            <w:tcBorders>
              <w:top w:val="single" w:sz="4" w:space="0" w:color="auto"/>
              <w:left w:val="single" w:sz="4" w:space="0" w:color="auto"/>
              <w:bottom w:val="single" w:sz="4" w:space="0" w:color="auto"/>
              <w:right w:val="single" w:sz="4" w:space="0" w:color="auto"/>
            </w:tcBorders>
          </w:tcPr>
          <w:p w14:paraId="13DABC57" w14:textId="77777777" w:rsidR="00A91F16" w:rsidRPr="00CC0696" w:rsidRDefault="00A91F16" w:rsidP="000E39EB">
            <w:pPr>
              <w:spacing w:line="260" w:lineRule="atLeast"/>
              <w:rPr>
                <w:rFonts w:ascii="Arial" w:hAnsi="Arial" w:cs="Arial"/>
                <w:b/>
                <w:i/>
                <w:iCs/>
                <w:sz w:val="20"/>
                <w:szCs w:val="20"/>
              </w:rPr>
            </w:pPr>
            <w:r w:rsidRPr="00CC0696">
              <w:rPr>
                <w:rFonts w:ascii="Arial" w:hAnsi="Arial" w:cs="Arial"/>
                <w:b/>
                <w:i/>
                <w:iCs/>
                <w:sz w:val="20"/>
                <w:szCs w:val="20"/>
              </w:rPr>
              <w:t xml:space="preserve">Krajši opis projekta, iz katerega </w:t>
            </w:r>
          </w:p>
          <w:p w14:paraId="49781F42" w14:textId="251C18FC" w:rsidR="00A91F16" w:rsidRDefault="00A91F16" w:rsidP="000E39EB">
            <w:pPr>
              <w:spacing w:line="260" w:lineRule="atLeast"/>
              <w:rPr>
                <w:rFonts w:ascii="Arial" w:hAnsi="Arial" w:cs="Arial"/>
                <w:b/>
                <w:i/>
                <w:iCs/>
                <w:sz w:val="20"/>
                <w:szCs w:val="20"/>
              </w:rPr>
            </w:pPr>
            <w:r w:rsidRPr="00CC0696">
              <w:rPr>
                <w:rFonts w:ascii="Arial" w:hAnsi="Arial" w:cs="Arial"/>
                <w:b/>
                <w:i/>
                <w:iCs/>
                <w:sz w:val="20"/>
                <w:szCs w:val="20"/>
              </w:rPr>
              <w:t>bo razvidno, ali po vsebini ustreza zahtevam javnega naročila</w:t>
            </w:r>
            <w:r w:rsidR="0040063B">
              <w:t xml:space="preserve"> </w:t>
            </w:r>
            <w:r w:rsidR="0040063B" w:rsidRPr="0040063B">
              <w:rPr>
                <w:rFonts w:ascii="Arial" w:hAnsi="Arial" w:cs="Arial"/>
                <w:b/>
                <w:i/>
                <w:iCs/>
                <w:sz w:val="20"/>
                <w:szCs w:val="20"/>
              </w:rPr>
              <w:t>z navedbo vloge kadra pri referenčnem projektu</w:t>
            </w:r>
            <w:r w:rsidRPr="00CC0696">
              <w:rPr>
                <w:rFonts w:ascii="Arial" w:hAnsi="Arial" w:cs="Arial"/>
                <w:b/>
                <w:i/>
                <w:iCs/>
                <w:sz w:val="20"/>
                <w:szCs w:val="20"/>
              </w:rPr>
              <w:t>:</w:t>
            </w:r>
          </w:p>
          <w:p w14:paraId="20541606" w14:textId="77777777" w:rsidR="00A91F16" w:rsidRDefault="00A91F16" w:rsidP="000E39EB">
            <w:pPr>
              <w:spacing w:line="260" w:lineRule="atLeast"/>
              <w:rPr>
                <w:rFonts w:ascii="Arial" w:hAnsi="Arial" w:cs="Arial"/>
                <w:b/>
                <w:i/>
                <w:iCs/>
                <w:sz w:val="20"/>
                <w:szCs w:val="20"/>
              </w:rPr>
            </w:pPr>
          </w:p>
          <w:p w14:paraId="54DD9EFF" w14:textId="77777777" w:rsidR="00A91F16" w:rsidRDefault="00A91F16" w:rsidP="000E39EB">
            <w:pPr>
              <w:spacing w:line="260" w:lineRule="atLeast"/>
              <w:rPr>
                <w:rFonts w:ascii="Arial" w:hAnsi="Arial" w:cs="Arial"/>
                <w:b/>
                <w:i/>
                <w:iCs/>
                <w:sz w:val="20"/>
              </w:rPr>
            </w:pPr>
          </w:p>
          <w:p w14:paraId="55298D07" w14:textId="77777777" w:rsidR="00A91F16" w:rsidRDefault="00A91F16" w:rsidP="000E39EB">
            <w:pPr>
              <w:spacing w:line="260" w:lineRule="atLeast"/>
              <w:rPr>
                <w:rFonts w:ascii="Arial" w:hAnsi="Arial" w:cs="Arial"/>
                <w:b/>
                <w:i/>
                <w:iCs/>
                <w:sz w:val="20"/>
              </w:rPr>
            </w:pPr>
          </w:p>
          <w:p w14:paraId="36143111" w14:textId="77777777" w:rsidR="00A91F16" w:rsidRPr="00F41505" w:rsidRDefault="00A91F16" w:rsidP="000E39EB">
            <w:pPr>
              <w:spacing w:line="260" w:lineRule="atLeast"/>
              <w:rPr>
                <w:rFonts w:ascii="Arial" w:hAnsi="Arial"/>
                <w:i/>
                <w:iCs/>
                <w:sz w:val="20"/>
                <w:lang w:eastAsia="en-US"/>
              </w:rPr>
            </w:pPr>
          </w:p>
        </w:tc>
        <w:tc>
          <w:tcPr>
            <w:tcW w:w="4466" w:type="dxa"/>
            <w:tcBorders>
              <w:top w:val="single" w:sz="4" w:space="0" w:color="auto"/>
              <w:left w:val="single" w:sz="4" w:space="0" w:color="auto"/>
              <w:bottom w:val="single" w:sz="4" w:space="0" w:color="auto"/>
              <w:right w:val="single" w:sz="4" w:space="0" w:color="auto"/>
            </w:tcBorders>
          </w:tcPr>
          <w:p w14:paraId="3FAB25C1" w14:textId="77777777" w:rsidR="00A91F16" w:rsidRPr="003C4FEC" w:rsidRDefault="00A91F16" w:rsidP="003C4FEC">
            <w:pPr>
              <w:autoSpaceDE w:val="0"/>
              <w:autoSpaceDN w:val="0"/>
              <w:adjustRightInd w:val="0"/>
              <w:spacing w:line="260" w:lineRule="atLeast"/>
              <w:jc w:val="both"/>
              <w:rPr>
                <w:rFonts w:ascii="Arial" w:eastAsia="Calibri" w:hAnsi="Arial" w:cs="Arial"/>
                <w:sz w:val="20"/>
                <w:szCs w:val="20"/>
                <w:highlight w:val="yellow"/>
              </w:rPr>
            </w:pPr>
          </w:p>
          <w:p w14:paraId="23D42905" w14:textId="77777777" w:rsidR="00A91F16" w:rsidRPr="003C4FEC" w:rsidRDefault="00A91F16" w:rsidP="003C4FEC">
            <w:pPr>
              <w:autoSpaceDE w:val="0"/>
              <w:autoSpaceDN w:val="0"/>
              <w:adjustRightInd w:val="0"/>
              <w:spacing w:line="260" w:lineRule="atLeast"/>
              <w:jc w:val="both"/>
              <w:rPr>
                <w:rFonts w:ascii="Arial" w:hAnsi="Arial"/>
                <w:sz w:val="20"/>
                <w:lang w:eastAsia="en-US"/>
              </w:rPr>
            </w:pPr>
          </w:p>
        </w:tc>
      </w:tr>
      <w:tr w:rsidR="00A91F16" w:rsidRPr="00A91F16" w14:paraId="4BEA57B9" w14:textId="77777777" w:rsidTr="000E39EB">
        <w:tc>
          <w:tcPr>
            <w:tcW w:w="3856" w:type="dxa"/>
            <w:tcBorders>
              <w:top w:val="single" w:sz="4" w:space="0" w:color="auto"/>
              <w:left w:val="single" w:sz="4" w:space="0" w:color="auto"/>
              <w:bottom w:val="single" w:sz="4" w:space="0" w:color="auto"/>
              <w:right w:val="single" w:sz="4" w:space="0" w:color="auto"/>
            </w:tcBorders>
          </w:tcPr>
          <w:p w14:paraId="14B9684D" w14:textId="24B5DBA8" w:rsidR="00A91F16" w:rsidRPr="00A91F16" w:rsidRDefault="00A91F16" w:rsidP="000E39EB">
            <w:pPr>
              <w:spacing w:line="260" w:lineRule="atLeast"/>
              <w:jc w:val="both"/>
              <w:rPr>
                <w:rFonts w:ascii="Arial" w:hAnsi="Arial" w:cs="Arial"/>
                <w:i/>
                <w:iCs/>
                <w:color w:val="000000" w:themeColor="text1"/>
                <w:sz w:val="20"/>
                <w:szCs w:val="20"/>
              </w:rPr>
            </w:pPr>
            <w:r>
              <w:rPr>
                <w:rFonts w:ascii="Arial" w:hAnsi="Arial" w:cs="Arial"/>
                <w:i/>
                <w:iCs/>
                <w:color w:val="000000" w:themeColor="text1"/>
                <w:sz w:val="20"/>
                <w:szCs w:val="20"/>
              </w:rPr>
              <w:t>*</w:t>
            </w:r>
            <w:r w:rsidRPr="00A91F16">
              <w:rPr>
                <w:rFonts w:ascii="Arial" w:hAnsi="Arial" w:cs="Arial"/>
                <w:i/>
                <w:iCs/>
                <w:color w:val="000000" w:themeColor="text1"/>
                <w:sz w:val="20"/>
                <w:szCs w:val="20"/>
              </w:rPr>
              <w:t xml:space="preserve">Zaključen projekt ima nacionalni ali mednarodni (EU/TEN-T) vidik </w:t>
            </w:r>
            <w:r w:rsidRPr="00A96BA4">
              <w:rPr>
                <w:rFonts w:ascii="Arial" w:hAnsi="Arial" w:cs="Arial"/>
                <w:i/>
                <w:iCs/>
                <w:color w:val="000000" w:themeColor="text1"/>
                <w:sz w:val="20"/>
                <w:szCs w:val="20"/>
                <w:u w:val="single"/>
              </w:rPr>
              <w:t>(ustrezno označi)</w:t>
            </w:r>
            <w:r w:rsidRPr="00A91F16">
              <w:rPr>
                <w:rFonts w:ascii="Arial" w:hAnsi="Arial" w:cs="Arial"/>
                <w:i/>
                <w:iCs/>
                <w:color w:val="000000" w:themeColor="text1"/>
                <w:sz w:val="20"/>
                <w:szCs w:val="20"/>
              </w:rPr>
              <w:t>:</w:t>
            </w:r>
          </w:p>
        </w:tc>
        <w:tc>
          <w:tcPr>
            <w:tcW w:w="4466" w:type="dxa"/>
            <w:tcBorders>
              <w:top w:val="single" w:sz="4" w:space="0" w:color="auto"/>
              <w:left w:val="single" w:sz="4" w:space="0" w:color="auto"/>
              <w:bottom w:val="single" w:sz="4" w:space="0" w:color="auto"/>
              <w:right w:val="single" w:sz="4" w:space="0" w:color="auto"/>
            </w:tcBorders>
            <w:vAlign w:val="center"/>
          </w:tcPr>
          <w:p w14:paraId="27E30959" w14:textId="77777777" w:rsidR="00A91F16" w:rsidRPr="00A91F16" w:rsidRDefault="00A91F16" w:rsidP="000E39EB">
            <w:pPr>
              <w:spacing w:line="260" w:lineRule="atLeast"/>
              <w:jc w:val="center"/>
              <w:rPr>
                <w:rFonts w:ascii="Arial" w:hAnsi="Arial"/>
                <w:i/>
                <w:iCs/>
                <w:sz w:val="20"/>
                <w:lang w:eastAsia="en-US"/>
              </w:rPr>
            </w:pPr>
            <w:r>
              <w:rPr>
                <w:rFonts w:ascii="Arial" w:eastAsia="Calibri" w:hAnsi="Arial" w:cs="Arial"/>
                <w:sz w:val="20"/>
                <w:szCs w:val="20"/>
              </w:rPr>
              <w:t>DA / NE</w:t>
            </w:r>
          </w:p>
        </w:tc>
      </w:tr>
    </w:tbl>
    <w:p w14:paraId="64FF70C2" w14:textId="0966A7BF" w:rsidR="00527564" w:rsidRPr="00344121" w:rsidRDefault="00A91F16" w:rsidP="00344121">
      <w:pPr>
        <w:spacing w:before="60" w:after="60"/>
        <w:jc w:val="both"/>
        <w:rPr>
          <w:rFonts w:ascii="Arial" w:hAnsi="Arial" w:cs="Arial"/>
        </w:rPr>
      </w:pPr>
      <w:r>
        <w:rPr>
          <w:rFonts w:ascii="Arial" w:hAnsi="Arial" w:cs="Arial"/>
          <w:b/>
          <w:sz w:val="20"/>
          <w:szCs w:val="20"/>
          <w:lang w:eastAsia="en-US"/>
        </w:rPr>
        <w:lastRenderedPageBreak/>
        <w:t>*</w:t>
      </w:r>
      <w:r w:rsidRPr="00A91F16">
        <w:rPr>
          <w:rFonts w:ascii="Arial" w:hAnsi="Arial" w:cs="Arial"/>
          <w:sz w:val="20"/>
          <w:szCs w:val="20"/>
        </w:rPr>
        <w:t xml:space="preserve"> </w:t>
      </w:r>
      <w:r>
        <w:rPr>
          <w:rFonts w:ascii="Arial" w:hAnsi="Arial" w:cs="Arial"/>
          <w:sz w:val="20"/>
          <w:szCs w:val="20"/>
        </w:rPr>
        <w:t xml:space="preserve">Vsaj </w:t>
      </w:r>
      <w:r w:rsidRPr="00450BB5">
        <w:rPr>
          <w:rFonts w:ascii="Arial" w:hAnsi="Arial" w:cs="Arial"/>
          <w:sz w:val="20"/>
          <w:szCs w:val="20"/>
        </w:rPr>
        <w:t xml:space="preserve">en (1) </w:t>
      </w:r>
      <w:r>
        <w:rPr>
          <w:rFonts w:ascii="Arial" w:hAnsi="Arial" w:cs="Arial"/>
          <w:sz w:val="20"/>
          <w:szCs w:val="20"/>
        </w:rPr>
        <w:t xml:space="preserve">izmed </w:t>
      </w:r>
      <w:r w:rsidRPr="00450BB5">
        <w:rPr>
          <w:rFonts w:ascii="Arial" w:hAnsi="Arial" w:cs="Arial"/>
          <w:sz w:val="20"/>
          <w:szCs w:val="20"/>
        </w:rPr>
        <w:t>referenčn</w:t>
      </w:r>
      <w:r>
        <w:rPr>
          <w:rFonts w:ascii="Arial" w:hAnsi="Arial" w:cs="Arial"/>
          <w:sz w:val="20"/>
          <w:szCs w:val="20"/>
        </w:rPr>
        <w:t>ih</w:t>
      </w:r>
      <w:r w:rsidRPr="00450BB5">
        <w:rPr>
          <w:rFonts w:ascii="Arial" w:hAnsi="Arial" w:cs="Arial"/>
          <w:sz w:val="20"/>
          <w:szCs w:val="20"/>
        </w:rPr>
        <w:t xml:space="preserve"> projekt</w:t>
      </w:r>
      <w:r>
        <w:rPr>
          <w:rFonts w:ascii="Arial" w:hAnsi="Arial" w:cs="Arial"/>
          <w:sz w:val="20"/>
          <w:szCs w:val="20"/>
        </w:rPr>
        <w:t xml:space="preserve">ov </w:t>
      </w:r>
      <w:r w:rsidR="00344121">
        <w:rPr>
          <w:rFonts w:ascii="Arial" w:hAnsi="Arial" w:cs="Arial"/>
          <w:sz w:val="20"/>
          <w:szCs w:val="20"/>
        </w:rPr>
        <w:t xml:space="preserve">za vodjo projektne skupine </w:t>
      </w:r>
      <w:r>
        <w:rPr>
          <w:rFonts w:ascii="Arial" w:hAnsi="Arial" w:cs="Arial"/>
          <w:sz w:val="20"/>
          <w:szCs w:val="20"/>
        </w:rPr>
        <w:t xml:space="preserve">(referenčni projekt 1 </w:t>
      </w:r>
      <w:r w:rsidRPr="00D13F20">
        <w:rPr>
          <w:rFonts w:ascii="Arial" w:hAnsi="Arial" w:cs="Arial"/>
          <w:b/>
          <w:bCs/>
          <w:sz w:val="20"/>
          <w:szCs w:val="20"/>
        </w:rPr>
        <w:t>ali</w:t>
      </w:r>
      <w:r>
        <w:rPr>
          <w:rFonts w:ascii="Arial" w:hAnsi="Arial" w:cs="Arial"/>
          <w:sz w:val="20"/>
          <w:szCs w:val="20"/>
        </w:rPr>
        <w:t xml:space="preserve"> referenčni projekt 2)</w:t>
      </w:r>
      <w:r w:rsidRPr="00450BB5">
        <w:rPr>
          <w:rFonts w:ascii="Arial" w:hAnsi="Arial" w:cs="Arial"/>
          <w:sz w:val="20"/>
          <w:szCs w:val="20"/>
        </w:rPr>
        <w:t xml:space="preserve"> </w:t>
      </w:r>
      <w:r>
        <w:rPr>
          <w:rFonts w:ascii="Arial" w:hAnsi="Arial" w:cs="Arial"/>
          <w:sz w:val="20"/>
          <w:szCs w:val="20"/>
        </w:rPr>
        <w:t xml:space="preserve">mora </w:t>
      </w:r>
      <w:r w:rsidR="00CF09F4">
        <w:rPr>
          <w:rFonts w:ascii="Arial" w:hAnsi="Arial" w:cs="Arial"/>
          <w:sz w:val="20"/>
          <w:szCs w:val="20"/>
        </w:rPr>
        <w:t xml:space="preserve">izpolnjevati </w:t>
      </w:r>
      <w:r>
        <w:rPr>
          <w:rFonts w:ascii="Arial" w:hAnsi="Arial" w:cs="Arial"/>
          <w:sz w:val="20"/>
          <w:szCs w:val="20"/>
        </w:rPr>
        <w:t xml:space="preserve">v tabeli </w:t>
      </w:r>
      <w:r w:rsidR="00344121">
        <w:rPr>
          <w:rFonts w:ascii="Arial" w:hAnsi="Arial" w:cs="Arial"/>
          <w:sz w:val="20"/>
          <w:szCs w:val="20"/>
        </w:rPr>
        <w:t xml:space="preserve">naveden </w:t>
      </w:r>
      <w:r w:rsidR="00CF09F4">
        <w:rPr>
          <w:rFonts w:ascii="Arial" w:hAnsi="Arial" w:cs="Arial"/>
          <w:sz w:val="20"/>
          <w:szCs w:val="20"/>
        </w:rPr>
        <w:t>pogoj</w:t>
      </w:r>
      <w:r w:rsidR="00344121">
        <w:rPr>
          <w:rFonts w:ascii="Arial" w:hAnsi="Arial" w:cs="Arial"/>
          <w:sz w:val="20"/>
          <w:szCs w:val="20"/>
        </w:rPr>
        <w:t>.</w:t>
      </w:r>
    </w:p>
    <w:p w14:paraId="5AD0229C" w14:textId="77777777" w:rsidR="001E6BBE" w:rsidRDefault="001E6BBE" w:rsidP="00527564">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27564">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4474BB13" w14:textId="77777777" w:rsidR="00344121" w:rsidRDefault="00344121" w:rsidP="00527564">
      <w:pPr>
        <w:tabs>
          <w:tab w:val="center" w:pos="4320"/>
          <w:tab w:val="right" w:pos="8640"/>
        </w:tabs>
        <w:spacing w:line="260" w:lineRule="atLeast"/>
        <w:jc w:val="both"/>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344121" w:rsidRPr="0094010D" w14:paraId="23D82281" w14:textId="77777777" w:rsidTr="000E39EB">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7E732ED2" w14:textId="7407BDF8" w:rsidR="00344121" w:rsidRPr="0094010D" w:rsidRDefault="00344121" w:rsidP="00344121">
            <w:pPr>
              <w:spacing w:line="260" w:lineRule="atLeast"/>
              <w:jc w:val="both"/>
              <w:rPr>
                <w:rFonts w:ascii="Arial" w:hAnsi="Arial"/>
                <w:i/>
                <w:iCs/>
                <w:sz w:val="20"/>
                <w:szCs w:val="20"/>
              </w:rPr>
            </w:pPr>
            <w:r>
              <w:rPr>
                <w:rFonts w:ascii="Arial" w:hAnsi="Arial"/>
                <w:b/>
                <w:i/>
                <w:iCs/>
                <w:sz w:val="20"/>
                <w:szCs w:val="20"/>
              </w:rPr>
              <w:t xml:space="preserve">Strokovna oseba 1 – </w:t>
            </w:r>
            <w:r w:rsidRPr="00870224">
              <w:rPr>
                <w:rFonts w:ascii="Arial" w:hAnsi="Arial" w:cs="Arial"/>
                <w:b/>
                <w:bCs/>
                <w:color w:val="000000" w:themeColor="text1"/>
                <w:sz w:val="20"/>
                <w:szCs w:val="20"/>
              </w:rPr>
              <w:t>ANALITIK TOVORNIH PROMETNIH TOKOV IN NAPOVEDI</w:t>
            </w:r>
            <w:r w:rsidRPr="00653F26">
              <w:rPr>
                <w:rFonts w:ascii="Arial" w:hAnsi="Arial"/>
                <w:i/>
                <w:iCs/>
                <w:sz w:val="20"/>
                <w:szCs w:val="20"/>
              </w:rPr>
              <w:t xml:space="preserve">, </w:t>
            </w:r>
            <w:r w:rsidRPr="00653F26">
              <w:rPr>
                <w:rFonts w:ascii="Arial" w:hAnsi="Arial"/>
                <w:b/>
                <w:sz w:val="20"/>
                <w:szCs w:val="22"/>
                <w:lang w:eastAsia="en-US"/>
              </w:rPr>
              <w:t>ki izpolnjuje zahteve iz podtočke</w:t>
            </w:r>
            <w:r>
              <w:rPr>
                <w:rFonts w:ascii="Arial" w:hAnsi="Arial"/>
                <w:b/>
                <w:sz w:val="20"/>
                <w:szCs w:val="22"/>
                <w:lang w:eastAsia="en-US"/>
              </w:rPr>
              <w:t xml:space="preserve"> </w:t>
            </w:r>
            <w:r w:rsidRPr="00FD1796">
              <w:rPr>
                <w:rFonts w:ascii="Arial" w:hAnsi="Arial"/>
                <w:b/>
                <w:sz w:val="20"/>
                <w:szCs w:val="22"/>
                <w:lang w:eastAsia="en-US"/>
              </w:rPr>
              <w:t>2</w:t>
            </w:r>
            <w:r w:rsidRPr="00653F26">
              <w:rPr>
                <w:rFonts w:ascii="Arial" w:hAnsi="Arial"/>
                <w:b/>
                <w:sz w:val="20"/>
                <w:szCs w:val="22"/>
                <w:lang w:eastAsia="en-US"/>
              </w:rPr>
              <w:t xml:space="preserve"> točke </w:t>
            </w:r>
            <w:r w:rsidRPr="00653F26">
              <w:rPr>
                <w:rFonts w:ascii="Arial" w:hAnsi="Arial"/>
                <w:b/>
                <w:bCs/>
                <w:sz w:val="20"/>
                <w:lang w:eastAsia="en-US"/>
              </w:rPr>
              <w:t>3.2.</w:t>
            </w:r>
            <w:r>
              <w:rPr>
                <w:rFonts w:ascii="Arial" w:hAnsi="Arial"/>
                <w:b/>
                <w:bCs/>
                <w:sz w:val="20"/>
                <w:lang w:eastAsia="en-US"/>
              </w:rPr>
              <w:t>3</w:t>
            </w:r>
            <w:r w:rsidRPr="00653F26">
              <w:rPr>
                <w:rFonts w:ascii="Arial" w:hAnsi="Arial"/>
                <w:b/>
                <w:bCs/>
                <w:sz w:val="20"/>
                <w:lang w:eastAsia="en-US"/>
              </w:rPr>
              <w:t>.2 razpisne dokumentacije</w:t>
            </w:r>
          </w:p>
        </w:tc>
      </w:tr>
      <w:tr w:rsidR="00344121" w:rsidRPr="00EE1F15" w14:paraId="2CFE8DFE" w14:textId="77777777" w:rsidTr="000E39EB">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35B07E37" w14:textId="77777777" w:rsidR="00344121" w:rsidRPr="00EE1F15" w:rsidRDefault="00344121" w:rsidP="000E39EB">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EE6C52B" w14:textId="77777777" w:rsidR="00344121" w:rsidRPr="00BC40D2" w:rsidRDefault="00344121" w:rsidP="00BC40D2">
            <w:pPr>
              <w:spacing w:before="60" w:after="60"/>
              <w:jc w:val="both"/>
              <w:rPr>
                <w:rFonts w:ascii="Arial" w:hAnsi="Arial"/>
                <w:iCs/>
                <w:sz w:val="20"/>
                <w:szCs w:val="20"/>
              </w:rPr>
            </w:pPr>
          </w:p>
          <w:p w14:paraId="0626DD83" w14:textId="77777777" w:rsidR="00344121" w:rsidRPr="00BC40D2" w:rsidRDefault="00344121" w:rsidP="00BC40D2">
            <w:pPr>
              <w:spacing w:before="60" w:after="60"/>
              <w:jc w:val="both"/>
              <w:rPr>
                <w:rFonts w:ascii="Arial" w:hAnsi="Arial"/>
                <w:iCs/>
                <w:sz w:val="20"/>
                <w:szCs w:val="20"/>
              </w:rPr>
            </w:pPr>
          </w:p>
          <w:p w14:paraId="1C0CAABB" w14:textId="77777777" w:rsidR="00344121" w:rsidRPr="00BC40D2" w:rsidRDefault="00344121" w:rsidP="00BC40D2">
            <w:pPr>
              <w:spacing w:before="60" w:after="60"/>
              <w:jc w:val="both"/>
              <w:rPr>
                <w:rFonts w:ascii="Arial" w:hAnsi="Arial"/>
                <w:iCs/>
                <w:sz w:val="20"/>
                <w:szCs w:val="20"/>
              </w:rPr>
            </w:pPr>
          </w:p>
        </w:tc>
      </w:tr>
      <w:tr w:rsidR="00344121" w:rsidRPr="00B81207" w14:paraId="5D085EEF" w14:textId="77777777" w:rsidTr="000E39EB">
        <w:trPr>
          <w:trHeight w:val="754"/>
        </w:trPr>
        <w:tc>
          <w:tcPr>
            <w:tcW w:w="4395" w:type="dxa"/>
            <w:tcBorders>
              <w:top w:val="single" w:sz="4" w:space="0" w:color="auto"/>
              <w:left w:val="single" w:sz="4" w:space="0" w:color="auto"/>
              <w:bottom w:val="single" w:sz="4" w:space="0" w:color="auto"/>
              <w:right w:val="single" w:sz="4" w:space="0" w:color="auto"/>
            </w:tcBorders>
            <w:vAlign w:val="center"/>
          </w:tcPr>
          <w:p w14:paraId="3C9A1CBE" w14:textId="77777777" w:rsidR="00344121" w:rsidRPr="00A91F16" w:rsidRDefault="00344121" w:rsidP="000E39EB">
            <w:pPr>
              <w:spacing w:line="260" w:lineRule="atLeast"/>
              <w:rPr>
                <w:rFonts w:ascii="Arial" w:hAnsi="Arial"/>
                <w:b/>
                <w:bCs/>
                <w:i/>
                <w:iCs/>
                <w:sz w:val="20"/>
                <w:szCs w:val="20"/>
              </w:rPr>
            </w:pPr>
            <w:r w:rsidRPr="00A91F16">
              <w:rPr>
                <w:rFonts w:ascii="Arial" w:hAnsi="Arial"/>
                <w:b/>
                <w:bCs/>
                <w:i/>
                <w:iCs/>
                <w:sz w:val="20"/>
                <w:szCs w:val="20"/>
              </w:rPr>
              <w:t>Stopnja in smer dosežene izobrazbe ter navedba izobraževalne institucije:</w:t>
            </w:r>
          </w:p>
        </w:tc>
        <w:tc>
          <w:tcPr>
            <w:tcW w:w="5139" w:type="dxa"/>
            <w:tcBorders>
              <w:top w:val="single" w:sz="4" w:space="0" w:color="auto"/>
              <w:left w:val="single" w:sz="4" w:space="0" w:color="auto"/>
              <w:bottom w:val="single" w:sz="4" w:space="0" w:color="auto"/>
              <w:right w:val="single" w:sz="4" w:space="0" w:color="auto"/>
            </w:tcBorders>
          </w:tcPr>
          <w:p w14:paraId="7F4D8C32" w14:textId="77777777" w:rsidR="00344121" w:rsidRPr="00BC40D2" w:rsidRDefault="00344121" w:rsidP="00BC40D2">
            <w:pPr>
              <w:spacing w:before="60" w:after="60"/>
              <w:jc w:val="both"/>
              <w:rPr>
                <w:rFonts w:ascii="Arial" w:hAnsi="Arial"/>
                <w:iCs/>
                <w:sz w:val="20"/>
                <w:szCs w:val="20"/>
              </w:rPr>
            </w:pPr>
          </w:p>
        </w:tc>
      </w:tr>
      <w:tr w:rsidR="00344121" w:rsidRPr="00EE1F15" w14:paraId="2AB69753" w14:textId="77777777" w:rsidTr="000E39E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252EF1EF" w14:textId="77777777" w:rsidR="00344121" w:rsidRPr="00A91F16" w:rsidRDefault="00344121" w:rsidP="000E39EB">
            <w:pPr>
              <w:spacing w:line="260" w:lineRule="atLeast"/>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15042203" w14:textId="77777777" w:rsidR="00344121" w:rsidRPr="00BC40D2" w:rsidRDefault="00344121" w:rsidP="00BC40D2">
            <w:pPr>
              <w:spacing w:line="260" w:lineRule="atLeast"/>
              <w:jc w:val="both"/>
              <w:rPr>
                <w:rFonts w:ascii="Arial" w:hAnsi="Arial"/>
                <w:i/>
                <w:iCs/>
                <w:sz w:val="20"/>
                <w:szCs w:val="20"/>
              </w:rPr>
            </w:pPr>
          </w:p>
          <w:p w14:paraId="5A998BCE" w14:textId="77777777" w:rsidR="00344121" w:rsidRPr="00BC40D2" w:rsidRDefault="00344121" w:rsidP="00BC40D2">
            <w:pPr>
              <w:spacing w:line="260" w:lineRule="atLeast"/>
              <w:jc w:val="both"/>
              <w:rPr>
                <w:rFonts w:ascii="Arial" w:hAnsi="Arial"/>
                <w:i/>
                <w:iCs/>
                <w:sz w:val="20"/>
                <w:szCs w:val="20"/>
              </w:rPr>
            </w:pPr>
          </w:p>
          <w:p w14:paraId="4F9538F3" w14:textId="77777777" w:rsidR="00344121" w:rsidRPr="00BC40D2" w:rsidRDefault="00344121" w:rsidP="00BC40D2">
            <w:pPr>
              <w:spacing w:line="260" w:lineRule="atLeast"/>
              <w:jc w:val="both"/>
              <w:rPr>
                <w:rFonts w:ascii="Arial" w:hAnsi="Arial"/>
                <w:i/>
                <w:iCs/>
                <w:sz w:val="20"/>
                <w:szCs w:val="20"/>
              </w:rPr>
            </w:pPr>
          </w:p>
        </w:tc>
      </w:tr>
      <w:tr w:rsidR="00344121" w:rsidRPr="00EE1F15" w14:paraId="175BAB36" w14:textId="77777777" w:rsidTr="000E39E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39D804D9" w14:textId="28718ECB" w:rsidR="00344121" w:rsidRPr="00EE1F15" w:rsidRDefault="00344121" w:rsidP="000E39EB">
            <w:pPr>
              <w:spacing w:line="260" w:lineRule="atLeast"/>
              <w:rPr>
                <w:rFonts w:ascii="Arial" w:hAnsi="Arial"/>
                <w:b/>
                <w:bCs/>
                <w:i/>
                <w:iCs/>
                <w:sz w:val="20"/>
                <w:szCs w:val="20"/>
              </w:rPr>
            </w:pPr>
            <w:r>
              <w:rPr>
                <w:rFonts w:ascii="Arial" w:hAnsi="Arial"/>
                <w:b/>
                <w:bCs/>
                <w:i/>
                <w:iCs/>
                <w:sz w:val="20"/>
                <w:szCs w:val="20"/>
              </w:rPr>
              <w:t xml:space="preserve">Število let delovnih izkušenj </w:t>
            </w:r>
            <w:r w:rsidRPr="00A91F16">
              <w:rPr>
                <w:rFonts w:ascii="Arial" w:hAnsi="Arial"/>
                <w:b/>
                <w:bCs/>
                <w:i/>
                <w:iCs/>
                <w:sz w:val="20"/>
                <w:szCs w:val="20"/>
              </w:rPr>
              <w:t>na področju pro</w:t>
            </w:r>
            <w:r>
              <w:rPr>
                <w:rFonts w:ascii="Arial" w:hAnsi="Arial"/>
                <w:b/>
                <w:bCs/>
                <w:i/>
                <w:iCs/>
                <w:sz w:val="20"/>
                <w:szCs w:val="20"/>
              </w:rPr>
              <w:t>metnih analiz ali modeliranja:</w:t>
            </w:r>
          </w:p>
        </w:tc>
        <w:tc>
          <w:tcPr>
            <w:tcW w:w="5139" w:type="dxa"/>
            <w:tcBorders>
              <w:top w:val="single" w:sz="4" w:space="0" w:color="auto"/>
              <w:left w:val="single" w:sz="4" w:space="0" w:color="auto"/>
              <w:bottom w:val="single" w:sz="4" w:space="0" w:color="auto"/>
              <w:right w:val="single" w:sz="4" w:space="0" w:color="auto"/>
            </w:tcBorders>
            <w:vAlign w:val="center"/>
          </w:tcPr>
          <w:p w14:paraId="2F3ECD6D" w14:textId="77777777" w:rsidR="00344121" w:rsidRPr="00BC40D2" w:rsidRDefault="00344121" w:rsidP="00BC40D2">
            <w:pPr>
              <w:spacing w:line="260" w:lineRule="atLeast"/>
              <w:jc w:val="both"/>
              <w:rPr>
                <w:rFonts w:ascii="Arial" w:hAnsi="Arial"/>
                <w:i/>
                <w:iCs/>
                <w:sz w:val="20"/>
                <w:szCs w:val="20"/>
              </w:rPr>
            </w:pPr>
          </w:p>
        </w:tc>
      </w:tr>
    </w:tbl>
    <w:p w14:paraId="32C3FD93" w14:textId="77777777" w:rsidR="00344121" w:rsidRPr="00A93C7A" w:rsidRDefault="00344121" w:rsidP="00344121">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344121" w:rsidRPr="00795666" w14:paraId="4E2D02CA" w14:textId="77777777" w:rsidTr="000E39EB">
        <w:tc>
          <w:tcPr>
            <w:tcW w:w="3856" w:type="dxa"/>
            <w:tcBorders>
              <w:top w:val="single" w:sz="4" w:space="0" w:color="auto"/>
              <w:left w:val="single" w:sz="4" w:space="0" w:color="auto"/>
              <w:bottom w:val="single" w:sz="4" w:space="0" w:color="auto"/>
              <w:right w:val="single" w:sz="4" w:space="0" w:color="auto"/>
            </w:tcBorders>
          </w:tcPr>
          <w:p w14:paraId="23E3CAC5" w14:textId="51768767" w:rsidR="00344121" w:rsidRPr="00344121" w:rsidRDefault="00344121" w:rsidP="00344121">
            <w:pPr>
              <w:spacing w:line="260" w:lineRule="atLeast"/>
              <w:rPr>
                <w:rFonts w:ascii="Arial" w:hAnsi="Arial"/>
                <w:b/>
                <w:bCs/>
                <w:i/>
                <w:iCs/>
                <w:sz w:val="20"/>
                <w:lang w:eastAsia="en-US"/>
              </w:rPr>
            </w:pPr>
            <w:r w:rsidRPr="00344121">
              <w:rPr>
                <w:rFonts w:ascii="Arial" w:hAnsi="Arial"/>
                <w:b/>
                <w:bCs/>
                <w:i/>
                <w:iCs/>
                <w:sz w:val="20"/>
                <w:lang w:eastAsia="en-US"/>
              </w:rPr>
              <w:t xml:space="preserve">Naziv referenčnega projekta 1 za ANALITIKA </w:t>
            </w:r>
            <w:r w:rsidRPr="00344121">
              <w:rPr>
                <w:rFonts w:ascii="Arial" w:hAnsi="Arial" w:cs="Arial"/>
                <w:b/>
                <w:bCs/>
                <w:i/>
                <w:iCs/>
                <w:color w:val="000000" w:themeColor="text1"/>
                <w:sz w:val="20"/>
                <w:szCs w:val="20"/>
              </w:rPr>
              <w:t>TOVORNIH PROMETNIH TOKOV IN NAPOVEDI</w:t>
            </w:r>
            <w:r w:rsidR="009D2672">
              <w:rPr>
                <w:rFonts w:ascii="Arial" w:hAnsi="Arial" w:cs="Arial"/>
                <w:b/>
                <w:bCs/>
                <w:i/>
                <w:iCs/>
                <w:color w:val="000000" w:themeColor="text1"/>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74E69D49" w14:textId="77777777" w:rsidR="00344121" w:rsidRPr="00BC40D2" w:rsidRDefault="00344121" w:rsidP="00BC40D2">
            <w:pPr>
              <w:spacing w:line="260" w:lineRule="atLeast"/>
              <w:jc w:val="both"/>
              <w:rPr>
                <w:rFonts w:ascii="Arial" w:hAnsi="Arial"/>
                <w:sz w:val="20"/>
                <w:lang w:eastAsia="en-US"/>
              </w:rPr>
            </w:pPr>
          </w:p>
        </w:tc>
      </w:tr>
      <w:tr w:rsidR="00344121" w:rsidRPr="00795666" w14:paraId="0EB38CC0" w14:textId="77777777" w:rsidTr="000E39EB">
        <w:tc>
          <w:tcPr>
            <w:tcW w:w="3856" w:type="dxa"/>
            <w:tcBorders>
              <w:top w:val="single" w:sz="4" w:space="0" w:color="auto"/>
              <w:left w:val="single" w:sz="4" w:space="0" w:color="auto"/>
              <w:bottom w:val="single" w:sz="4" w:space="0" w:color="auto"/>
              <w:right w:val="single" w:sz="4" w:space="0" w:color="auto"/>
            </w:tcBorders>
          </w:tcPr>
          <w:p w14:paraId="2FD0D03B" w14:textId="77777777" w:rsidR="00344121" w:rsidRPr="00795666" w:rsidRDefault="00344121" w:rsidP="000E39EB">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78D140E5" w14:textId="77777777" w:rsidR="00344121" w:rsidRPr="00BC40D2" w:rsidRDefault="00344121" w:rsidP="00BC40D2">
            <w:pPr>
              <w:spacing w:line="260" w:lineRule="atLeast"/>
              <w:jc w:val="both"/>
              <w:rPr>
                <w:rFonts w:ascii="Arial" w:hAnsi="Arial"/>
                <w:sz w:val="20"/>
                <w:lang w:eastAsia="en-US"/>
              </w:rPr>
            </w:pPr>
          </w:p>
        </w:tc>
      </w:tr>
      <w:tr w:rsidR="00344121" w:rsidRPr="00795666" w14:paraId="1D4FF7E5" w14:textId="77777777" w:rsidTr="000E39EB">
        <w:tc>
          <w:tcPr>
            <w:tcW w:w="3856" w:type="dxa"/>
            <w:tcBorders>
              <w:top w:val="single" w:sz="4" w:space="0" w:color="auto"/>
              <w:left w:val="single" w:sz="4" w:space="0" w:color="auto"/>
              <w:bottom w:val="single" w:sz="4" w:space="0" w:color="auto"/>
              <w:right w:val="single" w:sz="4" w:space="0" w:color="auto"/>
            </w:tcBorders>
          </w:tcPr>
          <w:p w14:paraId="192B6976" w14:textId="77777777" w:rsidR="00344121" w:rsidRPr="00795666" w:rsidRDefault="00344121" w:rsidP="000E39EB">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317980D3" w14:textId="77777777" w:rsidR="00344121" w:rsidRPr="00BC40D2" w:rsidRDefault="00344121" w:rsidP="00BC40D2">
            <w:pPr>
              <w:spacing w:line="260" w:lineRule="atLeast"/>
              <w:jc w:val="both"/>
              <w:rPr>
                <w:rFonts w:ascii="Arial" w:hAnsi="Arial"/>
                <w:sz w:val="20"/>
                <w:lang w:eastAsia="en-US"/>
              </w:rPr>
            </w:pPr>
          </w:p>
        </w:tc>
      </w:tr>
      <w:tr w:rsidR="00344121" w:rsidRPr="00795666" w14:paraId="6DFD3D53" w14:textId="77777777" w:rsidTr="000E39EB">
        <w:tc>
          <w:tcPr>
            <w:tcW w:w="3856" w:type="dxa"/>
            <w:tcBorders>
              <w:top w:val="single" w:sz="4" w:space="0" w:color="auto"/>
              <w:left w:val="single" w:sz="4" w:space="0" w:color="auto"/>
              <w:bottom w:val="single" w:sz="4" w:space="0" w:color="auto"/>
              <w:right w:val="single" w:sz="4" w:space="0" w:color="auto"/>
            </w:tcBorders>
          </w:tcPr>
          <w:p w14:paraId="1FE5CC7B" w14:textId="77777777" w:rsidR="00344121" w:rsidRPr="00CC0696" w:rsidRDefault="00344121" w:rsidP="000E39EB">
            <w:pPr>
              <w:spacing w:line="260" w:lineRule="atLeast"/>
              <w:rPr>
                <w:rFonts w:ascii="Arial" w:hAnsi="Arial" w:cs="Arial"/>
                <w:b/>
                <w:i/>
                <w:iCs/>
                <w:sz w:val="20"/>
                <w:szCs w:val="20"/>
              </w:rPr>
            </w:pPr>
            <w:r w:rsidRPr="00CC0696">
              <w:rPr>
                <w:rFonts w:ascii="Arial" w:hAnsi="Arial" w:cs="Arial"/>
                <w:b/>
                <w:i/>
                <w:iCs/>
                <w:sz w:val="20"/>
                <w:szCs w:val="20"/>
              </w:rPr>
              <w:t xml:space="preserve">Krajši opis projekta, iz katerega </w:t>
            </w:r>
          </w:p>
          <w:p w14:paraId="4DE25EAD" w14:textId="77777777" w:rsidR="00344121" w:rsidRDefault="00344121" w:rsidP="000E39EB">
            <w:pPr>
              <w:spacing w:line="260" w:lineRule="atLeast"/>
              <w:rPr>
                <w:rFonts w:ascii="Arial" w:hAnsi="Arial" w:cs="Arial"/>
                <w:b/>
                <w:i/>
                <w:iCs/>
                <w:sz w:val="20"/>
                <w:szCs w:val="20"/>
              </w:rPr>
            </w:pPr>
            <w:r w:rsidRPr="00CC0696">
              <w:rPr>
                <w:rFonts w:ascii="Arial" w:hAnsi="Arial" w:cs="Arial"/>
                <w:b/>
                <w:i/>
                <w:iCs/>
                <w:sz w:val="20"/>
                <w:szCs w:val="20"/>
              </w:rPr>
              <w:t>bo razvidno, ali po vsebini ustreza zahtevam javnega naročila:</w:t>
            </w:r>
          </w:p>
          <w:p w14:paraId="1DBBE41E" w14:textId="77777777" w:rsidR="00610C8F" w:rsidRDefault="00610C8F" w:rsidP="000E39EB">
            <w:pPr>
              <w:spacing w:line="260" w:lineRule="atLeast"/>
              <w:rPr>
                <w:rFonts w:ascii="Arial" w:hAnsi="Arial" w:cs="Arial"/>
                <w:b/>
                <w:i/>
                <w:iCs/>
                <w:sz w:val="20"/>
                <w:szCs w:val="20"/>
              </w:rPr>
            </w:pPr>
          </w:p>
          <w:p w14:paraId="00570471" w14:textId="77777777" w:rsidR="00344121" w:rsidRDefault="00344121" w:rsidP="000E39EB">
            <w:pPr>
              <w:spacing w:line="260" w:lineRule="atLeast"/>
              <w:rPr>
                <w:rFonts w:ascii="Arial" w:hAnsi="Arial" w:cs="Arial"/>
                <w:b/>
                <w:i/>
                <w:iCs/>
                <w:sz w:val="20"/>
                <w:szCs w:val="20"/>
              </w:rPr>
            </w:pPr>
          </w:p>
          <w:p w14:paraId="5576CE0B" w14:textId="77777777" w:rsidR="00610C8F" w:rsidRDefault="00610C8F" w:rsidP="000E39EB">
            <w:pPr>
              <w:spacing w:line="260" w:lineRule="atLeast"/>
              <w:rPr>
                <w:rFonts w:ascii="Arial" w:hAnsi="Arial" w:cs="Arial"/>
                <w:b/>
                <w:i/>
                <w:iCs/>
                <w:sz w:val="20"/>
                <w:szCs w:val="20"/>
              </w:rPr>
            </w:pPr>
          </w:p>
          <w:p w14:paraId="0BFC7E1F" w14:textId="77777777" w:rsidR="00541D5E" w:rsidRDefault="00541D5E" w:rsidP="000E39EB">
            <w:pPr>
              <w:spacing w:line="260" w:lineRule="atLeast"/>
              <w:rPr>
                <w:rFonts w:ascii="Arial" w:hAnsi="Arial" w:cs="Arial"/>
                <w:b/>
                <w:i/>
                <w:iCs/>
                <w:sz w:val="20"/>
                <w:szCs w:val="20"/>
              </w:rPr>
            </w:pPr>
          </w:p>
          <w:p w14:paraId="2552249D" w14:textId="77777777" w:rsidR="00344121" w:rsidRDefault="00344121" w:rsidP="000E39EB">
            <w:pPr>
              <w:spacing w:line="260" w:lineRule="atLeast"/>
              <w:rPr>
                <w:rFonts w:ascii="Arial" w:hAnsi="Arial" w:cs="Arial"/>
                <w:b/>
                <w:i/>
                <w:iCs/>
                <w:sz w:val="20"/>
              </w:rPr>
            </w:pPr>
          </w:p>
          <w:p w14:paraId="5B537267" w14:textId="77777777" w:rsidR="00344121" w:rsidRDefault="00344121" w:rsidP="000E39EB">
            <w:pPr>
              <w:spacing w:line="260" w:lineRule="atLeast"/>
              <w:rPr>
                <w:rFonts w:ascii="Arial" w:hAnsi="Arial" w:cs="Arial"/>
                <w:b/>
                <w:i/>
                <w:iCs/>
                <w:sz w:val="20"/>
              </w:rPr>
            </w:pPr>
          </w:p>
          <w:p w14:paraId="2B58B9B4" w14:textId="77777777" w:rsidR="00344121" w:rsidRPr="00F41505" w:rsidRDefault="00344121" w:rsidP="000E39EB">
            <w:pPr>
              <w:spacing w:line="260" w:lineRule="atLeast"/>
              <w:rPr>
                <w:rFonts w:ascii="Arial" w:hAnsi="Arial"/>
                <w:i/>
                <w:iCs/>
                <w:sz w:val="20"/>
                <w:lang w:eastAsia="en-US"/>
              </w:rPr>
            </w:pPr>
          </w:p>
        </w:tc>
        <w:tc>
          <w:tcPr>
            <w:tcW w:w="4466" w:type="dxa"/>
            <w:tcBorders>
              <w:top w:val="single" w:sz="4" w:space="0" w:color="auto"/>
              <w:left w:val="single" w:sz="4" w:space="0" w:color="auto"/>
              <w:bottom w:val="single" w:sz="4" w:space="0" w:color="auto"/>
              <w:right w:val="single" w:sz="4" w:space="0" w:color="auto"/>
            </w:tcBorders>
          </w:tcPr>
          <w:p w14:paraId="05D8F188" w14:textId="77777777" w:rsidR="00344121" w:rsidRPr="00BC40D2" w:rsidRDefault="00344121" w:rsidP="00BC40D2">
            <w:pPr>
              <w:autoSpaceDE w:val="0"/>
              <w:autoSpaceDN w:val="0"/>
              <w:adjustRightInd w:val="0"/>
              <w:spacing w:line="260" w:lineRule="atLeast"/>
              <w:jc w:val="both"/>
              <w:rPr>
                <w:rFonts w:ascii="Arial" w:eastAsia="Calibri" w:hAnsi="Arial" w:cs="Arial"/>
                <w:sz w:val="20"/>
                <w:szCs w:val="20"/>
                <w:highlight w:val="yellow"/>
              </w:rPr>
            </w:pPr>
          </w:p>
          <w:p w14:paraId="6EB6984A" w14:textId="77777777" w:rsidR="00344121" w:rsidRPr="00BC40D2" w:rsidRDefault="00344121" w:rsidP="00BC40D2">
            <w:pPr>
              <w:autoSpaceDE w:val="0"/>
              <w:autoSpaceDN w:val="0"/>
              <w:adjustRightInd w:val="0"/>
              <w:spacing w:line="260" w:lineRule="atLeast"/>
              <w:jc w:val="both"/>
              <w:rPr>
                <w:rFonts w:ascii="Arial" w:hAnsi="Arial"/>
                <w:sz w:val="20"/>
                <w:lang w:eastAsia="en-US"/>
              </w:rPr>
            </w:pPr>
          </w:p>
        </w:tc>
      </w:tr>
    </w:tbl>
    <w:p w14:paraId="00ED6D54" w14:textId="77777777" w:rsidR="00344121" w:rsidRDefault="00344121" w:rsidP="00344121">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344121" w:rsidRPr="00795666" w14:paraId="48EFA502" w14:textId="77777777" w:rsidTr="000E39EB">
        <w:tc>
          <w:tcPr>
            <w:tcW w:w="3856" w:type="dxa"/>
            <w:tcBorders>
              <w:top w:val="single" w:sz="4" w:space="0" w:color="auto"/>
              <w:left w:val="single" w:sz="4" w:space="0" w:color="auto"/>
              <w:bottom w:val="single" w:sz="4" w:space="0" w:color="auto"/>
              <w:right w:val="single" w:sz="4" w:space="0" w:color="auto"/>
            </w:tcBorders>
          </w:tcPr>
          <w:p w14:paraId="49102CAA" w14:textId="4B355874" w:rsidR="00344121" w:rsidRPr="00344121" w:rsidRDefault="00344121" w:rsidP="000E39EB">
            <w:pPr>
              <w:spacing w:line="260" w:lineRule="atLeast"/>
              <w:rPr>
                <w:rFonts w:ascii="Arial" w:hAnsi="Arial"/>
                <w:b/>
                <w:bCs/>
                <w:i/>
                <w:iCs/>
                <w:sz w:val="20"/>
                <w:lang w:eastAsia="en-US"/>
              </w:rPr>
            </w:pPr>
            <w:r w:rsidRPr="00344121">
              <w:rPr>
                <w:rFonts w:ascii="Arial" w:hAnsi="Arial"/>
                <w:b/>
                <w:bCs/>
                <w:i/>
                <w:iCs/>
                <w:sz w:val="20"/>
                <w:lang w:eastAsia="en-US"/>
              </w:rPr>
              <w:t xml:space="preserve">Naziv referenčnega projekta </w:t>
            </w:r>
            <w:r>
              <w:rPr>
                <w:rFonts w:ascii="Arial" w:hAnsi="Arial"/>
                <w:b/>
                <w:bCs/>
                <w:i/>
                <w:iCs/>
                <w:sz w:val="20"/>
                <w:lang w:eastAsia="en-US"/>
              </w:rPr>
              <w:t>2</w:t>
            </w:r>
            <w:r w:rsidRPr="00344121">
              <w:rPr>
                <w:rFonts w:ascii="Arial" w:hAnsi="Arial"/>
                <w:b/>
                <w:bCs/>
                <w:i/>
                <w:iCs/>
                <w:sz w:val="20"/>
                <w:lang w:eastAsia="en-US"/>
              </w:rPr>
              <w:t xml:space="preserve"> za ANALITIKA </w:t>
            </w:r>
            <w:r w:rsidRPr="00344121">
              <w:rPr>
                <w:rFonts w:ascii="Arial" w:hAnsi="Arial" w:cs="Arial"/>
                <w:b/>
                <w:bCs/>
                <w:i/>
                <w:iCs/>
                <w:color w:val="000000" w:themeColor="text1"/>
                <w:sz w:val="20"/>
                <w:szCs w:val="20"/>
              </w:rPr>
              <w:t>TOVORNIH PROMETNIH TOKOV IN NAPOVEDI</w:t>
            </w:r>
            <w:r w:rsidR="009D2672">
              <w:rPr>
                <w:rFonts w:ascii="Arial" w:hAnsi="Arial" w:cs="Arial"/>
                <w:b/>
                <w:bCs/>
                <w:i/>
                <w:iCs/>
                <w:color w:val="000000" w:themeColor="text1"/>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0C8E44BC" w14:textId="77777777" w:rsidR="00344121" w:rsidRPr="00BC40D2" w:rsidRDefault="00344121" w:rsidP="00BC40D2">
            <w:pPr>
              <w:spacing w:line="260" w:lineRule="atLeast"/>
              <w:jc w:val="both"/>
              <w:rPr>
                <w:rFonts w:ascii="Arial" w:hAnsi="Arial"/>
                <w:sz w:val="20"/>
                <w:lang w:eastAsia="en-US"/>
              </w:rPr>
            </w:pPr>
          </w:p>
        </w:tc>
      </w:tr>
      <w:tr w:rsidR="00344121" w:rsidRPr="00795666" w14:paraId="790FDD1A" w14:textId="77777777" w:rsidTr="000E39EB">
        <w:tc>
          <w:tcPr>
            <w:tcW w:w="3856" w:type="dxa"/>
            <w:tcBorders>
              <w:top w:val="single" w:sz="4" w:space="0" w:color="auto"/>
              <w:left w:val="single" w:sz="4" w:space="0" w:color="auto"/>
              <w:bottom w:val="single" w:sz="4" w:space="0" w:color="auto"/>
              <w:right w:val="single" w:sz="4" w:space="0" w:color="auto"/>
            </w:tcBorders>
          </w:tcPr>
          <w:p w14:paraId="2C9A06DC" w14:textId="77777777" w:rsidR="00344121" w:rsidRPr="00795666" w:rsidRDefault="00344121" w:rsidP="000E39EB">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2C05E430" w14:textId="77777777" w:rsidR="00344121" w:rsidRPr="00BC40D2" w:rsidRDefault="00344121" w:rsidP="00BC40D2">
            <w:pPr>
              <w:spacing w:line="260" w:lineRule="atLeast"/>
              <w:jc w:val="both"/>
              <w:rPr>
                <w:rFonts w:ascii="Arial" w:hAnsi="Arial"/>
                <w:sz w:val="20"/>
                <w:lang w:eastAsia="en-US"/>
              </w:rPr>
            </w:pPr>
          </w:p>
        </w:tc>
      </w:tr>
      <w:tr w:rsidR="00344121" w:rsidRPr="00795666" w14:paraId="15CEDA0E" w14:textId="77777777" w:rsidTr="000E39EB">
        <w:tc>
          <w:tcPr>
            <w:tcW w:w="3856" w:type="dxa"/>
            <w:tcBorders>
              <w:top w:val="single" w:sz="4" w:space="0" w:color="auto"/>
              <w:left w:val="single" w:sz="4" w:space="0" w:color="auto"/>
              <w:bottom w:val="single" w:sz="4" w:space="0" w:color="auto"/>
              <w:right w:val="single" w:sz="4" w:space="0" w:color="auto"/>
            </w:tcBorders>
          </w:tcPr>
          <w:p w14:paraId="70A21C36" w14:textId="77777777" w:rsidR="00344121" w:rsidRPr="00795666" w:rsidRDefault="00344121" w:rsidP="000E39EB">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162147DE" w14:textId="77777777" w:rsidR="00344121" w:rsidRPr="00BC40D2" w:rsidRDefault="00344121" w:rsidP="00BC40D2">
            <w:pPr>
              <w:spacing w:line="260" w:lineRule="atLeast"/>
              <w:jc w:val="both"/>
              <w:rPr>
                <w:rFonts w:ascii="Arial" w:hAnsi="Arial"/>
                <w:sz w:val="20"/>
                <w:lang w:eastAsia="en-US"/>
              </w:rPr>
            </w:pPr>
          </w:p>
        </w:tc>
      </w:tr>
      <w:tr w:rsidR="00344121" w:rsidRPr="00795666" w14:paraId="4F0904C7" w14:textId="77777777" w:rsidTr="000E39EB">
        <w:tc>
          <w:tcPr>
            <w:tcW w:w="3856" w:type="dxa"/>
            <w:tcBorders>
              <w:top w:val="single" w:sz="4" w:space="0" w:color="auto"/>
              <w:left w:val="single" w:sz="4" w:space="0" w:color="auto"/>
              <w:bottom w:val="single" w:sz="4" w:space="0" w:color="auto"/>
              <w:right w:val="single" w:sz="4" w:space="0" w:color="auto"/>
            </w:tcBorders>
          </w:tcPr>
          <w:p w14:paraId="3B900CB9" w14:textId="77777777" w:rsidR="00344121" w:rsidRPr="00CC0696" w:rsidRDefault="00344121" w:rsidP="000E39EB">
            <w:pPr>
              <w:spacing w:line="260" w:lineRule="atLeast"/>
              <w:rPr>
                <w:rFonts w:ascii="Arial" w:hAnsi="Arial" w:cs="Arial"/>
                <w:b/>
                <w:i/>
                <w:iCs/>
                <w:sz w:val="20"/>
                <w:szCs w:val="20"/>
              </w:rPr>
            </w:pPr>
            <w:r w:rsidRPr="00CC0696">
              <w:rPr>
                <w:rFonts w:ascii="Arial" w:hAnsi="Arial" w:cs="Arial"/>
                <w:b/>
                <w:i/>
                <w:iCs/>
                <w:sz w:val="20"/>
                <w:szCs w:val="20"/>
              </w:rPr>
              <w:t xml:space="preserve">Krajši opis projekta, iz katerega </w:t>
            </w:r>
          </w:p>
          <w:p w14:paraId="2044F38B" w14:textId="77777777" w:rsidR="00344121" w:rsidRDefault="00344121" w:rsidP="000E39EB">
            <w:pPr>
              <w:spacing w:line="260" w:lineRule="atLeast"/>
              <w:rPr>
                <w:rFonts w:ascii="Arial" w:hAnsi="Arial" w:cs="Arial"/>
                <w:b/>
                <w:i/>
                <w:iCs/>
                <w:sz w:val="20"/>
                <w:szCs w:val="20"/>
              </w:rPr>
            </w:pPr>
            <w:r w:rsidRPr="00CC0696">
              <w:rPr>
                <w:rFonts w:ascii="Arial" w:hAnsi="Arial" w:cs="Arial"/>
                <w:b/>
                <w:i/>
                <w:iCs/>
                <w:sz w:val="20"/>
                <w:szCs w:val="20"/>
              </w:rPr>
              <w:t>bo razvidno, ali po vsebini ustreza zahtevam javnega naročila:</w:t>
            </w:r>
          </w:p>
          <w:p w14:paraId="2DE79146" w14:textId="77777777" w:rsidR="00610C8F" w:rsidRDefault="00610C8F" w:rsidP="000E39EB">
            <w:pPr>
              <w:spacing w:line="260" w:lineRule="atLeast"/>
              <w:rPr>
                <w:rFonts w:ascii="Arial" w:hAnsi="Arial" w:cs="Arial"/>
                <w:b/>
                <w:i/>
                <w:iCs/>
                <w:sz w:val="20"/>
                <w:szCs w:val="20"/>
              </w:rPr>
            </w:pPr>
          </w:p>
          <w:p w14:paraId="1866A764" w14:textId="77777777" w:rsidR="00610C8F" w:rsidRDefault="00610C8F" w:rsidP="000E39EB">
            <w:pPr>
              <w:spacing w:line="260" w:lineRule="atLeast"/>
              <w:rPr>
                <w:rFonts w:ascii="Arial" w:hAnsi="Arial" w:cs="Arial"/>
                <w:b/>
                <w:i/>
                <w:iCs/>
                <w:sz w:val="20"/>
                <w:szCs w:val="20"/>
              </w:rPr>
            </w:pPr>
          </w:p>
          <w:p w14:paraId="103FE946" w14:textId="77777777" w:rsidR="00344121" w:rsidRDefault="00344121" w:rsidP="000E39EB">
            <w:pPr>
              <w:spacing w:line="260" w:lineRule="atLeast"/>
              <w:rPr>
                <w:rFonts w:ascii="Arial" w:hAnsi="Arial" w:cs="Arial"/>
                <w:b/>
                <w:i/>
                <w:iCs/>
                <w:sz w:val="20"/>
                <w:szCs w:val="20"/>
              </w:rPr>
            </w:pPr>
          </w:p>
          <w:p w14:paraId="56DF54F0" w14:textId="77777777" w:rsidR="00541D5E" w:rsidRDefault="00541D5E" w:rsidP="000E39EB">
            <w:pPr>
              <w:spacing w:line="260" w:lineRule="atLeast"/>
              <w:rPr>
                <w:rFonts w:ascii="Arial" w:hAnsi="Arial" w:cs="Arial"/>
                <w:b/>
                <w:i/>
                <w:iCs/>
                <w:sz w:val="20"/>
                <w:szCs w:val="20"/>
              </w:rPr>
            </w:pPr>
          </w:p>
          <w:p w14:paraId="7EE4EABB" w14:textId="77777777" w:rsidR="00344121" w:rsidRDefault="00344121" w:rsidP="000E39EB">
            <w:pPr>
              <w:spacing w:line="260" w:lineRule="atLeast"/>
              <w:rPr>
                <w:rFonts w:ascii="Arial" w:hAnsi="Arial" w:cs="Arial"/>
                <w:b/>
                <w:i/>
                <w:iCs/>
                <w:sz w:val="20"/>
              </w:rPr>
            </w:pPr>
          </w:p>
          <w:p w14:paraId="2F0E1300" w14:textId="77777777" w:rsidR="00344121" w:rsidRDefault="00344121" w:rsidP="000E39EB">
            <w:pPr>
              <w:spacing w:line="260" w:lineRule="atLeast"/>
              <w:rPr>
                <w:rFonts w:ascii="Arial" w:hAnsi="Arial" w:cs="Arial"/>
                <w:b/>
                <w:i/>
                <w:iCs/>
                <w:sz w:val="20"/>
              </w:rPr>
            </w:pPr>
          </w:p>
          <w:p w14:paraId="49FBC5A2" w14:textId="77777777" w:rsidR="00344121" w:rsidRPr="00F41505" w:rsidRDefault="00344121" w:rsidP="000E39EB">
            <w:pPr>
              <w:spacing w:line="260" w:lineRule="atLeast"/>
              <w:rPr>
                <w:rFonts w:ascii="Arial" w:hAnsi="Arial"/>
                <w:i/>
                <w:iCs/>
                <w:sz w:val="20"/>
                <w:lang w:eastAsia="en-US"/>
              </w:rPr>
            </w:pPr>
          </w:p>
        </w:tc>
        <w:tc>
          <w:tcPr>
            <w:tcW w:w="4466" w:type="dxa"/>
            <w:tcBorders>
              <w:top w:val="single" w:sz="4" w:space="0" w:color="auto"/>
              <w:left w:val="single" w:sz="4" w:space="0" w:color="auto"/>
              <w:bottom w:val="single" w:sz="4" w:space="0" w:color="auto"/>
              <w:right w:val="single" w:sz="4" w:space="0" w:color="auto"/>
            </w:tcBorders>
          </w:tcPr>
          <w:p w14:paraId="5AD9C180" w14:textId="77777777" w:rsidR="00344121" w:rsidRPr="00BC40D2" w:rsidRDefault="00344121" w:rsidP="00BC40D2">
            <w:pPr>
              <w:autoSpaceDE w:val="0"/>
              <w:autoSpaceDN w:val="0"/>
              <w:adjustRightInd w:val="0"/>
              <w:spacing w:line="260" w:lineRule="atLeast"/>
              <w:jc w:val="both"/>
              <w:rPr>
                <w:rFonts w:ascii="Arial" w:eastAsia="Calibri" w:hAnsi="Arial" w:cs="Arial"/>
                <w:sz w:val="20"/>
                <w:szCs w:val="20"/>
                <w:highlight w:val="yellow"/>
              </w:rPr>
            </w:pPr>
          </w:p>
          <w:p w14:paraId="6EE129AF" w14:textId="77777777" w:rsidR="00344121" w:rsidRPr="00BC40D2" w:rsidRDefault="00344121" w:rsidP="00BC40D2">
            <w:pPr>
              <w:autoSpaceDE w:val="0"/>
              <w:autoSpaceDN w:val="0"/>
              <w:adjustRightInd w:val="0"/>
              <w:spacing w:line="260" w:lineRule="atLeast"/>
              <w:jc w:val="both"/>
              <w:rPr>
                <w:rFonts w:ascii="Arial" w:hAnsi="Arial"/>
                <w:sz w:val="20"/>
                <w:lang w:eastAsia="en-US"/>
              </w:rPr>
            </w:pPr>
          </w:p>
        </w:tc>
      </w:tr>
    </w:tbl>
    <w:p w14:paraId="7C01CCA9" w14:textId="77777777" w:rsidR="00541D5E" w:rsidRDefault="00541D5E" w:rsidP="00610C8F">
      <w:pPr>
        <w:tabs>
          <w:tab w:val="center" w:pos="4320"/>
          <w:tab w:val="right" w:pos="8640"/>
        </w:tabs>
        <w:spacing w:line="260" w:lineRule="atLeast"/>
        <w:jc w:val="both"/>
        <w:rPr>
          <w:rFonts w:ascii="Arial" w:hAnsi="Arial" w:cs="Arial"/>
          <w:b/>
          <w:sz w:val="20"/>
          <w:szCs w:val="20"/>
          <w:lang w:eastAsia="en-US"/>
        </w:rPr>
      </w:pPr>
    </w:p>
    <w:p w14:paraId="3ADA4867" w14:textId="50CA4D3C" w:rsidR="00610C8F" w:rsidRDefault="00610C8F" w:rsidP="00610C8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lastRenderedPageBreak/>
        <w:t>3.</w:t>
      </w:r>
    </w:p>
    <w:p w14:paraId="63187B4C" w14:textId="77777777" w:rsidR="00610C8F" w:rsidRDefault="00610C8F" w:rsidP="00610C8F">
      <w:pPr>
        <w:tabs>
          <w:tab w:val="center" w:pos="4320"/>
          <w:tab w:val="right" w:pos="8640"/>
        </w:tabs>
        <w:spacing w:line="260" w:lineRule="atLeast"/>
        <w:jc w:val="both"/>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610C8F" w:rsidRPr="0094010D" w14:paraId="32BCA10B" w14:textId="77777777" w:rsidTr="000E39EB">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3D3EF152" w14:textId="549E65BB" w:rsidR="00610C8F" w:rsidRPr="0094010D" w:rsidRDefault="00610C8F" w:rsidP="000E39EB">
            <w:pPr>
              <w:spacing w:line="260" w:lineRule="atLeast"/>
              <w:jc w:val="both"/>
              <w:rPr>
                <w:rFonts w:ascii="Arial" w:hAnsi="Arial"/>
                <w:i/>
                <w:iCs/>
                <w:sz w:val="20"/>
                <w:szCs w:val="20"/>
              </w:rPr>
            </w:pPr>
            <w:r w:rsidRPr="00E34F9D">
              <w:rPr>
                <w:rFonts w:ascii="Arial" w:hAnsi="Arial"/>
                <w:b/>
                <w:i/>
                <w:iCs/>
                <w:sz w:val="20"/>
                <w:szCs w:val="20"/>
              </w:rPr>
              <w:t>Strokovna oseba 2</w:t>
            </w:r>
            <w:r>
              <w:rPr>
                <w:rFonts w:ascii="Arial" w:hAnsi="Arial"/>
                <w:b/>
                <w:i/>
                <w:iCs/>
                <w:sz w:val="20"/>
                <w:szCs w:val="20"/>
              </w:rPr>
              <w:t xml:space="preserve"> – </w:t>
            </w:r>
            <w:r w:rsidRPr="00870224">
              <w:rPr>
                <w:rFonts w:ascii="Arial" w:hAnsi="Arial" w:cs="Arial"/>
                <w:b/>
                <w:bCs/>
                <w:color w:val="000000" w:themeColor="text1"/>
                <w:sz w:val="20"/>
                <w:szCs w:val="20"/>
              </w:rPr>
              <w:t>STROKOVNJAK ZA MULTIMODALNE TERMINALE IN INFRASTRUKTURO</w:t>
            </w:r>
            <w:r w:rsidRPr="00653F26">
              <w:rPr>
                <w:rFonts w:ascii="Arial" w:hAnsi="Arial"/>
                <w:i/>
                <w:iCs/>
                <w:sz w:val="20"/>
                <w:szCs w:val="20"/>
              </w:rPr>
              <w:t xml:space="preserve">, </w:t>
            </w:r>
            <w:r w:rsidRPr="00653F26">
              <w:rPr>
                <w:rFonts w:ascii="Arial" w:hAnsi="Arial"/>
                <w:b/>
                <w:sz w:val="20"/>
                <w:szCs w:val="22"/>
                <w:lang w:eastAsia="en-US"/>
              </w:rPr>
              <w:t>ki izpolnjuje zahteve iz podtočke</w:t>
            </w:r>
            <w:r>
              <w:rPr>
                <w:rFonts w:ascii="Arial" w:hAnsi="Arial"/>
                <w:b/>
                <w:sz w:val="20"/>
                <w:szCs w:val="22"/>
                <w:lang w:eastAsia="en-US"/>
              </w:rPr>
              <w:t xml:space="preserve"> 3</w:t>
            </w:r>
            <w:r w:rsidRPr="00653F26">
              <w:rPr>
                <w:rFonts w:ascii="Arial" w:hAnsi="Arial"/>
                <w:b/>
                <w:sz w:val="20"/>
                <w:szCs w:val="22"/>
                <w:lang w:eastAsia="en-US"/>
              </w:rPr>
              <w:t xml:space="preserve"> točke </w:t>
            </w:r>
            <w:r w:rsidRPr="00653F26">
              <w:rPr>
                <w:rFonts w:ascii="Arial" w:hAnsi="Arial"/>
                <w:b/>
                <w:bCs/>
                <w:sz w:val="20"/>
                <w:lang w:eastAsia="en-US"/>
              </w:rPr>
              <w:t>3.2.</w:t>
            </w:r>
            <w:r>
              <w:rPr>
                <w:rFonts w:ascii="Arial" w:hAnsi="Arial"/>
                <w:b/>
                <w:bCs/>
                <w:sz w:val="20"/>
                <w:lang w:eastAsia="en-US"/>
              </w:rPr>
              <w:t>3</w:t>
            </w:r>
            <w:r w:rsidRPr="00653F26">
              <w:rPr>
                <w:rFonts w:ascii="Arial" w:hAnsi="Arial"/>
                <w:b/>
                <w:bCs/>
                <w:sz w:val="20"/>
                <w:lang w:eastAsia="en-US"/>
              </w:rPr>
              <w:t>.2 razpisne dokumentacije</w:t>
            </w:r>
          </w:p>
        </w:tc>
      </w:tr>
      <w:tr w:rsidR="00610C8F" w:rsidRPr="00EE1F15" w14:paraId="03195985" w14:textId="77777777" w:rsidTr="000E39EB">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097AFD10" w14:textId="77777777" w:rsidR="00610C8F" w:rsidRPr="00EE1F15" w:rsidRDefault="00610C8F" w:rsidP="000E39EB">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E4B0F07" w14:textId="77777777" w:rsidR="00610C8F" w:rsidRPr="00BC40D2" w:rsidRDefault="00610C8F" w:rsidP="00BC40D2">
            <w:pPr>
              <w:spacing w:before="60" w:after="60"/>
              <w:jc w:val="both"/>
              <w:rPr>
                <w:rFonts w:ascii="Arial" w:hAnsi="Arial"/>
                <w:iCs/>
                <w:sz w:val="20"/>
                <w:szCs w:val="20"/>
              </w:rPr>
            </w:pPr>
          </w:p>
          <w:p w14:paraId="308C4C92" w14:textId="77777777" w:rsidR="00610C8F" w:rsidRPr="00BC40D2" w:rsidRDefault="00610C8F" w:rsidP="00BC40D2">
            <w:pPr>
              <w:spacing w:before="60" w:after="60"/>
              <w:jc w:val="both"/>
              <w:rPr>
                <w:rFonts w:ascii="Arial" w:hAnsi="Arial"/>
                <w:iCs/>
                <w:sz w:val="20"/>
                <w:szCs w:val="20"/>
              </w:rPr>
            </w:pPr>
          </w:p>
          <w:p w14:paraId="11624C64" w14:textId="77777777" w:rsidR="00610C8F" w:rsidRPr="00BC40D2" w:rsidRDefault="00610C8F" w:rsidP="00BC40D2">
            <w:pPr>
              <w:spacing w:before="60" w:after="60"/>
              <w:jc w:val="both"/>
              <w:rPr>
                <w:rFonts w:ascii="Arial" w:hAnsi="Arial"/>
                <w:iCs/>
                <w:sz w:val="20"/>
                <w:szCs w:val="20"/>
              </w:rPr>
            </w:pPr>
          </w:p>
        </w:tc>
      </w:tr>
      <w:tr w:rsidR="00610C8F" w:rsidRPr="00B81207" w14:paraId="273C12CF" w14:textId="77777777" w:rsidTr="000E39EB">
        <w:trPr>
          <w:trHeight w:val="754"/>
        </w:trPr>
        <w:tc>
          <w:tcPr>
            <w:tcW w:w="4395" w:type="dxa"/>
            <w:tcBorders>
              <w:top w:val="single" w:sz="4" w:space="0" w:color="auto"/>
              <w:left w:val="single" w:sz="4" w:space="0" w:color="auto"/>
              <w:bottom w:val="single" w:sz="4" w:space="0" w:color="auto"/>
              <w:right w:val="single" w:sz="4" w:space="0" w:color="auto"/>
            </w:tcBorders>
            <w:vAlign w:val="center"/>
          </w:tcPr>
          <w:p w14:paraId="7E8BF7D6" w14:textId="77777777" w:rsidR="00610C8F" w:rsidRPr="00A91F16" w:rsidRDefault="00610C8F" w:rsidP="000E39EB">
            <w:pPr>
              <w:spacing w:line="260" w:lineRule="atLeast"/>
              <w:rPr>
                <w:rFonts w:ascii="Arial" w:hAnsi="Arial"/>
                <w:b/>
                <w:bCs/>
                <w:i/>
                <w:iCs/>
                <w:sz w:val="20"/>
                <w:szCs w:val="20"/>
              </w:rPr>
            </w:pPr>
            <w:r w:rsidRPr="00A91F16">
              <w:rPr>
                <w:rFonts w:ascii="Arial" w:hAnsi="Arial"/>
                <w:b/>
                <w:bCs/>
                <w:i/>
                <w:iCs/>
                <w:sz w:val="20"/>
                <w:szCs w:val="20"/>
              </w:rPr>
              <w:t>Stopnja in smer dosežene izobrazbe ter navedba izobraževalne institucije:</w:t>
            </w:r>
          </w:p>
        </w:tc>
        <w:tc>
          <w:tcPr>
            <w:tcW w:w="5139" w:type="dxa"/>
            <w:tcBorders>
              <w:top w:val="single" w:sz="4" w:space="0" w:color="auto"/>
              <w:left w:val="single" w:sz="4" w:space="0" w:color="auto"/>
              <w:bottom w:val="single" w:sz="4" w:space="0" w:color="auto"/>
              <w:right w:val="single" w:sz="4" w:space="0" w:color="auto"/>
            </w:tcBorders>
          </w:tcPr>
          <w:p w14:paraId="5AAFD99C" w14:textId="77777777" w:rsidR="00610C8F" w:rsidRPr="00BC40D2" w:rsidRDefault="00610C8F" w:rsidP="00BC40D2">
            <w:pPr>
              <w:spacing w:before="60" w:after="60"/>
              <w:jc w:val="both"/>
              <w:rPr>
                <w:rFonts w:ascii="Arial" w:hAnsi="Arial"/>
                <w:iCs/>
                <w:sz w:val="20"/>
                <w:szCs w:val="20"/>
              </w:rPr>
            </w:pPr>
          </w:p>
        </w:tc>
      </w:tr>
      <w:tr w:rsidR="00610C8F" w:rsidRPr="00EE1F15" w14:paraId="0AF8052B" w14:textId="77777777" w:rsidTr="000E39E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46AA6092" w14:textId="77777777" w:rsidR="00610C8F" w:rsidRPr="00A91F16" w:rsidRDefault="00610C8F" w:rsidP="000E39EB">
            <w:pPr>
              <w:spacing w:line="260" w:lineRule="atLeast"/>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1147A4EC" w14:textId="77777777" w:rsidR="00610C8F" w:rsidRPr="00BC40D2" w:rsidRDefault="00610C8F" w:rsidP="00BC40D2">
            <w:pPr>
              <w:spacing w:line="260" w:lineRule="atLeast"/>
              <w:jc w:val="both"/>
              <w:rPr>
                <w:rFonts w:ascii="Arial" w:hAnsi="Arial"/>
                <w:i/>
                <w:iCs/>
                <w:sz w:val="20"/>
                <w:szCs w:val="20"/>
              </w:rPr>
            </w:pPr>
          </w:p>
          <w:p w14:paraId="048EAA16" w14:textId="77777777" w:rsidR="00610C8F" w:rsidRPr="00BC40D2" w:rsidRDefault="00610C8F" w:rsidP="00BC40D2">
            <w:pPr>
              <w:spacing w:line="260" w:lineRule="atLeast"/>
              <w:jc w:val="both"/>
              <w:rPr>
                <w:rFonts w:ascii="Arial" w:hAnsi="Arial"/>
                <w:i/>
                <w:iCs/>
                <w:sz w:val="20"/>
                <w:szCs w:val="20"/>
              </w:rPr>
            </w:pPr>
          </w:p>
          <w:p w14:paraId="701FB1E1" w14:textId="77777777" w:rsidR="00610C8F" w:rsidRPr="00BC40D2" w:rsidRDefault="00610C8F" w:rsidP="00BC40D2">
            <w:pPr>
              <w:spacing w:line="260" w:lineRule="atLeast"/>
              <w:jc w:val="both"/>
              <w:rPr>
                <w:rFonts w:ascii="Arial" w:hAnsi="Arial"/>
                <w:i/>
                <w:iCs/>
                <w:sz w:val="20"/>
                <w:szCs w:val="20"/>
              </w:rPr>
            </w:pPr>
          </w:p>
        </w:tc>
      </w:tr>
      <w:tr w:rsidR="00610C8F" w:rsidRPr="00EE1F15" w14:paraId="15F660B3" w14:textId="77777777" w:rsidTr="000E39E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67EB02FB" w14:textId="11141DF5" w:rsidR="00610C8F" w:rsidRPr="00610C8F" w:rsidRDefault="00610C8F" w:rsidP="00610C8F">
            <w:pPr>
              <w:spacing w:line="260" w:lineRule="atLeast"/>
              <w:rPr>
                <w:rFonts w:ascii="Arial" w:hAnsi="Arial"/>
                <w:b/>
                <w:bCs/>
                <w:i/>
                <w:iCs/>
                <w:sz w:val="20"/>
                <w:szCs w:val="20"/>
              </w:rPr>
            </w:pPr>
            <w:r w:rsidRPr="00610C8F">
              <w:rPr>
                <w:rFonts w:ascii="Arial" w:hAnsi="Arial"/>
                <w:b/>
                <w:bCs/>
                <w:i/>
                <w:iCs/>
                <w:sz w:val="20"/>
                <w:szCs w:val="20"/>
              </w:rPr>
              <w:t xml:space="preserve">Število let delovnih izkušenj </w:t>
            </w:r>
            <w:r w:rsidRPr="00610C8F">
              <w:rPr>
                <w:rFonts w:ascii="Arial" w:hAnsi="Arial" w:cs="Arial"/>
                <w:b/>
                <w:bCs/>
                <w:i/>
                <w:iCs/>
                <w:color w:val="000000" w:themeColor="text1"/>
                <w:sz w:val="20"/>
                <w:szCs w:val="20"/>
              </w:rPr>
              <w:t>na področju logistične ali prometne infrastrukture</w:t>
            </w:r>
            <w:r w:rsidRPr="00610C8F">
              <w:rPr>
                <w:rFonts w:ascii="Arial" w:hAnsi="Arial"/>
                <w:b/>
                <w:bCs/>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3DDE5883" w14:textId="77777777" w:rsidR="00610C8F" w:rsidRPr="00BC40D2" w:rsidRDefault="00610C8F" w:rsidP="00BC40D2">
            <w:pPr>
              <w:spacing w:line="260" w:lineRule="atLeast"/>
              <w:jc w:val="both"/>
              <w:rPr>
                <w:rFonts w:ascii="Arial" w:hAnsi="Arial"/>
                <w:i/>
                <w:iCs/>
                <w:sz w:val="20"/>
                <w:szCs w:val="20"/>
              </w:rPr>
            </w:pPr>
          </w:p>
        </w:tc>
      </w:tr>
    </w:tbl>
    <w:p w14:paraId="27E874F7" w14:textId="77777777" w:rsidR="00610C8F" w:rsidRPr="00A93C7A" w:rsidRDefault="00610C8F" w:rsidP="00610C8F">
      <w:pPr>
        <w:tabs>
          <w:tab w:val="center" w:pos="4320"/>
          <w:tab w:val="right" w:pos="8640"/>
        </w:tabs>
        <w:spacing w:line="260" w:lineRule="atLeast"/>
        <w:jc w:val="both"/>
        <w:rPr>
          <w:rFonts w:ascii="Arial" w:hAnsi="Arial" w:cs="Arial"/>
          <w:b/>
          <w:sz w:val="20"/>
          <w:szCs w:val="20"/>
          <w:lang w:eastAsia="en-US"/>
        </w:rPr>
      </w:pPr>
    </w:p>
    <w:tbl>
      <w:tblPr>
        <w:tblW w:w="0" w:type="auto"/>
        <w:tblInd w:w="279" w:type="dxa"/>
        <w:tblLook w:val="01E0" w:firstRow="1" w:lastRow="1" w:firstColumn="1" w:lastColumn="1" w:noHBand="0" w:noVBand="0"/>
      </w:tblPr>
      <w:tblGrid>
        <w:gridCol w:w="3969"/>
        <w:gridCol w:w="4466"/>
      </w:tblGrid>
      <w:tr w:rsidR="00610C8F" w:rsidRPr="00795666" w14:paraId="32A77B41" w14:textId="77777777" w:rsidTr="00610C8F">
        <w:tc>
          <w:tcPr>
            <w:tcW w:w="3969" w:type="dxa"/>
            <w:tcBorders>
              <w:top w:val="single" w:sz="4" w:space="0" w:color="auto"/>
              <w:left w:val="single" w:sz="4" w:space="0" w:color="auto"/>
              <w:bottom w:val="single" w:sz="4" w:space="0" w:color="auto"/>
              <w:right w:val="single" w:sz="4" w:space="0" w:color="auto"/>
            </w:tcBorders>
          </w:tcPr>
          <w:p w14:paraId="1BDBFB94" w14:textId="588F3268" w:rsidR="00610C8F" w:rsidRPr="00344121" w:rsidRDefault="00610C8F" w:rsidP="000E39EB">
            <w:pPr>
              <w:spacing w:line="260" w:lineRule="atLeast"/>
              <w:rPr>
                <w:rFonts w:ascii="Arial" w:hAnsi="Arial"/>
                <w:b/>
                <w:bCs/>
                <w:i/>
                <w:iCs/>
                <w:sz w:val="20"/>
                <w:lang w:eastAsia="en-US"/>
              </w:rPr>
            </w:pPr>
            <w:r w:rsidRPr="00344121">
              <w:rPr>
                <w:rFonts w:ascii="Arial" w:hAnsi="Arial"/>
                <w:b/>
                <w:bCs/>
                <w:i/>
                <w:iCs/>
                <w:sz w:val="20"/>
                <w:lang w:eastAsia="en-US"/>
              </w:rPr>
              <w:t xml:space="preserve">Naziv referenčnega projekta 1 </w:t>
            </w:r>
            <w:r>
              <w:rPr>
                <w:rFonts w:ascii="Arial" w:hAnsi="Arial"/>
                <w:b/>
                <w:bCs/>
                <w:i/>
                <w:iCs/>
                <w:sz w:val="20"/>
                <w:lang w:eastAsia="en-US"/>
              </w:rPr>
              <w:t xml:space="preserve">za </w:t>
            </w:r>
            <w:r w:rsidRPr="00610C8F">
              <w:rPr>
                <w:rFonts w:ascii="Arial" w:hAnsi="Arial"/>
                <w:b/>
                <w:bCs/>
                <w:i/>
                <w:iCs/>
                <w:sz w:val="20"/>
                <w:lang w:eastAsia="en-US"/>
              </w:rPr>
              <w:t>STROKOVNJAK</w:t>
            </w:r>
            <w:r>
              <w:rPr>
                <w:rFonts w:ascii="Arial" w:hAnsi="Arial"/>
                <w:b/>
                <w:bCs/>
                <w:i/>
                <w:iCs/>
                <w:sz w:val="20"/>
                <w:lang w:eastAsia="en-US"/>
              </w:rPr>
              <w:t>A</w:t>
            </w:r>
            <w:r w:rsidRPr="00610C8F">
              <w:rPr>
                <w:rFonts w:ascii="Arial" w:hAnsi="Arial"/>
                <w:b/>
                <w:bCs/>
                <w:i/>
                <w:iCs/>
                <w:sz w:val="20"/>
                <w:lang w:eastAsia="en-US"/>
              </w:rPr>
              <w:t xml:space="preserve"> ZA MULTIMODALNE TERMINALE IN INFRASTRUKTURO</w:t>
            </w:r>
            <w:r w:rsidR="009D2672">
              <w:rPr>
                <w:rFonts w:ascii="Arial" w:hAnsi="Arial"/>
                <w:b/>
                <w:bCs/>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614F1A0E" w14:textId="77777777" w:rsidR="00610C8F" w:rsidRPr="00BC40D2" w:rsidRDefault="00610C8F" w:rsidP="00BC40D2">
            <w:pPr>
              <w:spacing w:line="260" w:lineRule="atLeast"/>
              <w:jc w:val="both"/>
              <w:rPr>
                <w:rFonts w:ascii="Arial" w:hAnsi="Arial"/>
                <w:sz w:val="20"/>
                <w:lang w:eastAsia="en-US"/>
              </w:rPr>
            </w:pPr>
          </w:p>
        </w:tc>
      </w:tr>
      <w:tr w:rsidR="00610C8F" w:rsidRPr="00795666" w14:paraId="3C77B8A7" w14:textId="77777777" w:rsidTr="00610C8F">
        <w:tc>
          <w:tcPr>
            <w:tcW w:w="3969" w:type="dxa"/>
            <w:tcBorders>
              <w:top w:val="single" w:sz="4" w:space="0" w:color="auto"/>
              <w:left w:val="single" w:sz="4" w:space="0" w:color="auto"/>
              <w:bottom w:val="single" w:sz="4" w:space="0" w:color="auto"/>
              <w:right w:val="single" w:sz="4" w:space="0" w:color="auto"/>
            </w:tcBorders>
          </w:tcPr>
          <w:p w14:paraId="5E30433B" w14:textId="77777777" w:rsidR="00610C8F" w:rsidRPr="00795666" w:rsidRDefault="00610C8F" w:rsidP="000E39EB">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7C90075F" w14:textId="77777777" w:rsidR="00610C8F" w:rsidRPr="00BC40D2" w:rsidRDefault="00610C8F" w:rsidP="00BC40D2">
            <w:pPr>
              <w:spacing w:line="260" w:lineRule="atLeast"/>
              <w:jc w:val="both"/>
              <w:rPr>
                <w:rFonts w:ascii="Arial" w:hAnsi="Arial"/>
                <w:sz w:val="20"/>
                <w:lang w:eastAsia="en-US"/>
              </w:rPr>
            </w:pPr>
          </w:p>
        </w:tc>
      </w:tr>
      <w:tr w:rsidR="00610C8F" w:rsidRPr="00795666" w14:paraId="0E01F534" w14:textId="77777777" w:rsidTr="00610C8F">
        <w:tc>
          <w:tcPr>
            <w:tcW w:w="3969" w:type="dxa"/>
            <w:tcBorders>
              <w:top w:val="single" w:sz="4" w:space="0" w:color="auto"/>
              <w:left w:val="single" w:sz="4" w:space="0" w:color="auto"/>
              <w:bottom w:val="single" w:sz="4" w:space="0" w:color="auto"/>
              <w:right w:val="single" w:sz="4" w:space="0" w:color="auto"/>
            </w:tcBorders>
          </w:tcPr>
          <w:p w14:paraId="57F3C34C" w14:textId="77777777" w:rsidR="00610C8F" w:rsidRPr="00795666" w:rsidRDefault="00610C8F" w:rsidP="000E39EB">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3D981247" w14:textId="77777777" w:rsidR="00610C8F" w:rsidRPr="00BC40D2" w:rsidRDefault="00610C8F" w:rsidP="00BC40D2">
            <w:pPr>
              <w:spacing w:line="260" w:lineRule="atLeast"/>
              <w:jc w:val="both"/>
              <w:rPr>
                <w:rFonts w:ascii="Arial" w:hAnsi="Arial"/>
                <w:sz w:val="20"/>
                <w:lang w:eastAsia="en-US"/>
              </w:rPr>
            </w:pPr>
          </w:p>
        </w:tc>
      </w:tr>
      <w:tr w:rsidR="00610C8F" w:rsidRPr="00795666" w14:paraId="63FF7E44" w14:textId="77777777" w:rsidTr="00610C8F">
        <w:tc>
          <w:tcPr>
            <w:tcW w:w="3969" w:type="dxa"/>
            <w:tcBorders>
              <w:top w:val="single" w:sz="4" w:space="0" w:color="auto"/>
              <w:left w:val="single" w:sz="4" w:space="0" w:color="auto"/>
              <w:bottom w:val="single" w:sz="4" w:space="0" w:color="auto"/>
              <w:right w:val="single" w:sz="4" w:space="0" w:color="auto"/>
            </w:tcBorders>
          </w:tcPr>
          <w:p w14:paraId="7C288356" w14:textId="77777777" w:rsidR="00610C8F" w:rsidRPr="00CC0696" w:rsidRDefault="00610C8F" w:rsidP="000E39EB">
            <w:pPr>
              <w:spacing w:line="260" w:lineRule="atLeast"/>
              <w:rPr>
                <w:rFonts w:ascii="Arial" w:hAnsi="Arial" w:cs="Arial"/>
                <w:b/>
                <w:i/>
                <w:iCs/>
                <w:sz w:val="20"/>
                <w:szCs w:val="20"/>
              </w:rPr>
            </w:pPr>
            <w:r w:rsidRPr="00CC0696">
              <w:rPr>
                <w:rFonts w:ascii="Arial" w:hAnsi="Arial" w:cs="Arial"/>
                <w:b/>
                <w:i/>
                <w:iCs/>
                <w:sz w:val="20"/>
                <w:szCs w:val="20"/>
              </w:rPr>
              <w:t xml:space="preserve">Krajši opis projekta, iz katerega </w:t>
            </w:r>
          </w:p>
          <w:p w14:paraId="394363F7" w14:textId="77777777" w:rsidR="00610C8F" w:rsidRDefault="00610C8F" w:rsidP="000E39EB">
            <w:pPr>
              <w:spacing w:line="260" w:lineRule="atLeast"/>
              <w:rPr>
                <w:rFonts w:ascii="Arial" w:hAnsi="Arial" w:cs="Arial"/>
                <w:b/>
                <w:i/>
                <w:iCs/>
                <w:sz w:val="20"/>
                <w:szCs w:val="20"/>
              </w:rPr>
            </w:pPr>
            <w:r w:rsidRPr="00CC0696">
              <w:rPr>
                <w:rFonts w:ascii="Arial" w:hAnsi="Arial" w:cs="Arial"/>
                <w:b/>
                <w:i/>
                <w:iCs/>
                <w:sz w:val="20"/>
                <w:szCs w:val="20"/>
              </w:rPr>
              <w:t>bo razvidno, ali po vsebini ustreza zahtevam javnega naročila:</w:t>
            </w:r>
          </w:p>
          <w:p w14:paraId="695EDFF5" w14:textId="77777777" w:rsidR="00610C8F" w:rsidRDefault="00610C8F" w:rsidP="000E39EB">
            <w:pPr>
              <w:spacing w:line="260" w:lineRule="atLeast"/>
              <w:rPr>
                <w:rFonts w:ascii="Arial" w:hAnsi="Arial" w:cs="Arial"/>
                <w:b/>
                <w:i/>
                <w:iCs/>
                <w:sz w:val="20"/>
                <w:szCs w:val="20"/>
              </w:rPr>
            </w:pPr>
          </w:p>
          <w:p w14:paraId="77C2A30D" w14:textId="77777777" w:rsidR="00610C8F" w:rsidRDefault="00610C8F" w:rsidP="000E39EB">
            <w:pPr>
              <w:spacing w:line="260" w:lineRule="atLeast"/>
              <w:rPr>
                <w:rFonts w:ascii="Arial" w:hAnsi="Arial" w:cs="Arial"/>
                <w:b/>
                <w:i/>
                <w:iCs/>
                <w:sz w:val="20"/>
              </w:rPr>
            </w:pPr>
          </w:p>
          <w:p w14:paraId="00F61CE4" w14:textId="77777777" w:rsidR="00610C8F" w:rsidRDefault="00610C8F" w:rsidP="000E39EB">
            <w:pPr>
              <w:spacing w:line="260" w:lineRule="atLeast"/>
              <w:rPr>
                <w:rFonts w:ascii="Arial" w:hAnsi="Arial" w:cs="Arial"/>
                <w:b/>
                <w:i/>
                <w:iCs/>
                <w:sz w:val="20"/>
              </w:rPr>
            </w:pPr>
          </w:p>
          <w:p w14:paraId="19B2B8BB" w14:textId="77777777" w:rsidR="00610C8F" w:rsidRDefault="00610C8F" w:rsidP="000E39EB">
            <w:pPr>
              <w:spacing w:line="260" w:lineRule="atLeast"/>
              <w:rPr>
                <w:rFonts w:ascii="Arial" w:hAnsi="Arial"/>
                <w:i/>
                <w:iCs/>
                <w:sz w:val="20"/>
                <w:lang w:eastAsia="en-US"/>
              </w:rPr>
            </w:pPr>
          </w:p>
          <w:p w14:paraId="46C0E521" w14:textId="77777777" w:rsidR="009D2672" w:rsidRDefault="009D2672" w:rsidP="000E39EB">
            <w:pPr>
              <w:spacing w:line="260" w:lineRule="atLeast"/>
              <w:rPr>
                <w:rFonts w:ascii="Arial" w:hAnsi="Arial"/>
                <w:i/>
                <w:iCs/>
                <w:sz w:val="20"/>
                <w:lang w:eastAsia="en-US"/>
              </w:rPr>
            </w:pPr>
          </w:p>
          <w:p w14:paraId="6F50EF3B" w14:textId="77777777" w:rsidR="00610C8F" w:rsidRDefault="00610C8F" w:rsidP="000E39EB">
            <w:pPr>
              <w:spacing w:line="260" w:lineRule="atLeast"/>
              <w:rPr>
                <w:rFonts w:ascii="Arial" w:hAnsi="Arial"/>
                <w:i/>
                <w:iCs/>
                <w:sz w:val="20"/>
                <w:lang w:eastAsia="en-US"/>
              </w:rPr>
            </w:pPr>
          </w:p>
          <w:p w14:paraId="7CBF1158" w14:textId="77777777" w:rsidR="00610C8F" w:rsidRPr="00F41505" w:rsidRDefault="00610C8F" w:rsidP="000E39EB">
            <w:pPr>
              <w:spacing w:line="260" w:lineRule="atLeast"/>
              <w:rPr>
                <w:rFonts w:ascii="Arial" w:hAnsi="Arial"/>
                <w:i/>
                <w:iCs/>
                <w:sz w:val="20"/>
                <w:lang w:eastAsia="en-US"/>
              </w:rPr>
            </w:pPr>
          </w:p>
        </w:tc>
        <w:tc>
          <w:tcPr>
            <w:tcW w:w="4466" w:type="dxa"/>
            <w:tcBorders>
              <w:top w:val="single" w:sz="4" w:space="0" w:color="auto"/>
              <w:left w:val="single" w:sz="4" w:space="0" w:color="auto"/>
              <w:bottom w:val="single" w:sz="4" w:space="0" w:color="auto"/>
              <w:right w:val="single" w:sz="4" w:space="0" w:color="auto"/>
            </w:tcBorders>
          </w:tcPr>
          <w:p w14:paraId="490957DA" w14:textId="77777777" w:rsidR="00610C8F" w:rsidRPr="00BC40D2" w:rsidRDefault="00610C8F" w:rsidP="00BC40D2">
            <w:pPr>
              <w:autoSpaceDE w:val="0"/>
              <w:autoSpaceDN w:val="0"/>
              <w:adjustRightInd w:val="0"/>
              <w:spacing w:line="260" w:lineRule="atLeast"/>
              <w:jc w:val="both"/>
              <w:rPr>
                <w:rFonts w:ascii="Arial" w:eastAsia="Calibri" w:hAnsi="Arial" w:cs="Arial"/>
                <w:sz w:val="20"/>
                <w:szCs w:val="20"/>
                <w:highlight w:val="yellow"/>
              </w:rPr>
            </w:pPr>
          </w:p>
          <w:p w14:paraId="067C2762" w14:textId="77777777" w:rsidR="00610C8F" w:rsidRPr="00BC40D2" w:rsidRDefault="00610C8F" w:rsidP="00BC40D2">
            <w:pPr>
              <w:autoSpaceDE w:val="0"/>
              <w:autoSpaceDN w:val="0"/>
              <w:adjustRightInd w:val="0"/>
              <w:spacing w:line="260" w:lineRule="atLeast"/>
              <w:jc w:val="both"/>
              <w:rPr>
                <w:rFonts w:ascii="Arial" w:hAnsi="Arial"/>
                <w:sz w:val="20"/>
                <w:lang w:eastAsia="en-US"/>
              </w:rPr>
            </w:pPr>
          </w:p>
        </w:tc>
      </w:tr>
    </w:tbl>
    <w:p w14:paraId="4C0FD62B" w14:textId="77777777" w:rsidR="00610C8F" w:rsidRDefault="00610C8F" w:rsidP="00610C8F">
      <w:pPr>
        <w:tabs>
          <w:tab w:val="center" w:pos="4320"/>
          <w:tab w:val="right" w:pos="8640"/>
        </w:tabs>
        <w:spacing w:line="260" w:lineRule="atLeast"/>
        <w:jc w:val="both"/>
        <w:rPr>
          <w:rFonts w:ascii="Arial" w:hAnsi="Arial" w:cs="Arial"/>
          <w:b/>
          <w:sz w:val="20"/>
          <w:szCs w:val="20"/>
          <w:lang w:eastAsia="en-US"/>
        </w:rPr>
      </w:pPr>
    </w:p>
    <w:tbl>
      <w:tblPr>
        <w:tblW w:w="0" w:type="auto"/>
        <w:tblInd w:w="279" w:type="dxa"/>
        <w:tblLook w:val="01E0" w:firstRow="1" w:lastRow="1" w:firstColumn="1" w:lastColumn="1" w:noHBand="0" w:noVBand="0"/>
      </w:tblPr>
      <w:tblGrid>
        <w:gridCol w:w="3969"/>
        <w:gridCol w:w="4466"/>
      </w:tblGrid>
      <w:tr w:rsidR="00610C8F" w:rsidRPr="00795666" w14:paraId="40238236" w14:textId="77777777" w:rsidTr="000E39EB">
        <w:tc>
          <w:tcPr>
            <w:tcW w:w="3969" w:type="dxa"/>
            <w:tcBorders>
              <w:top w:val="single" w:sz="4" w:space="0" w:color="auto"/>
              <w:left w:val="single" w:sz="4" w:space="0" w:color="auto"/>
              <w:bottom w:val="single" w:sz="4" w:space="0" w:color="auto"/>
              <w:right w:val="single" w:sz="4" w:space="0" w:color="auto"/>
            </w:tcBorders>
          </w:tcPr>
          <w:p w14:paraId="71E43EFE" w14:textId="088D9893" w:rsidR="00610C8F" w:rsidRPr="00344121" w:rsidRDefault="00610C8F" w:rsidP="000E39EB">
            <w:pPr>
              <w:spacing w:line="260" w:lineRule="atLeast"/>
              <w:rPr>
                <w:rFonts w:ascii="Arial" w:hAnsi="Arial"/>
                <w:b/>
                <w:bCs/>
                <w:i/>
                <w:iCs/>
                <w:sz w:val="20"/>
                <w:lang w:eastAsia="en-US"/>
              </w:rPr>
            </w:pPr>
            <w:r w:rsidRPr="00344121">
              <w:rPr>
                <w:rFonts w:ascii="Arial" w:hAnsi="Arial"/>
                <w:b/>
                <w:bCs/>
                <w:i/>
                <w:iCs/>
                <w:sz w:val="20"/>
                <w:lang w:eastAsia="en-US"/>
              </w:rPr>
              <w:t xml:space="preserve">Naziv referenčnega projekta </w:t>
            </w:r>
            <w:r>
              <w:rPr>
                <w:rFonts w:ascii="Arial" w:hAnsi="Arial"/>
                <w:b/>
                <w:bCs/>
                <w:i/>
                <w:iCs/>
                <w:sz w:val="20"/>
                <w:lang w:eastAsia="en-US"/>
              </w:rPr>
              <w:t>2</w:t>
            </w:r>
            <w:r w:rsidRPr="00344121">
              <w:rPr>
                <w:rFonts w:ascii="Arial" w:hAnsi="Arial"/>
                <w:b/>
                <w:bCs/>
                <w:i/>
                <w:iCs/>
                <w:sz w:val="20"/>
                <w:lang w:eastAsia="en-US"/>
              </w:rPr>
              <w:t xml:space="preserve"> </w:t>
            </w:r>
            <w:r>
              <w:rPr>
                <w:rFonts w:ascii="Arial" w:hAnsi="Arial"/>
                <w:b/>
                <w:bCs/>
                <w:i/>
                <w:iCs/>
                <w:sz w:val="20"/>
                <w:lang w:eastAsia="en-US"/>
              </w:rPr>
              <w:t xml:space="preserve">za </w:t>
            </w:r>
            <w:r w:rsidRPr="00610C8F">
              <w:rPr>
                <w:rFonts w:ascii="Arial" w:hAnsi="Arial"/>
                <w:b/>
                <w:bCs/>
                <w:i/>
                <w:iCs/>
                <w:sz w:val="20"/>
                <w:lang w:eastAsia="en-US"/>
              </w:rPr>
              <w:t>STROKOVNJAK</w:t>
            </w:r>
            <w:r>
              <w:rPr>
                <w:rFonts w:ascii="Arial" w:hAnsi="Arial"/>
                <w:b/>
                <w:bCs/>
                <w:i/>
                <w:iCs/>
                <w:sz w:val="20"/>
                <w:lang w:eastAsia="en-US"/>
              </w:rPr>
              <w:t>A</w:t>
            </w:r>
            <w:r w:rsidRPr="00610C8F">
              <w:rPr>
                <w:rFonts w:ascii="Arial" w:hAnsi="Arial"/>
                <w:b/>
                <w:bCs/>
                <w:i/>
                <w:iCs/>
                <w:sz w:val="20"/>
                <w:lang w:eastAsia="en-US"/>
              </w:rPr>
              <w:t xml:space="preserve"> ZA MULTIMODALNE TERMINALE IN INFRASTRUKTURO</w:t>
            </w:r>
            <w:r w:rsidR="009D2672">
              <w:rPr>
                <w:rFonts w:ascii="Arial" w:hAnsi="Arial"/>
                <w:b/>
                <w:bCs/>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5C51908E" w14:textId="77777777" w:rsidR="00610C8F" w:rsidRPr="00BC40D2" w:rsidRDefault="00610C8F" w:rsidP="00BC40D2">
            <w:pPr>
              <w:spacing w:line="260" w:lineRule="atLeast"/>
              <w:jc w:val="both"/>
              <w:rPr>
                <w:rFonts w:ascii="Arial" w:hAnsi="Arial"/>
                <w:sz w:val="20"/>
                <w:lang w:eastAsia="en-US"/>
              </w:rPr>
            </w:pPr>
          </w:p>
        </w:tc>
      </w:tr>
      <w:tr w:rsidR="00610C8F" w:rsidRPr="00795666" w14:paraId="4318C826" w14:textId="77777777" w:rsidTr="000E39EB">
        <w:tc>
          <w:tcPr>
            <w:tcW w:w="3969" w:type="dxa"/>
            <w:tcBorders>
              <w:top w:val="single" w:sz="4" w:space="0" w:color="auto"/>
              <w:left w:val="single" w:sz="4" w:space="0" w:color="auto"/>
              <w:bottom w:val="single" w:sz="4" w:space="0" w:color="auto"/>
              <w:right w:val="single" w:sz="4" w:space="0" w:color="auto"/>
            </w:tcBorders>
          </w:tcPr>
          <w:p w14:paraId="2D47174D" w14:textId="77777777" w:rsidR="00610C8F" w:rsidRPr="00795666" w:rsidRDefault="00610C8F" w:rsidP="000E39EB">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1B55BBF8" w14:textId="77777777" w:rsidR="00610C8F" w:rsidRPr="00BC40D2" w:rsidRDefault="00610C8F" w:rsidP="00BC40D2">
            <w:pPr>
              <w:spacing w:line="260" w:lineRule="atLeast"/>
              <w:jc w:val="both"/>
              <w:rPr>
                <w:rFonts w:ascii="Arial" w:hAnsi="Arial"/>
                <w:sz w:val="20"/>
                <w:lang w:eastAsia="en-US"/>
              </w:rPr>
            </w:pPr>
          </w:p>
        </w:tc>
      </w:tr>
      <w:tr w:rsidR="00610C8F" w:rsidRPr="00795666" w14:paraId="373ACE7D" w14:textId="77777777" w:rsidTr="000E39EB">
        <w:tc>
          <w:tcPr>
            <w:tcW w:w="3969" w:type="dxa"/>
            <w:tcBorders>
              <w:top w:val="single" w:sz="4" w:space="0" w:color="auto"/>
              <w:left w:val="single" w:sz="4" w:space="0" w:color="auto"/>
              <w:bottom w:val="single" w:sz="4" w:space="0" w:color="auto"/>
              <w:right w:val="single" w:sz="4" w:space="0" w:color="auto"/>
            </w:tcBorders>
          </w:tcPr>
          <w:p w14:paraId="28C33658" w14:textId="77777777" w:rsidR="00610C8F" w:rsidRPr="00795666" w:rsidRDefault="00610C8F" w:rsidP="000E39EB">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64088DF5" w14:textId="77777777" w:rsidR="00610C8F" w:rsidRPr="00BC40D2" w:rsidRDefault="00610C8F" w:rsidP="00BC40D2">
            <w:pPr>
              <w:spacing w:line="260" w:lineRule="atLeast"/>
              <w:jc w:val="both"/>
              <w:rPr>
                <w:rFonts w:ascii="Arial" w:hAnsi="Arial"/>
                <w:sz w:val="20"/>
                <w:lang w:eastAsia="en-US"/>
              </w:rPr>
            </w:pPr>
          </w:p>
        </w:tc>
      </w:tr>
      <w:tr w:rsidR="00610C8F" w:rsidRPr="00795666" w14:paraId="632EA89E" w14:textId="77777777" w:rsidTr="000E39EB">
        <w:tc>
          <w:tcPr>
            <w:tcW w:w="3969" w:type="dxa"/>
            <w:tcBorders>
              <w:top w:val="single" w:sz="4" w:space="0" w:color="auto"/>
              <w:left w:val="single" w:sz="4" w:space="0" w:color="auto"/>
              <w:bottom w:val="single" w:sz="4" w:space="0" w:color="auto"/>
              <w:right w:val="single" w:sz="4" w:space="0" w:color="auto"/>
            </w:tcBorders>
          </w:tcPr>
          <w:p w14:paraId="66106D1F" w14:textId="77777777" w:rsidR="00610C8F" w:rsidRPr="00CC0696" w:rsidRDefault="00610C8F" w:rsidP="000E39EB">
            <w:pPr>
              <w:spacing w:line="260" w:lineRule="atLeast"/>
              <w:rPr>
                <w:rFonts w:ascii="Arial" w:hAnsi="Arial" w:cs="Arial"/>
                <w:b/>
                <w:i/>
                <w:iCs/>
                <w:sz w:val="20"/>
                <w:szCs w:val="20"/>
              </w:rPr>
            </w:pPr>
            <w:r w:rsidRPr="00CC0696">
              <w:rPr>
                <w:rFonts w:ascii="Arial" w:hAnsi="Arial" w:cs="Arial"/>
                <w:b/>
                <w:i/>
                <w:iCs/>
                <w:sz w:val="20"/>
                <w:szCs w:val="20"/>
              </w:rPr>
              <w:t xml:space="preserve">Krajši opis projekta, iz katerega </w:t>
            </w:r>
          </w:p>
          <w:p w14:paraId="1F3724B1" w14:textId="77777777" w:rsidR="00610C8F" w:rsidRDefault="00610C8F" w:rsidP="000E39EB">
            <w:pPr>
              <w:spacing w:line="260" w:lineRule="atLeast"/>
              <w:rPr>
                <w:rFonts w:ascii="Arial" w:hAnsi="Arial" w:cs="Arial"/>
                <w:b/>
                <w:i/>
                <w:iCs/>
                <w:sz w:val="20"/>
                <w:szCs w:val="20"/>
              </w:rPr>
            </w:pPr>
            <w:r w:rsidRPr="00CC0696">
              <w:rPr>
                <w:rFonts w:ascii="Arial" w:hAnsi="Arial" w:cs="Arial"/>
                <w:b/>
                <w:i/>
                <w:iCs/>
                <w:sz w:val="20"/>
                <w:szCs w:val="20"/>
              </w:rPr>
              <w:t>bo razvidno, ali po vsebini ustreza zahtevam javnega naročila:</w:t>
            </w:r>
          </w:p>
          <w:p w14:paraId="21875965" w14:textId="77777777" w:rsidR="00610C8F" w:rsidRDefault="00610C8F" w:rsidP="000E39EB">
            <w:pPr>
              <w:spacing w:line="260" w:lineRule="atLeast"/>
              <w:rPr>
                <w:rFonts w:ascii="Arial" w:hAnsi="Arial" w:cs="Arial"/>
                <w:b/>
                <w:i/>
                <w:iCs/>
                <w:sz w:val="20"/>
                <w:szCs w:val="20"/>
              </w:rPr>
            </w:pPr>
          </w:p>
          <w:p w14:paraId="607D28EB" w14:textId="77777777" w:rsidR="00610C8F" w:rsidRDefault="00610C8F" w:rsidP="000E39EB">
            <w:pPr>
              <w:spacing w:line="260" w:lineRule="atLeast"/>
              <w:rPr>
                <w:rFonts w:ascii="Arial" w:hAnsi="Arial" w:cs="Arial"/>
                <w:b/>
                <w:i/>
                <w:iCs/>
                <w:sz w:val="20"/>
              </w:rPr>
            </w:pPr>
          </w:p>
          <w:p w14:paraId="26C68EEE" w14:textId="77777777" w:rsidR="00610C8F" w:rsidRDefault="00610C8F" w:rsidP="000E39EB">
            <w:pPr>
              <w:spacing w:line="260" w:lineRule="atLeast"/>
              <w:rPr>
                <w:rFonts w:ascii="Arial" w:hAnsi="Arial" w:cs="Arial"/>
                <w:b/>
                <w:i/>
                <w:iCs/>
                <w:sz w:val="20"/>
              </w:rPr>
            </w:pPr>
          </w:p>
          <w:p w14:paraId="28BB7CC7" w14:textId="77777777" w:rsidR="00610C8F" w:rsidRDefault="00610C8F" w:rsidP="000E39EB">
            <w:pPr>
              <w:spacing w:line="260" w:lineRule="atLeast"/>
              <w:rPr>
                <w:rFonts w:ascii="Arial" w:hAnsi="Arial" w:cs="Arial"/>
                <w:b/>
                <w:i/>
                <w:iCs/>
                <w:sz w:val="20"/>
              </w:rPr>
            </w:pPr>
          </w:p>
          <w:p w14:paraId="64C61425" w14:textId="77777777" w:rsidR="009D2672" w:rsidRDefault="009D2672" w:rsidP="000E39EB">
            <w:pPr>
              <w:spacing w:line="260" w:lineRule="atLeast"/>
              <w:rPr>
                <w:rFonts w:ascii="Arial" w:hAnsi="Arial" w:cs="Arial"/>
                <w:b/>
                <w:i/>
                <w:iCs/>
                <w:sz w:val="20"/>
              </w:rPr>
            </w:pPr>
          </w:p>
          <w:p w14:paraId="3C97A62C" w14:textId="77777777" w:rsidR="00610C8F" w:rsidRDefault="00610C8F" w:rsidP="000E39EB">
            <w:pPr>
              <w:spacing w:line="260" w:lineRule="atLeast"/>
              <w:rPr>
                <w:rFonts w:ascii="Arial" w:hAnsi="Arial" w:cs="Arial"/>
                <w:b/>
                <w:i/>
                <w:iCs/>
                <w:sz w:val="20"/>
              </w:rPr>
            </w:pPr>
          </w:p>
          <w:p w14:paraId="20CEC7EB" w14:textId="77777777" w:rsidR="00610C8F" w:rsidRPr="00F41505" w:rsidRDefault="00610C8F" w:rsidP="000E39EB">
            <w:pPr>
              <w:spacing w:line="260" w:lineRule="atLeast"/>
              <w:rPr>
                <w:rFonts w:ascii="Arial" w:hAnsi="Arial"/>
                <w:i/>
                <w:iCs/>
                <w:sz w:val="20"/>
                <w:lang w:eastAsia="en-US"/>
              </w:rPr>
            </w:pPr>
          </w:p>
        </w:tc>
        <w:tc>
          <w:tcPr>
            <w:tcW w:w="4466" w:type="dxa"/>
            <w:tcBorders>
              <w:top w:val="single" w:sz="4" w:space="0" w:color="auto"/>
              <w:left w:val="single" w:sz="4" w:space="0" w:color="auto"/>
              <w:bottom w:val="single" w:sz="4" w:space="0" w:color="auto"/>
              <w:right w:val="single" w:sz="4" w:space="0" w:color="auto"/>
            </w:tcBorders>
          </w:tcPr>
          <w:p w14:paraId="37D8455C" w14:textId="77777777" w:rsidR="00610C8F" w:rsidRPr="00BC40D2" w:rsidRDefault="00610C8F" w:rsidP="00BC40D2">
            <w:pPr>
              <w:autoSpaceDE w:val="0"/>
              <w:autoSpaceDN w:val="0"/>
              <w:adjustRightInd w:val="0"/>
              <w:spacing w:line="260" w:lineRule="atLeast"/>
              <w:jc w:val="both"/>
              <w:rPr>
                <w:rFonts w:ascii="Arial" w:eastAsia="Calibri" w:hAnsi="Arial" w:cs="Arial"/>
                <w:sz w:val="20"/>
                <w:szCs w:val="20"/>
                <w:highlight w:val="yellow"/>
              </w:rPr>
            </w:pPr>
          </w:p>
          <w:p w14:paraId="7EE99CBB" w14:textId="77777777" w:rsidR="00610C8F" w:rsidRPr="00BC40D2" w:rsidRDefault="00610C8F" w:rsidP="00BC40D2">
            <w:pPr>
              <w:autoSpaceDE w:val="0"/>
              <w:autoSpaceDN w:val="0"/>
              <w:adjustRightInd w:val="0"/>
              <w:spacing w:line="260" w:lineRule="atLeast"/>
              <w:jc w:val="both"/>
              <w:rPr>
                <w:rFonts w:ascii="Arial" w:hAnsi="Arial"/>
                <w:sz w:val="20"/>
                <w:lang w:eastAsia="en-US"/>
              </w:rPr>
            </w:pPr>
          </w:p>
        </w:tc>
      </w:tr>
    </w:tbl>
    <w:p w14:paraId="3FE37722" w14:textId="77777777" w:rsidR="00344121" w:rsidRDefault="00344121" w:rsidP="00527564">
      <w:pPr>
        <w:tabs>
          <w:tab w:val="center" w:pos="4320"/>
          <w:tab w:val="right" w:pos="8640"/>
        </w:tabs>
        <w:spacing w:line="260" w:lineRule="atLeast"/>
        <w:jc w:val="both"/>
        <w:rPr>
          <w:rFonts w:ascii="Arial" w:hAnsi="Arial" w:cs="Arial"/>
          <w:b/>
          <w:sz w:val="20"/>
          <w:szCs w:val="20"/>
          <w:lang w:eastAsia="en-US"/>
        </w:rPr>
      </w:pPr>
    </w:p>
    <w:p w14:paraId="2B6F3E13" w14:textId="77777777" w:rsidR="00541D5E" w:rsidRDefault="00541D5E" w:rsidP="00527564">
      <w:pPr>
        <w:tabs>
          <w:tab w:val="center" w:pos="4320"/>
          <w:tab w:val="right" w:pos="8640"/>
        </w:tabs>
        <w:spacing w:line="260" w:lineRule="atLeast"/>
        <w:jc w:val="both"/>
        <w:rPr>
          <w:rFonts w:ascii="Arial" w:hAnsi="Arial" w:cs="Arial"/>
          <w:b/>
          <w:sz w:val="20"/>
          <w:szCs w:val="20"/>
          <w:lang w:eastAsia="en-US"/>
        </w:rPr>
      </w:pPr>
    </w:p>
    <w:p w14:paraId="79AB3CFB" w14:textId="77777777" w:rsidR="00344121" w:rsidRDefault="00344121" w:rsidP="00527564">
      <w:pPr>
        <w:tabs>
          <w:tab w:val="center" w:pos="4320"/>
          <w:tab w:val="right" w:pos="8640"/>
        </w:tabs>
        <w:spacing w:line="260" w:lineRule="atLeast"/>
        <w:jc w:val="both"/>
        <w:rPr>
          <w:rFonts w:ascii="Arial" w:hAnsi="Arial" w:cs="Arial"/>
          <w:b/>
          <w:sz w:val="20"/>
          <w:szCs w:val="20"/>
          <w:lang w:eastAsia="en-US"/>
        </w:rPr>
      </w:pPr>
    </w:p>
    <w:p w14:paraId="4DE2BD2E" w14:textId="77777777" w:rsidR="009D2672" w:rsidRDefault="009D2672" w:rsidP="001C6EFC">
      <w:pPr>
        <w:tabs>
          <w:tab w:val="center" w:pos="4320"/>
          <w:tab w:val="right" w:pos="8640"/>
        </w:tabs>
        <w:spacing w:line="260" w:lineRule="atLeast"/>
        <w:jc w:val="both"/>
        <w:rPr>
          <w:rFonts w:ascii="Arial" w:hAnsi="Arial" w:cs="Arial"/>
          <w:b/>
          <w:sz w:val="20"/>
          <w:szCs w:val="20"/>
          <w:lang w:eastAsia="en-US"/>
        </w:rPr>
      </w:pPr>
    </w:p>
    <w:p w14:paraId="0B28947B" w14:textId="6592DADA" w:rsidR="00310329" w:rsidRDefault="00CB0AAF" w:rsidP="001C6EF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lastRenderedPageBreak/>
        <w:t>4</w:t>
      </w:r>
      <w:r w:rsidR="00310329">
        <w:rPr>
          <w:rFonts w:ascii="Arial" w:hAnsi="Arial" w:cs="Arial"/>
          <w:b/>
          <w:sz w:val="20"/>
          <w:szCs w:val="20"/>
          <w:lang w:eastAsia="en-US"/>
        </w:rPr>
        <w:t xml:space="preserve">. </w:t>
      </w:r>
    </w:p>
    <w:p w14:paraId="70BAA70B" w14:textId="77777777" w:rsidR="00310329" w:rsidRDefault="00310329" w:rsidP="00310329">
      <w:pPr>
        <w:tabs>
          <w:tab w:val="center" w:pos="4320"/>
          <w:tab w:val="right" w:pos="8640"/>
        </w:tabs>
        <w:spacing w:line="260" w:lineRule="atLeast"/>
        <w:jc w:val="both"/>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E34F9D" w:rsidRPr="0094010D" w14:paraId="6A3AAF70" w14:textId="77777777" w:rsidTr="000E39EB">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5F8AC880" w14:textId="6A6E507E" w:rsidR="00E34F9D" w:rsidRPr="0094010D" w:rsidRDefault="00E34F9D" w:rsidP="000E39EB">
            <w:pPr>
              <w:spacing w:line="260" w:lineRule="atLeast"/>
              <w:jc w:val="both"/>
              <w:rPr>
                <w:rFonts w:ascii="Arial" w:hAnsi="Arial"/>
                <w:i/>
                <w:iCs/>
                <w:sz w:val="20"/>
                <w:szCs w:val="20"/>
              </w:rPr>
            </w:pPr>
            <w:r w:rsidRPr="00E34F9D">
              <w:rPr>
                <w:rFonts w:ascii="Arial" w:hAnsi="Arial"/>
                <w:b/>
                <w:i/>
                <w:iCs/>
                <w:sz w:val="20"/>
                <w:szCs w:val="20"/>
              </w:rPr>
              <w:t xml:space="preserve">Strokovna oseba </w:t>
            </w:r>
            <w:r>
              <w:rPr>
                <w:rFonts w:ascii="Arial" w:hAnsi="Arial"/>
                <w:b/>
                <w:i/>
                <w:iCs/>
                <w:sz w:val="20"/>
                <w:szCs w:val="20"/>
              </w:rPr>
              <w:t xml:space="preserve">3 – </w:t>
            </w:r>
            <w:r w:rsidR="00541D5E">
              <w:rPr>
                <w:rFonts w:ascii="Arial" w:hAnsi="Arial" w:cs="Arial"/>
                <w:b/>
                <w:bCs/>
                <w:color w:val="000000" w:themeColor="text1"/>
                <w:sz w:val="20"/>
                <w:szCs w:val="20"/>
              </w:rPr>
              <w:t>P</w:t>
            </w:r>
            <w:r w:rsidR="00541D5E" w:rsidRPr="00870224">
              <w:rPr>
                <w:rFonts w:ascii="Arial" w:hAnsi="Arial" w:cs="Arial"/>
                <w:b/>
                <w:bCs/>
                <w:color w:val="000000" w:themeColor="text1"/>
                <w:sz w:val="20"/>
                <w:szCs w:val="20"/>
              </w:rPr>
              <w:t>ROSTORS</w:t>
            </w:r>
            <w:r w:rsidR="00541D5E">
              <w:rPr>
                <w:rFonts w:ascii="Arial" w:hAnsi="Arial" w:cs="Arial"/>
                <w:b/>
                <w:bCs/>
                <w:color w:val="000000" w:themeColor="text1"/>
                <w:sz w:val="20"/>
                <w:szCs w:val="20"/>
              </w:rPr>
              <w:t>KI</w:t>
            </w:r>
            <w:r w:rsidR="00541D5E" w:rsidRPr="00870224">
              <w:rPr>
                <w:rFonts w:ascii="Arial" w:hAnsi="Arial" w:cs="Arial"/>
                <w:b/>
                <w:bCs/>
                <w:color w:val="000000" w:themeColor="text1"/>
                <w:sz w:val="20"/>
                <w:szCs w:val="20"/>
              </w:rPr>
              <w:t xml:space="preserve"> ANALI</w:t>
            </w:r>
            <w:r w:rsidR="00541D5E">
              <w:rPr>
                <w:rFonts w:ascii="Arial" w:hAnsi="Arial" w:cs="Arial"/>
                <w:b/>
                <w:bCs/>
                <w:color w:val="000000" w:themeColor="text1"/>
                <w:sz w:val="20"/>
                <w:szCs w:val="20"/>
              </w:rPr>
              <w:t>TIK</w:t>
            </w:r>
            <w:r w:rsidR="00541D5E" w:rsidRPr="00870224">
              <w:rPr>
                <w:rFonts w:ascii="Arial" w:hAnsi="Arial" w:cs="Arial"/>
                <w:b/>
                <w:bCs/>
                <w:color w:val="000000" w:themeColor="text1"/>
                <w:sz w:val="20"/>
                <w:szCs w:val="20"/>
              </w:rPr>
              <w:t xml:space="preserve"> IN</w:t>
            </w:r>
            <w:r w:rsidR="00541D5E">
              <w:rPr>
                <w:rFonts w:ascii="Arial" w:hAnsi="Arial" w:cs="Arial"/>
                <w:b/>
                <w:bCs/>
                <w:color w:val="000000" w:themeColor="text1"/>
                <w:sz w:val="20"/>
                <w:szCs w:val="20"/>
              </w:rPr>
              <w:t xml:space="preserve"> POSVETOVALEC</w:t>
            </w:r>
            <w:r w:rsidR="00541D5E" w:rsidRPr="00870224">
              <w:rPr>
                <w:rFonts w:ascii="Arial" w:hAnsi="Arial" w:cs="Arial"/>
                <w:b/>
                <w:bCs/>
                <w:color w:val="000000" w:themeColor="text1"/>
                <w:sz w:val="20"/>
                <w:szCs w:val="20"/>
              </w:rPr>
              <w:t xml:space="preserve"> Z DELEŽNIKI</w:t>
            </w:r>
            <w:r w:rsidRPr="00653F26">
              <w:rPr>
                <w:rFonts w:ascii="Arial" w:hAnsi="Arial"/>
                <w:i/>
                <w:iCs/>
                <w:sz w:val="20"/>
                <w:szCs w:val="20"/>
              </w:rPr>
              <w:t xml:space="preserve">, </w:t>
            </w:r>
            <w:r w:rsidRPr="00653F26">
              <w:rPr>
                <w:rFonts w:ascii="Arial" w:hAnsi="Arial"/>
                <w:b/>
                <w:sz w:val="20"/>
                <w:szCs w:val="22"/>
                <w:lang w:eastAsia="en-US"/>
              </w:rPr>
              <w:t>ki izpolnjuje zahteve iz podtočke</w:t>
            </w:r>
            <w:r>
              <w:rPr>
                <w:rFonts w:ascii="Arial" w:hAnsi="Arial"/>
                <w:b/>
                <w:sz w:val="20"/>
                <w:szCs w:val="22"/>
                <w:lang w:eastAsia="en-US"/>
              </w:rPr>
              <w:t xml:space="preserve"> </w:t>
            </w:r>
            <w:r w:rsidR="00541D5E">
              <w:rPr>
                <w:rFonts w:ascii="Arial" w:hAnsi="Arial"/>
                <w:b/>
                <w:sz w:val="20"/>
                <w:szCs w:val="22"/>
                <w:lang w:eastAsia="en-US"/>
              </w:rPr>
              <w:t>4</w:t>
            </w:r>
            <w:r w:rsidRPr="00653F26">
              <w:rPr>
                <w:rFonts w:ascii="Arial" w:hAnsi="Arial"/>
                <w:b/>
                <w:sz w:val="20"/>
                <w:szCs w:val="22"/>
                <w:lang w:eastAsia="en-US"/>
              </w:rPr>
              <w:t xml:space="preserve"> točke </w:t>
            </w:r>
            <w:r w:rsidRPr="00653F26">
              <w:rPr>
                <w:rFonts w:ascii="Arial" w:hAnsi="Arial"/>
                <w:b/>
                <w:bCs/>
                <w:sz w:val="20"/>
                <w:lang w:eastAsia="en-US"/>
              </w:rPr>
              <w:t>3.2.</w:t>
            </w:r>
            <w:r>
              <w:rPr>
                <w:rFonts w:ascii="Arial" w:hAnsi="Arial"/>
                <w:b/>
                <w:bCs/>
                <w:sz w:val="20"/>
                <w:lang w:eastAsia="en-US"/>
              </w:rPr>
              <w:t>3</w:t>
            </w:r>
            <w:r w:rsidRPr="00653F26">
              <w:rPr>
                <w:rFonts w:ascii="Arial" w:hAnsi="Arial"/>
                <w:b/>
                <w:bCs/>
                <w:sz w:val="20"/>
                <w:lang w:eastAsia="en-US"/>
              </w:rPr>
              <w:t>.2 razpisne dokumentacije</w:t>
            </w:r>
          </w:p>
        </w:tc>
      </w:tr>
      <w:tr w:rsidR="00E34F9D" w:rsidRPr="00EE1F15" w14:paraId="5C87F6AB" w14:textId="77777777" w:rsidTr="000E39EB">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68694CD4" w14:textId="77777777" w:rsidR="00E34F9D" w:rsidRPr="00EE1F15" w:rsidRDefault="00E34F9D" w:rsidP="000E39EB">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AB5457F" w14:textId="77777777" w:rsidR="00E34F9D" w:rsidRPr="00BC40D2" w:rsidRDefault="00E34F9D" w:rsidP="00BC40D2">
            <w:pPr>
              <w:spacing w:before="60" w:after="60"/>
              <w:jc w:val="both"/>
              <w:rPr>
                <w:rFonts w:ascii="Arial" w:hAnsi="Arial"/>
                <w:iCs/>
                <w:sz w:val="20"/>
                <w:szCs w:val="20"/>
              </w:rPr>
            </w:pPr>
          </w:p>
          <w:p w14:paraId="0737E2DF" w14:textId="77777777" w:rsidR="00E34F9D" w:rsidRPr="00BC40D2" w:rsidRDefault="00E34F9D" w:rsidP="00BC40D2">
            <w:pPr>
              <w:spacing w:before="60" w:after="60"/>
              <w:jc w:val="both"/>
              <w:rPr>
                <w:rFonts w:ascii="Arial" w:hAnsi="Arial"/>
                <w:iCs/>
                <w:sz w:val="20"/>
                <w:szCs w:val="20"/>
              </w:rPr>
            </w:pPr>
          </w:p>
          <w:p w14:paraId="06072E4D" w14:textId="77777777" w:rsidR="00E34F9D" w:rsidRPr="00BC40D2" w:rsidRDefault="00E34F9D" w:rsidP="00BC40D2">
            <w:pPr>
              <w:spacing w:before="60" w:after="60"/>
              <w:jc w:val="both"/>
              <w:rPr>
                <w:rFonts w:ascii="Arial" w:hAnsi="Arial"/>
                <w:iCs/>
                <w:sz w:val="20"/>
                <w:szCs w:val="20"/>
              </w:rPr>
            </w:pPr>
          </w:p>
        </w:tc>
      </w:tr>
      <w:tr w:rsidR="00E34F9D" w:rsidRPr="00B81207" w14:paraId="74A14D90" w14:textId="77777777" w:rsidTr="000E39EB">
        <w:trPr>
          <w:trHeight w:val="754"/>
        </w:trPr>
        <w:tc>
          <w:tcPr>
            <w:tcW w:w="4395" w:type="dxa"/>
            <w:tcBorders>
              <w:top w:val="single" w:sz="4" w:space="0" w:color="auto"/>
              <w:left w:val="single" w:sz="4" w:space="0" w:color="auto"/>
              <w:bottom w:val="single" w:sz="4" w:space="0" w:color="auto"/>
              <w:right w:val="single" w:sz="4" w:space="0" w:color="auto"/>
            </w:tcBorders>
            <w:vAlign w:val="center"/>
          </w:tcPr>
          <w:p w14:paraId="670EEEE3" w14:textId="77777777" w:rsidR="00E34F9D" w:rsidRPr="00A91F16" w:rsidRDefault="00E34F9D" w:rsidP="000E39EB">
            <w:pPr>
              <w:spacing w:line="260" w:lineRule="atLeast"/>
              <w:rPr>
                <w:rFonts w:ascii="Arial" w:hAnsi="Arial"/>
                <w:b/>
                <w:bCs/>
                <w:i/>
                <w:iCs/>
                <w:sz w:val="20"/>
                <w:szCs w:val="20"/>
              </w:rPr>
            </w:pPr>
            <w:r w:rsidRPr="00A91F16">
              <w:rPr>
                <w:rFonts w:ascii="Arial" w:hAnsi="Arial"/>
                <w:b/>
                <w:bCs/>
                <w:i/>
                <w:iCs/>
                <w:sz w:val="20"/>
                <w:szCs w:val="20"/>
              </w:rPr>
              <w:t>Stopnja in smer dosežene izobrazbe ter navedba izobraževalne institucije:</w:t>
            </w:r>
          </w:p>
        </w:tc>
        <w:tc>
          <w:tcPr>
            <w:tcW w:w="5139" w:type="dxa"/>
            <w:tcBorders>
              <w:top w:val="single" w:sz="4" w:space="0" w:color="auto"/>
              <w:left w:val="single" w:sz="4" w:space="0" w:color="auto"/>
              <w:bottom w:val="single" w:sz="4" w:space="0" w:color="auto"/>
              <w:right w:val="single" w:sz="4" w:space="0" w:color="auto"/>
            </w:tcBorders>
          </w:tcPr>
          <w:p w14:paraId="42EF6277" w14:textId="77777777" w:rsidR="00E34F9D" w:rsidRPr="00BC40D2" w:rsidRDefault="00E34F9D" w:rsidP="00BC40D2">
            <w:pPr>
              <w:spacing w:before="60" w:after="60"/>
              <w:jc w:val="both"/>
              <w:rPr>
                <w:rFonts w:ascii="Arial" w:hAnsi="Arial"/>
                <w:iCs/>
                <w:sz w:val="20"/>
                <w:szCs w:val="20"/>
              </w:rPr>
            </w:pPr>
          </w:p>
        </w:tc>
      </w:tr>
      <w:tr w:rsidR="00E34F9D" w:rsidRPr="00EE1F15" w14:paraId="71688B80" w14:textId="77777777" w:rsidTr="000E39E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6B298173" w14:textId="77777777" w:rsidR="00E34F9D" w:rsidRPr="00A91F16" w:rsidRDefault="00E34F9D" w:rsidP="000E39EB">
            <w:pPr>
              <w:spacing w:line="260" w:lineRule="atLeast"/>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32580799" w14:textId="77777777" w:rsidR="00E34F9D" w:rsidRPr="00BC40D2" w:rsidRDefault="00E34F9D" w:rsidP="00BC40D2">
            <w:pPr>
              <w:spacing w:line="260" w:lineRule="atLeast"/>
              <w:jc w:val="both"/>
              <w:rPr>
                <w:rFonts w:ascii="Arial" w:hAnsi="Arial"/>
                <w:i/>
                <w:iCs/>
                <w:sz w:val="20"/>
                <w:szCs w:val="20"/>
              </w:rPr>
            </w:pPr>
          </w:p>
          <w:p w14:paraId="762844EE" w14:textId="77777777" w:rsidR="00E34F9D" w:rsidRPr="00BC40D2" w:rsidRDefault="00E34F9D" w:rsidP="00BC40D2">
            <w:pPr>
              <w:spacing w:line="260" w:lineRule="atLeast"/>
              <w:jc w:val="both"/>
              <w:rPr>
                <w:rFonts w:ascii="Arial" w:hAnsi="Arial"/>
                <w:i/>
                <w:iCs/>
                <w:sz w:val="20"/>
                <w:szCs w:val="20"/>
              </w:rPr>
            </w:pPr>
          </w:p>
          <w:p w14:paraId="01E96230" w14:textId="77777777" w:rsidR="00E34F9D" w:rsidRPr="00BC40D2" w:rsidRDefault="00E34F9D" w:rsidP="00BC40D2">
            <w:pPr>
              <w:spacing w:line="260" w:lineRule="atLeast"/>
              <w:jc w:val="both"/>
              <w:rPr>
                <w:rFonts w:ascii="Arial" w:hAnsi="Arial"/>
                <w:i/>
                <w:iCs/>
                <w:sz w:val="20"/>
                <w:szCs w:val="20"/>
              </w:rPr>
            </w:pPr>
          </w:p>
        </w:tc>
      </w:tr>
      <w:tr w:rsidR="00E34F9D" w:rsidRPr="00EE1F15" w14:paraId="70C68066" w14:textId="77777777" w:rsidTr="000E39E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52BC92F4" w14:textId="16CE950A" w:rsidR="00E34F9D" w:rsidRPr="00610C8F" w:rsidRDefault="00E34F9D" w:rsidP="000E39EB">
            <w:pPr>
              <w:spacing w:line="260" w:lineRule="atLeast"/>
              <w:rPr>
                <w:rFonts w:ascii="Arial" w:hAnsi="Arial"/>
                <w:b/>
                <w:bCs/>
                <w:i/>
                <w:iCs/>
                <w:sz w:val="20"/>
                <w:szCs w:val="20"/>
              </w:rPr>
            </w:pPr>
            <w:r w:rsidRPr="00610C8F">
              <w:rPr>
                <w:rFonts w:ascii="Arial" w:hAnsi="Arial"/>
                <w:b/>
                <w:bCs/>
                <w:i/>
                <w:iCs/>
                <w:sz w:val="20"/>
                <w:szCs w:val="20"/>
              </w:rPr>
              <w:t xml:space="preserve">Število let delovnih izkušenj </w:t>
            </w:r>
            <w:r w:rsidRPr="00610C8F">
              <w:rPr>
                <w:rFonts w:ascii="Arial" w:hAnsi="Arial" w:cs="Arial"/>
                <w:b/>
                <w:bCs/>
                <w:i/>
                <w:iCs/>
                <w:color w:val="000000" w:themeColor="text1"/>
                <w:sz w:val="20"/>
                <w:szCs w:val="20"/>
              </w:rPr>
              <w:t>na področju</w:t>
            </w:r>
            <w:r w:rsidR="00541D5E">
              <w:rPr>
                <w:rFonts w:ascii="Arial" w:hAnsi="Arial" w:cs="Arial"/>
                <w:b/>
                <w:bCs/>
                <w:i/>
                <w:iCs/>
                <w:color w:val="000000" w:themeColor="text1"/>
                <w:sz w:val="20"/>
                <w:szCs w:val="20"/>
              </w:rPr>
              <w:t xml:space="preserve"> </w:t>
            </w:r>
            <w:r w:rsidR="00541D5E" w:rsidRPr="00541D5E">
              <w:rPr>
                <w:rFonts w:ascii="Arial" w:hAnsi="Arial" w:cs="Arial"/>
                <w:b/>
                <w:bCs/>
                <w:i/>
                <w:iCs/>
                <w:color w:val="000000" w:themeColor="text1"/>
                <w:sz w:val="20"/>
                <w:szCs w:val="20"/>
              </w:rPr>
              <w:t>GIS, prostorskega ali prometnega načrtovanja in/ali vodenja strokovnih posvetovanj</w:t>
            </w:r>
            <w:r w:rsidR="00541D5E">
              <w:rPr>
                <w:rFonts w:ascii="Arial" w:hAnsi="Arial" w:cs="Arial"/>
                <w:b/>
                <w:bCs/>
                <w:i/>
                <w:iCs/>
                <w:color w:val="000000" w:themeColor="text1"/>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275E8950" w14:textId="77777777" w:rsidR="00E34F9D" w:rsidRPr="00BC40D2" w:rsidRDefault="00E34F9D" w:rsidP="00BC40D2">
            <w:pPr>
              <w:spacing w:line="260" w:lineRule="atLeast"/>
              <w:jc w:val="both"/>
              <w:rPr>
                <w:rFonts w:ascii="Arial" w:hAnsi="Arial"/>
                <w:i/>
                <w:iCs/>
                <w:sz w:val="20"/>
                <w:szCs w:val="20"/>
              </w:rPr>
            </w:pPr>
          </w:p>
        </w:tc>
      </w:tr>
    </w:tbl>
    <w:p w14:paraId="0A38CE0E" w14:textId="77777777" w:rsidR="00E34F9D" w:rsidRPr="00A93C7A" w:rsidRDefault="00E34F9D" w:rsidP="00E34F9D">
      <w:pPr>
        <w:tabs>
          <w:tab w:val="center" w:pos="4320"/>
          <w:tab w:val="right" w:pos="8640"/>
        </w:tabs>
        <w:spacing w:line="260" w:lineRule="atLeast"/>
        <w:jc w:val="both"/>
        <w:rPr>
          <w:rFonts w:ascii="Arial" w:hAnsi="Arial" w:cs="Arial"/>
          <w:b/>
          <w:sz w:val="20"/>
          <w:szCs w:val="20"/>
          <w:lang w:eastAsia="en-US"/>
        </w:rPr>
      </w:pPr>
    </w:p>
    <w:tbl>
      <w:tblPr>
        <w:tblW w:w="0" w:type="auto"/>
        <w:tblInd w:w="279" w:type="dxa"/>
        <w:tblLook w:val="01E0" w:firstRow="1" w:lastRow="1" w:firstColumn="1" w:lastColumn="1" w:noHBand="0" w:noVBand="0"/>
      </w:tblPr>
      <w:tblGrid>
        <w:gridCol w:w="3969"/>
        <w:gridCol w:w="4466"/>
      </w:tblGrid>
      <w:tr w:rsidR="00E34F9D" w:rsidRPr="00795666" w14:paraId="214530C2" w14:textId="77777777" w:rsidTr="000E39EB">
        <w:tc>
          <w:tcPr>
            <w:tcW w:w="3969" w:type="dxa"/>
            <w:tcBorders>
              <w:top w:val="single" w:sz="4" w:space="0" w:color="auto"/>
              <w:left w:val="single" w:sz="4" w:space="0" w:color="auto"/>
              <w:bottom w:val="single" w:sz="4" w:space="0" w:color="auto"/>
              <w:right w:val="single" w:sz="4" w:space="0" w:color="auto"/>
            </w:tcBorders>
          </w:tcPr>
          <w:p w14:paraId="4045B272" w14:textId="3B22FC3F" w:rsidR="00E34F9D" w:rsidRPr="00344121" w:rsidRDefault="00E34F9D" w:rsidP="000E39EB">
            <w:pPr>
              <w:spacing w:line="260" w:lineRule="atLeast"/>
              <w:rPr>
                <w:rFonts w:ascii="Arial" w:hAnsi="Arial"/>
                <w:b/>
                <w:bCs/>
                <w:i/>
                <w:iCs/>
                <w:sz w:val="20"/>
                <w:lang w:eastAsia="en-US"/>
              </w:rPr>
            </w:pPr>
            <w:r w:rsidRPr="00344121">
              <w:rPr>
                <w:rFonts w:ascii="Arial" w:hAnsi="Arial"/>
                <w:b/>
                <w:bCs/>
                <w:i/>
                <w:iCs/>
                <w:sz w:val="20"/>
                <w:lang w:eastAsia="en-US"/>
              </w:rPr>
              <w:t xml:space="preserve">Naziv referenčnega projekta 1 </w:t>
            </w:r>
            <w:r>
              <w:rPr>
                <w:rFonts w:ascii="Arial" w:hAnsi="Arial"/>
                <w:b/>
                <w:bCs/>
                <w:i/>
                <w:iCs/>
                <w:sz w:val="20"/>
                <w:lang w:eastAsia="en-US"/>
              </w:rPr>
              <w:t xml:space="preserve">za </w:t>
            </w:r>
            <w:r w:rsidR="00541D5E" w:rsidRPr="00541D5E">
              <w:rPr>
                <w:rFonts w:ascii="Arial" w:hAnsi="Arial"/>
                <w:b/>
                <w:bCs/>
                <w:i/>
                <w:iCs/>
                <w:sz w:val="20"/>
                <w:lang w:eastAsia="en-US"/>
              </w:rPr>
              <w:t>PROSTORSK</w:t>
            </w:r>
            <w:r w:rsidR="00541D5E">
              <w:rPr>
                <w:rFonts w:ascii="Arial" w:hAnsi="Arial"/>
                <w:b/>
                <w:bCs/>
                <w:i/>
                <w:iCs/>
                <w:sz w:val="20"/>
                <w:lang w:eastAsia="en-US"/>
              </w:rPr>
              <w:t>EGA</w:t>
            </w:r>
            <w:r w:rsidR="00541D5E" w:rsidRPr="00541D5E">
              <w:rPr>
                <w:rFonts w:ascii="Arial" w:hAnsi="Arial"/>
                <w:b/>
                <w:bCs/>
                <w:i/>
                <w:iCs/>
                <w:sz w:val="20"/>
                <w:lang w:eastAsia="en-US"/>
              </w:rPr>
              <w:t xml:space="preserve"> ANALITIK</w:t>
            </w:r>
            <w:r w:rsidR="00541D5E">
              <w:rPr>
                <w:rFonts w:ascii="Arial" w:hAnsi="Arial"/>
                <w:b/>
                <w:bCs/>
                <w:i/>
                <w:iCs/>
                <w:sz w:val="20"/>
                <w:lang w:eastAsia="en-US"/>
              </w:rPr>
              <w:t>A</w:t>
            </w:r>
            <w:r w:rsidR="00541D5E" w:rsidRPr="00541D5E">
              <w:rPr>
                <w:rFonts w:ascii="Arial" w:hAnsi="Arial"/>
                <w:b/>
                <w:bCs/>
                <w:i/>
                <w:iCs/>
                <w:sz w:val="20"/>
                <w:lang w:eastAsia="en-US"/>
              </w:rPr>
              <w:t xml:space="preserve"> IN POSVETOVALC</w:t>
            </w:r>
            <w:r w:rsidR="00541D5E">
              <w:rPr>
                <w:rFonts w:ascii="Arial" w:hAnsi="Arial"/>
                <w:b/>
                <w:bCs/>
                <w:i/>
                <w:iCs/>
                <w:sz w:val="20"/>
                <w:lang w:eastAsia="en-US"/>
              </w:rPr>
              <w:t>A</w:t>
            </w:r>
            <w:r w:rsidR="00541D5E" w:rsidRPr="00541D5E">
              <w:rPr>
                <w:rFonts w:ascii="Arial" w:hAnsi="Arial"/>
                <w:b/>
                <w:bCs/>
                <w:i/>
                <w:iCs/>
                <w:sz w:val="20"/>
                <w:lang w:eastAsia="en-US"/>
              </w:rPr>
              <w:t xml:space="preserve"> Z DELEŽNIKI</w:t>
            </w:r>
            <w:r w:rsidR="009D2672">
              <w:rPr>
                <w:rFonts w:ascii="Arial" w:hAnsi="Arial"/>
                <w:b/>
                <w:bCs/>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4CDBA491" w14:textId="77777777" w:rsidR="00E34F9D" w:rsidRPr="00BC40D2" w:rsidRDefault="00E34F9D" w:rsidP="00BC40D2">
            <w:pPr>
              <w:spacing w:line="260" w:lineRule="atLeast"/>
              <w:jc w:val="both"/>
              <w:rPr>
                <w:rFonts w:ascii="Arial" w:hAnsi="Arial"/>
                <w:sz w:val="20"/>
                <w:lang w:eastAsia="en-US"/>
              </w:rPr>
            </w:pPr>
          </w:p>
        </w:tc>
      </w:tr>
      <w:tr w:rsidR="00E34F9D" w:rsidRPr="00795666" w14:paraId="03C49C90" w14:textId="77777777" w:rsidTr="000E39EB">
        <w:tc>
          <w:tcPr>
            <w:tcW w:w="3969" w:type="dxa"/>
            <w:tcBorders>
              <w:top w:val="single" w:sz="4" w:space="0" w:color="auto"/>
              <w:left w:val="single" w:sz="4" w:space="0" w:color="auto"/>
              <w:bottom w:val="single" w:sz="4" w:space="0" w:color="auto"/>
              <w:right w:val="single" w:sz="4" w:space="0" w:color="auto"/>
            </w:tcBorders>
          </w:tcPr>
          <w:p w14:paraId="766C5365" w14:textId="77777777" w:rsidR="00E34F9D" w:rsidRPr="00795666" w:rsidRDefault="00E34F9D" w:rsidP="000E39EB">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34C8507D" w14:textId="77777777" w:rsidR="00E34F9D" w:rsidRPr="00BC40D2" w:rsidRDefault="00E34F9D" w:rsidP="00BC40D2">
            <w:pPr>
              <w:spacing w:line="260" w:lineRule="atLeast"/>
              <w:jc w:val="both"/>
              <w:rPr>
                <w:rFonts w:ascii="Arial" w:hAnsi="Arial"/>
                <w:sz w:val="20"/>
                <w:lang w:eastAsia="en-US"/>
              </w:rPr>
            </w:pPr>
          </w:p>
        </w:tc>
      </w:tr>
      <w:tr w:rsidR="00E34F9D" w:rsidRPr="00795666" w14:paraId="3F4A1E54" w14:textId="77777777" w:rsidTr="000E39EB">
        <w:tc>
          <w:tcPr>
            <w:tcW w:w="3969" w:type="dxa"/>
            <w:tcBorders>
              <w:top w:val="single" w:sz="4" w:space="0" w:color="auto"/>
              <w:left w:val="single" w:sz="4" w:space="0" w:color="auto"/>
              <w:bottom w:val="single" w:sz="4" w:space="0" w:color="auto"/>
              <w:right w:val="single" w:sz="4" w:space="0" w:color="auto"/>
            </w:tcBorders>
          </w:tcPr>
          <w:p w14:paraId="28B6E8ED" w14:textId="77777777" w:rsidR="00E34F9D" w:rsidRPr="00795666" w:rsidRDefault="00E34F9D" w:rsidP="000E39EB">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0C1290CF" w14:textId="77777777" w:rsidR="00E34F9D" w:rsidRPr="00BC40D2" w:rsidRDefault="00E34F9D" w:rsidP="00BC40D2">
            <w:pPr>
              <w:spacing w:line="260" w:lineRule="atLeast"/>
              <w:jc w:val="both"/>
              <w:rPr>
                <w:rFonts w:ascii="Arial" w:hAnsi="Arial"/>
                <w:sz w:val="20"/>
                <w:lang w:eastAsia="en-US"/>
              </w:rPr>
            </w:pPr>
          </w:p>
        </w:tc>
      </w:tr>
      <w:tr w:rsidR="00E34F9D" w:rsidRPr="00795666" w14:paraId="4FB32832" w14:textId="77777777" w:rsidTr="000E39EB">
        <w:tc>
          <w:tcPr>
            <w:tcW w:w="3969" w:type="dxa"/>
            <w:tcBorders>
              <w:top w:val="single" w:sz="4" w:space="0" w:color="auto"/>
              <w:left w:val="single" w:sz="4" w:space="0" w:color="auto"/>
              <w:bottom w:val="single" w:sz="4" w:space="0" w:color="auto"/>
              <w:right w:val="single" w:sz="4" w:space="0" w:color="auto"/>
            </w:tcBorders>
          </w:tcPr>
          <w:p w14:paraId="197A6126" w14:textId="77777777" w:rsidR="00E34F9D" w:rsidRPr="00CC0696" w:rsidRDefault="00E34F9D" w:rsidP="000E39EB">
            <w:pPr>
              <w:spacing w:line="260" w:lineRule="atLeast"/>
              <w:rPr>
                <w:rFonts w:ascii="Arial" w:hAnsi="Arial" w:cs="Arial"/>
                <w:b/>
                <w:i/>
                <w:iCs/>
                <w:sz w:val="20"/>
                <w:szCs w:val="20"/>
              </w:rPr>
            </w:pPr>
            <w:r w:rsidRPr="00CC0696">
              <w:rPr>
                <w:rFonts w:ascii="Arial" w:hAnsi="Arial" w:cs="Arial"/>
                <w:b/>
                <w:i/>
                <w:iCs/>
                <w:sz w:val="20"/>
                <w:szCs w:val="20"/>
              </w:rPr>
              <w:t xml:space="preserve">Krajši opis projekta, iz katerega </w:t>
            </w:r>
          </w:p>
          <w:p w14:paraId="06EDA01C" w14:textId="77777777" w:rsidR="00E34F9D" w:rsidRDefault="00E34F9D" w:rsidP="000E39EB">
            <w:pPr>
              <w:spacing w:line="260" w:lineRule="atLeast"/>
              <w:rPr>
                <w:rFonts w:ascii="Arial" w:hAnsi="Arial" w:cs="Arial"/>
                <w:b/>
                <w:i/>
                <w:iCs/>
                <w:sz w:val="20"/>
                <w:szCs w:val="20"/>
              </w:rPr>
            </w:pPr>
            <w:r w:rsidRPr="00CC0696">
              <w:rPr>
                <w:rFonts w:ascii="Arial" w:hAnsi="Arial" w:cs="Arial"/>
                <w:b/>
                <w:i/>
                <w:iCs/>
                <w:sz w:val="20"/>
                <w:szCs w:val="20"/>
              </w:rPr>
              <w:t>bo razvidno, ali po vsebini ustreza zahtevam javnega naročila:</w:t>
            </w:r>
          </w:p>
          <w:p w14:paraId="65241994" w14:textId="77777777" w:rsidR="00E34F9D" w:rsidRDefault="00E34F9D" w:rsidP="000E39EB">
            <w:pPr>
              <w:spacing w:line="260" w:lineRule="atLeast"/>
              <w:rPr>
                <w:rFonts w:ascii="Arial" w:hAnsi="Arial" w:cs="Arial"/>
                <w:b/>
                <w:i/>
                <w:iCs/>
                <w:sz w:val="20"/>
                <w:szCs w:val="20"/>
              </w:rPr>
            </w:pPr>
          </w:p>
          <w:p w14:paraId="34F62094" w14:textId="77777777" w:rsidR="00E34F9D" w:rsidRDefault="00E34F9D" w:rsidP="000E39EB">
            <w:pPr>
              <w:spacing w:line="260" w:lineRule="atLeast"/>
              <w:rPr>
                <w:rFonts w:ascii="Arial" w:hAnsi="Arial" w:cs="Arial"/>
                <w:b/>
                <w:i/>
                <w:iCs/>
                <w:sz w:val="20"/>
              </w:rPr>
            </w:pPr>
          </w:p>
          <w:p w14:paraId="614C9120" w14:textId="77777777" w:rsidR="00E34F9D" w:rsidRDefault="00E34F9D" w:rsidP="000E39EB">
            <w:pPr>
              <w:spacing w:line="260" w:lineRule="atLeast"/>
              <w:rPr>
                <w:rFonts w:ascii="Arial" w:hAnsi="Arial" w:cs="Arial"/>
                <w:b/>
                <w:i/>
                <w:iCs/>
                <w:sz w:val="20"/>
              </w:rPr>
            </w:pPr>
          </w:p>
          <w:p w14:paraId="51685DC7" w14:textId="77777777" w:rsidR="00E34F9D" w:rsidRDefault="00E34F9D" w:rsidP="000E39EB">
            <w:pPr>
              <w:spacing w:line="260" w:lineRule="atLeast"/>
              <w:rPr>
                <w:rFonts w:ascii="Arial" w:hAnsi="Arial"/>
                <w:i/>
                <w:iCs/>
                <w:sz w:val="20"/>
                <w:lang w:eastAsia="en-US"/>
              </w:rPr>
            </w:pPr>
          </w:p>
          <w:p w14:paraId="2BE27D60" w14:textId="77777777" w:rsidR="00E34F9D" w:rsidRDefault="00E34F9D" w:rsidP="000E39EB">
            <w:pPr>
              <w:spacing w:line="260" w:lineRule="atLeast"/>
              <w:rPr>
                <w:rFonts w:ascii="Arial" w:hAnsi="Arial"/>
                <w:i/>
                <w:iCs/>
                <w:sz w:val="20"/>
                <w:lang w:eastAsia="en-US"/>
              </w:rPr>
            </w:pPr>
          </w:p>
          <w:p w14:paraId="2351EB58" w14:textId="77777777" w:rsidR="00E34F9D" w:rsidRDefault="00E34F9D" w:rsidP="000E39EB">
            <w:pPr>
              <w:spacing w:line="260" w:lineRule="atLeast"/>
              <w:rPr>
                <w:rFonts w:ascii="Arial" w:hAnsi="Arial"/>
                <w:i/>
                <w:iCs/>
                <w:sz w:val="20"/>
                <w:lang w:eastAsia="en-US"/>
              </w:rPr>
            </w:pPr>
          </w:p>
          <w:p w14:paraId="2AF09CCD" w14:textId="77777777" w:rsidR="009D2672" w:rsidRPr="00F41505" w:rsidRDefault="009D2672" w:rsidP="000E39EB">
            <w:pPr>
              <w:spacing w:line="260" w:lineRule="atLeast"/>
              <w:rPr>
                <w:rFonts w:ascii="Arial" w:hAnsi="Arial"/>
                <w:i/>
                <w:iCs/>
                <w:sz w:val="20"/>
                <w:lang w:eastAsia="en-US"/>
              </w:rPr>
            </w:pPr>
          </w:p>
        </w:tc>
        <w:tc>
          <w:tcPr>
            <w:tcW w:w="4466" w:type="dxa"/>
            <w:tcBorders>
              <w:top w:val="single" w:sz="4" w:space="0" w:color="auto"/>
              <w:left w:val="single" w:sz="4" w:space="0" w:color="auto"/>
              <w:bottom w:val="single" w:sz="4" w:space="0" w:color="auto"/>
              <w:right w:val="single" w:sz="4" w:space="0" w:color="auto"/>
            </w:tcBorders>
          </w:tcPr>
          <w:p w14:paraId="6BBC1E8A" w14:textId="77777777" w:rsidR="00E34F9D" w:rsidRPr="00BC40D2" w:rsidRDefault="00E34F9D" w:rsidP="00BC40D2">
            <w:pPr>
              <w:autoSpaceDE w:val="0"/>
              <w:autoSpaceDN w:val="0"/>
              <w:adjustRightInd w:val="0"/>
              <w:spacing w:line="260" w:lineRule="atLeast"/>
              <w:jc w:val="both"/>
              <w:rPr>
                <w:rFonts w:ascii="Arial" w:eastAsia="Calibri" w:hAnsi="Arial" w:cs="Arial"/>
                <w:sz w:val="20"/>
                <w:szCs w:val="20"/>
                <w:highlight w:val="yellow"/>
              </w:rPr>
            </w:pPr>
          </w:p>
          <w:p w14:paraId="2AEC8B92" w14:textId="77777777" w:rsidR="00E34F9D" w:rsidRPr="00BC40D2" w:rsidRDefault="00E34F9D" w:rsidP="00BC40D2">
            <w:pPr>
              <w:autoSpaceDE w:val="0"/>
              <w:autoSpaceDN w:val="0"/>
              <w:adjustRightInd w:val="0"/>
              <w:spacing w:line="260" w:lineRule="atLeast"/>
              <w:jc w:val="both"/>
              <w:rPr>
                <w:rFonts w:ascii="Arial" w:hAnsi="Arial"/>
                <w:sz w:val="20"/>
                <w:lang w:eastAsia="en-US"/>
              </w:rPr>
            </w:pPr>
          </w:p>
        </w:tc>
      </w:tr>
    </w:tbl>
    <w:p w14:paraId="6DC248AC" w14:textId="77777777" w:rsidR="00541D5E" w:rsidRDefault="00541D5E" w:rsidP="00E34F9D">
      <w:pPr>
        <w:tabs>
          <w:tab w:val="center" w:pos="4320"/>
          <w:tab w:val="right" w:pos="8640"/>
        </w:tabs>
        <w:spacing w:line="260" w:lineRule="atLeast"/>
        <w:jc w:val="both"/>
        <w:rPr>
          <w:rFonts w:ascii="Arial" w:hAnsi="Arial" w:cs="Arial"/>
          <w:b/>
          <w:sz w:val="20"/>
          <w:szCs w:val="20"/>
          <w:lang w:eastAsia="en-US"/>
        </w:rPr>
      </w:pPr>
    </w:p>
    <w:tbl>
      <w:tblPr>
        <w:tblW w:w="0" w:type="auto"/>
        <w:tblInd w:w="279" w:type="dxa"/>
        <w:tblLook w:val="01E0" w:firstRow="1" w:lastRow="1" w:firstColumn="1" w:lastColumn="1" w:noHBand="0" w:noVBand="0"/>
      </w:tblPr>
      <w:tblGrid>
        <w:gridCol w:w="3969"/>
        <w:gridCol w:w="4466"/>
      </w:tblGrid>
      <w:tr w:rsidR="00541D5E" w:rsidRPr="00795666" w14:paraId="360E98A9" w14:textId="77777777" w:rsidTr="000E39EB">
        <w:tc>
          <w:tcPr>
            <w:tcW w:w="3969" w:type="dxa"/>
            <w:tcBorders>
              <w:top w:val="single" w:sz="4" w:space="0" w:color="auto"/>
              <w:left w:val="single" w:sz="4" w:space="0" w:color="auto"/>
              <w:bottom w:val="single" w:sz="4" w:space="0" w:color="auto"/>
              <w:right w:val="single" w:sz="4" w:space="0" w:color="auto"/>
            </w:tcBorders>
          </w:tcPr>
          <w:p w14:paraId="2E447D4D" w14:textId="4833C33F" w:rsidR="00541D5E" w:rsidRPr="00344121" w:rsidRDefault="00541D5E" w:rsidP="000E39EB">
            <w:pPr>
              <w:spacing w:line="260" w:lineRule="atLeast"/>
              <w:rPr>
                <w:rFonts w:ascii="Arial" w:hAnsi="Arial"/>
                <w:b/>
                <w:bCs/>
                <w:i/>
                <w:iCs/>
                <w:sz w:val="20"/>
                <w:lang w:eastAsia="en-US"/>
              </w:rPr>
            </w:pPr>
            <w:r w:rsidRPr="00344121">
              <w:rPr>
                <w:rFonts w:ascii="Arial" w:hAnsi="Arial"/>
                <w:b/>
                <w:bCs/>
                <w:i/>
                <w:iCs/>
                <w:sz w:val="20"/>
                <w:lang w:eastAsia="en-US"/>
              </w:rPr>
              <w:t xml:space="preserve">Naziv referenčnega projekta </w:t>
            </w:r>
            <w:r>
              <w:rPr>
                <w:rFonts w:ascii="Arial" w:hAnsi="Arial"/>
                <w:b/>
                <w:bCs/>
                <w:i/>
                <w:iCs/>
                <w:sz w:val="20"/>
                <w:lang w:eastAsia="en-US"/>
              </w:rPr>
              <w:t>2</w:t>
            </w:r>
            <w:r w:rsidRPr="00344121">
              <w:rPr>
                <w:rFonts w:ascii="Arial" w:hAnsi="Arial"/>
                <w:b/>
                <w:bCs/>
                <w:i/>
                <w:iCs/>
                <w:sz w:val="20"/>
                <w:lang w:eastAsia="en-US"/>
              </w:rPr>
              <w:t xml:space="preserve"> </w:t>
            </w:r>
            <w:r>
              <w:rPr>
                <w:rFonts w:ascii="Arial" w:hAnsi="Arial"/>
                <w:b/>
                <w:bCs/>
                <w:i/>
                <w:iCs/>
                <w:sz w:val="20"/>
                <w:lang w:eastAsia="en-US"/>
              </w:rPr>
              <w:t xml:space="preserve">za </w:t>
            </w:r>
            <w:r w:rsidRPr="00541D5E">
              <w:rPr>
                <w:rFonts w:ascii="Arial" w:hAnsi="Arial"/>
                <w:b/>
                <w:bCs/>
                <w:i/>
                <w:iCs/>
                <w:sz w:val="20"/>
                <w:lang w:eastAsia="en-US"/>
              </w:rPr>
              <w:t>PROSTORSK</w:t>
            </w:r>
            <w:r>
              <w:rPr>
                <w:rFonts w:ascii="Arial" w:hAnsi="Arial"/>
                <w:b/>
                <w:bCs/>
                <w:i/>
                <w:iCs/>
                <w:sz w:val="20"/>
                <w:lang w:eastAsia="en-US"/>
              </w:rPr>
              <w:t>EGA</w:t>
            </w:r>
            <w:r w:rsidRPr="00541D5E">
              <w:rPr>
                <w:rFonts w:ascii="Arial" w:hAnsi="Arial"/>
                <w:b/>
                <w:bCs/>
                <w:i/>
                <w:iCs/>
                <w:sz w:val="20"/>
                <w:lang w:eastAsia="en-US"/>
              </w:rPr>
              <w:t xml:space="preserve"> ANALITIK</w:t>
            </w:r>
            <w:r>
              <w:rPr>
                <w:rFonts w:ascii="Arial" w:hAnsi="Arial"/>
                <w:b/>
                <w:bCs/>
                <w:i/>
                <w:iCs/>
                <w:sz w:val="20"/>
                <w:lang w:eastAsia="en-US"/>
              </w:rPr>
              <w:t>A</w:t>
            </w:r>
            <w:r w:rsidRPr="00541D5E">
              <w:rPr>
                <w:rFonts w:ascii="Arial" w:hAnsi="Arial"/>
                <w:b/>
                <w:bCs/>
                <w:i/>
                <w:iCs/>
                <w:sz w:val="20"/>
                <w:lang w:eastAsia="en-US"/>
              </w:rPr>
              <w:t xml:space="preserve"> IN POSVETOVALC</w:t>
            </w:r>
            <w:r>
              <w:rPr>
                <w:rFonts w:ascii="Arial" w:hAnsi="Arial"/>
                <w:b/>
                <w:bCs/>
                <w:i/>
                <w:iCs/>
                <w:sz w:val="20"/>
                <w:lang w:eastAsia="en-US"/>
              </w:rPr>
              <w:t>A</w:t>
            </w:r>
            <w:r w:rsidRPr="00541D5E">
              <w:rPr>
                <w:rFonts w:ascii="Arial" w:hAnsi="Arial"/>
                <w:b/>
                <w:bCs/>
                <w:i/>
                <w:iCs/>
                <w:sz w:val="20"/>
                <w:lang w:eastAsia="en-US"/>
              </w:rPr>
              <w:t xml:space="preserve"> Z DELEŽNIKI</w:t>
            </w:r>
            <w:r w:rsidR="009D2672">
              <w:rPr>
                <w:rFonts w:ascii="Arial" w:hAnsi="Arial"/>
                <w:b/>
                <w:bCs/>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1487BA9B" w14:textId="77777777" w:rsidR="00541D5E" w:rsidRPr="00BC40D2" w:rsidRDefault="00541D5E" w:rsidP="00BC40D2">
            <w:pPr>
              <w:spacing w:line="260" w:lineRule="atLeast"/>
              <w:jc w:val="both"/>
              <w:rPr>
                <w:rFonts w:ascii="Arial" w:hAnsi="Arial"/>
                <w:sz w:val="20"/>
                <w:lang w:eastAsia="en-US"/>
              </w:rPr>
            </w:pPr>
          </w:p>
        </w:tc>
      </w:tr>
      <w:tr w:rsidR="00541D5E" w:rsidRPr="00795666" w14:paraId="3DEDC5D8" w14:textId="77777777" w:rsidTr="000E39EB">
        <w:tc>
          <w:tcPr>
            <w:tcW w:w="3969" w:type="dxa"/>
            <w:tcBorders>
              <w:top w:val="single" w:sz="4" w:space="0" w:color="auto"/>
              <w:left w:val="single" w:sz="4" w:space="0" w:color="auto"/>
              <w:bottom w:val="single" w:sz="4" w:space="0" w:color="auto"/>
              <w:right w:val="single" w:sz="4" w:space="0" w:color="auto"/>
            </w:tcBorders>
          </w:tcPr>
          <w:p w14:paraId="690368C1" w14:textId="77777777" w:rsidR="00541D5E" w:rsidRPr="00795666" w:rsidRDefault="00541D5E" w:rsidP="000E39EB">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42D69A64" w14:textId="77777777" w:rsidR="00541D5E" w:rsidRPr="00BC40D2" w:rsidRDefault="00541D5E" w:rsidP="00BC40D2">
            <w:pPr>
              <w:spacing w:line="260" w:lineRule="atLeast"/>
              <w:jc w:val="both"/>
              <w:rPr>
                <w:rFonts w:ascii="Arial" w:hAnsi="Arial"/>
                <w:sz w:val="20"/>
                <w:lang w:eastAsia="en-US"/>
              </w:rPr>
            </w:pPr>
          </w:p>
        </w:tc>
      </w:tr>
      <w:tr w:rsidR="00541D5E" w:rsidRPr="00795666" w14:paraId="69670627" w14:textId="77777777" w:rsidTr="000E39EB">
        <w:tc>
          <w:tcPr>
            <w:tcW w:w="3969" w:type="dxa"/>
            <w:tcBorders>
              <w:top w:val="single" w:sz="4" w:space="0" w:color="auto"/>
              <w:left w:val="single" w:sz="4" w:space="0" w:color="auto"/>
              <w:bottom w:val="single" w:sz="4" w:space="0" w:color="auto"/>
              <w:right w:val="single" w:sz="4" w:space="0" w:color="auto"/>
            </w:tcBorders>
          </w:tcPr>
          <w:p w14:paraId="65CBCF4D" w14:textId="77777777" w:rsidR="00541D5E" w:rsidRPr="00795666" w:rsidRDefault="00541D5E" w:rsidP="000E39EB">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56DCA306" w14:textId="77777777" w:rsidR="00541D5E" w:rsidRPr="00BC40D2" w:rsidRDefault="00541D5E" w:rsidP="00BC40D2">
            <w:pPr>
              <w:spacing w:line="260" w:lineRule="atLeast"/>
              <w:jc w:val="both"/>
              <w:rPr>
                <w:rFonts w:ascii="Arial" w:hAnsi="Arial"/>
                <w:sz w:val="20"/>
                <w:lang w:eastAsia="en-US"/>
              </w:rPr>
            </w:pPr>
          </w:p>
        </w:tc>
      </w:tr>
      <w:tr w:rsidR="00541D5E" w:rsidRPr="00795666" w14:paraId="76904029" w14:textId="77777777" w:rsidTr="000E39EB">
        <w:tc>
          <w:tcPr>
            <w:tcW w:w="3969" w:type="dxa"/>
            <w:tcBorders>
              <w:top w:val="single" w:sz="4" w:space="0" w:color="auto"/>
              <w:left w:val="single" w:sz="4" w:space="0" w:color="auto"/>
              <w:bottom w:val="single" w:sz="4" w:space="0" w:color="auto"/>
              <w:right w:val="single" w:sz="4" w:space="0" w:color="auto"/>
            </w:tcBorders>
          </w:tcPr>
          <w:p w14:paraId="3063F25E" w14:textId="77777777" w:rsidR="00541D5E" w:rsidRPr="00CC0696" w:rsidRDefault="00541D5E" w:rsidP="000E39EB">
            <w:pPr>
              <w:spacing w:line="260" w:lineRule="atLeast"/>
              <w:rPr>
                <w:rFonts w:ascii="Arial" w:hAnsi="Arial" w:cs="Arial"/>
                <w:b/>
                <w:i/>
                <w:iCs/>
                <w:sz w:val="20"/>
                <w:szCs w:val="20"/>
              </w:rPr>
            </w:pPr>
            <w:r w:rsidRPr="00CC0696">
              <w:rPr>
                <w:rFonts w:ascii="Arial" w:hAnsi="Arial" w:cs="Arial"/>
                <w:b/>
                <w:i/>
                <w:iCs/>
                <w:sz w:val="20"/>
                <w:szCs w:val="20"/>
              </w:rPr>
              <w:t xml:space="preserve">Krajši opis projekta, iz katerega </w:t>
            </w:r>
          </w:p>
          <w:p w14:paraId="0555BEB8" w14:textId="77777777" w:rsidR="00541D5E" w:rsidRDefault="00541D5E" w:rsidP="000E39EB">
            <w:pPr>
              <w:spacing w:line="260" w:lineRule="atLeast"/>
              <w:rPr>
                <w:rFonts w:ascii="Arial" w:hAnsi="Arial" w:cs="Arial"/>
                <w:b/>
                <w:i/>
                <w:iCs/>
                <w:sz w:val="20"/>
                <w:szCs w:val="20"/>
              </w:rPr>
            </w:pPr>
            <w:r w:rsidRPr="00CC0696">
              <w:rPr>
                <w:rFonts w:ascii="Arial" w:hAnsi="Arial" w:cs="Arial"/>
                <w:b/>
                <w:i/>
                <w:iCs/>
                <w:sz w:val="20"/>
                <w:szCs w:val="20"/>
              </w:rPr>
              <w:t>bo razvidno, ali po vsebini ustreza zahtevam javnega naročila:</w:t>
            </w:r>
          </w:p>
          <w:p w14:paraId="45823FA8" w14:textId="77777777" w:rsidR="00541D5E" w:rsidRDefault="00541D5E" w:rsidP="000E39EB">
            <w:pPr>
              <w:spacing w:line="260" w:lineRule="atLeast"/>
              <w:rPr>
                <w:rFonts w:ascii="Arial" w:hAnsi="Arial" w:cs="Arial"/>
                <w:b/>
                <w:i/>
                <w:iCs/>
                <w:sz w:val="20"/>
                <w:szCs w:val="20"/>
              </w:rPr>
            </w:pPr>
          </w:p>
          <w:p w14:paraId="30D0ED51" w14:textId="77777777" w:rsidR="00541D5E" w:rsidRDefault="00541D5E" w:rsidP="000E39EB">
            <w:pPr>
              <w:spacing w:line="260" w:lineRule="atLeast"/>
              <w:rPr>
                <w:rFonts w:ascii="Arial" w:hAnsi="Arial" w:cs="Arial"/>
                <w:b/>
                <w:i/>
                <w:iCs/>
                <w:sz w:val="20"/>
              </w:rPr>
            </w:pPr>
          </w:p>
          <w:p w14:paraId="5A2D1BBC" w14:textId="77777777" w:rsidR="00541D5E" w:rsidRDefault="00541D5E" w:rsidP="000E39EB">
            <w:pPr>
              <w:spacing w:line="260" w:lineRule="atLeast"/>
              <w:rPr>
                <w:rFonts w:ascii="Arial" w:hAnsi="Arial" w:cs="Arial"/>
                <w:b/>
                <w:i/>
                <w:iCs/>
                <w:sz w:val="20"/>
              </w:rPr>
            </w:pPr>
          </w:p>
          <w:p w14:paraId="0F8DD6F0" w14:textId="77777777" w:rsidR="00541D5E" w:rsidRDefault="00541D5E" w:rsidP="000E39EB">
            <w:pPr>
              <w:spacing w:line="260" w:lineRule="atLeast"/>
              <w:rPr>
                <w:rFonts w:ascii="Arial" w:hAnsi="Arial"/>
                <w:i/>
                <w:iCs/>
                <w:sz w:val="20"/>
                <w:lang w:eastAsia="en-US"/>
              </w:rPr>
            </w:pPr>
          </w:p>
          <w:p w14:paraId="4F7B6E48" w14:textId="77777777" w:rsidR="00541D5E" w:rsidRDefault="00541D5E" w:rsidP="000E39EB">
            <w:pPr>
              <w:spacing w:line="260" w:lineRule="atLeast"/>
              <w:rPr>
                <w:rFonts w:ascii="Arial" w:hAnsi="Arial"/>
                <w:i/>
                <w:iCs/>
                <w:sz w:val="20"/>
                <w:lang w:eastAsia="en-US"/>
              </w:rPr>
            </w:pPr>
          </w:p>
          <w:p w14:paraId="56F0B69C" w14:textId="77777777" w:rsidR="00541D5E" w:rsidRDefault="00541D5E" w:rsidP="000E39EB">
            <w:pPr>
              <w:spacing w:line="260" w:lineRule="atLeast"/>
              <w:rPr>
                <w:rFonts w:ascii="Arial" w:hAnsi="Arial"/>
                <w:i/>
                <w:iCs/>
                <w:sz w:val="20"/>
                <w:lang w:eastAsia="en-US"/>
              </w:rPr>
            </w:pPr>
          </w:p>
          <w:p w14:paraId="4D42A9BB" w14:textId="77777777" w:rsidR="009D2672" w:rsidRPr="00F41505" w:rsidRDefault="009D2672" w:rsidP="000E39EB">
            <w:pPr>
              <w:spacing w:line="260" w:lineRule="atLeast"/>
              <w:rPr>
                <w:rFonts w:ascii="Arial" w:hAnsi="Arial"/>
                <w:i/>
                <w:iCs/>
                <w:sz w:val="20"/>
                <w:lang w:eastAsia="en-US"/>
              </w:rPr>
            </w:pPr>
          </w:p>
        </w:tc>
        <w:tc>
          <w:tcPr>
            <w:tcW w:w="4466" w:type="dxa"/>
            <w:tcBorders>
              <w:top w:val="single" w:sz="4" w:space="0" w:color="auto"/>
              <w:left w:val="single" w:sz="4" w:space="0" w:color="auto"/>
              <w:bottom w:val="single" w:sz="4" w:space="0" w:color="auto"/>
              <w:right w:val="single" w:sz="4" w:space="0" w:color="auto"/>
            </w:tcBorders>
          </w:tcPr>
          <w:p w14:paraId="11764227" w14:textId="77777777" w:rsidR="00541D5E" w:rsidRPr="00BC40D2" w:rsidRDefault="00541D5E" w:rsidP="00BC40D2">
            <w:pPr>
              <w:autoSpaceDE w:val="0"/>
              <w:autoSpaceDN w:val="0"/>
              <w:adjustRightInd w:val="0"/>
              <w:spacing w:line="260" w:lineRule="atLeast"/>
              <w:jc w:val="both"/>
              <w:rPr>
                <w:rFonts w:ascii="Arial" w:eastAsia="Calibri" w:hAnsi="Arial" w:cs="Arial"/>
                <w:sz w:val="20"/>
                <w:szCs w:val="20"/>
                <w:highlight w:val="yellow"/>
              </w:rPr>
            </w:pPr>
          </w:p>
          <w:p w14:paraId="00D49622" w14:textId="77777777" w:rsidR="00541D5E" w:rsidRPr="00BC40D2" w:rsidRDefault="00541D5E" w:rsidP="00BC40D2">
            <w:pPr>
              <w:autoSpaceDE w:val="0"/>
              <w:autoSpaceDN w:val="0"/>
              <w:adjustRightInd w:val="0"/>
              <w:spacing w:line="260" w:lineRule="atLeast"/>
              <w:jc w:val="both"/>
              <w:rPr>
                <w:rFonts w:ascii="Arial" w:hAnsi="Arial"/>
                <w:sz w:val="20"/>
                <w:lang w:eastAsia="en-US"/>
              </w:rPr>
            </w:pPr>
          </w:p>
        </w:tc>
      </w:tr>
    </w:tbl>
    <w:p w14:paraId="09E9FA96" w14:textId="77777777" w:rsidR="00541D5E" w:rsidRDefault="00541D5E" w:rsidP="00E34F9D">
      <w:pPr>
        <w:tabs>
          <w:tab w:val="center" w:pos="4320"/>
          <w:tab w:val="right" w:pos="8640"/>
        </w:tabs>
        <w:spacing w:line="260" w:lineRule="atLeast"/>
        <w:jc w:val="both"/>
        <w:rPr>
          <w:rFonts w:ascii="Arial" w:hAnsi="Arial" w:cs="Arial"/>
          <w:b/>
          <w:sz w:val="20"/>
          <w:szCs w:val="20"/>
          <w:lang w:eastAsia="en-US"/>
        </w:rPr>
      </w:pPr>
    </w:p>
    <w:p w14:paraId="0269A0A8" w14:textId="77777777" w:rsidR="00E34F9D" w:rsidRDefault="00E34F9D" w:rsidP="00310329">
      <w:pPr>
        <w:tabs>
          <w:tab w:val="center" w:pos="4320"/>
          <w:tab w:val="right" w:pos="8640"/>
        </w:tabs>
        <w:spacing w:line="260" w:lineRule="atLeast"/>
        <w:jc w:val="both"/>
        <w:rPr>
          <w:rFonts w:ascii="Arial" w:hAnsi="Arial" w:cs="Arial"/>
          <w:b/>
          <w:sz w:val="20"/>
          <w:szCs w:val="20"/>
          <w:lang w:eastAsia="en-US"/>
        </w:rPr>
      </w:pPr>
    </w:p>
    <w:p w14:paraId="347291B4" w14:textId="77777777" w:rsidR="00C720AA" w:rsidRDefault="00C720AA" w:rsidP="00310329">
      <w:pPr>
        <w:tabs>
          <w:tab w:val="center" w:pos="4320"/>
          <w:tab w:val="right" w:pos="8640"/>
        </w:tabs>
        <w:spacing w:line="260" w:lineRule="atLeast"/>
        <w:jc w:val="both"/>
        <w:rPr>
          <w:rFonts w:ascii="Arial" w:hAnsi="Arial" w:cs="Arial"/>
          <w:b/>
          <w:sz w:val="20"/>
          <w:szCs w:val="20"/>
          <w:lang w:eastAsia="en-US"/>
        </w:rPr>
      </w:pPr>
    </w:p>
    <w:p w14:paraId="4F905AC4" w14:textId="77777777" w:rsidR="00C720AA" w:rsidRDefault="00C720AA" w:rsidP="00310329">
      <w:pPr>
        <w:tabs>
          <w:tab w:val="center" w:pos="4320"/>
          <w:tab w:val="right" w:pos="8640"/>
        </w:tabs>
        <w:spacing w:line="260" w:lineRule="atLeast"/>
        <w:jc w:val="both"/>
        <w:rPr>
          <w:rFonts w:ascii="Arial" w:hAnsi="Arial" w:cs="Arial"/>
          <w:b/>
          <w:sz w:val="20"/>
          <w:szCs w:val="20"/>
          <w:lang w:eastAsia="en-US"/>
        </w:rPr>
      </w:pPr>
    </w:p>
    <w:tbl>
      <w:tblPr>
        <w:tblW w:w="9640" w:type="dxa"/>
        <w:tblInd w:w="-147" w:type="dxa"/>
        <w:tblLook w:val="01E0" w:firstRow="1" w:lastRow="1" w:firstColumn="1" w:lastColumn="1" w:noHBand="0" w:noVBand="0"/>
      </w:tblPr>
      <w:tblGrid>
        <w:gridCol w:w="3191"/>
        <w:gridCol w:w="6449"/>
      </w:tblGrid>
      <w:tr w:rsidR="009D2672" w:rsidRPr="00F41505" w14:paraId="5CEB4984" w14:textId="77777777" w:rsidTr="000E39EB">
        <w:tc>
          <w:tcPr>
            <w:tcW w:w="3191" w:type="dxa"/>
            <w:tcBorders>
              <w:top w:val="single" w:sz="4" w:space="0" w:color="auto"/>
              <w:left w:val="single" w:sz="4" w:space="0" w:color="auto"/>
              <w:bottom w:val="single" w:sz="4" w:space="0" w:color="auto"/>
              <w:right w:val="single" w:sz="4" w:space="0" w:color="auto"/>
            </w:tcBorders>
          </w:tcPr>
          <w:p w14:paraId="09A28ADF" w14:textId="77777777" w:rsidR="009D2672" w:rsidRPr="00F41505" w:rsidRDefault="009D2672" w:rsidP="000E39EB">
            <w:pPr>
              <w:spacing w:line="260" w:lineRule="atLeast"/>
              <w:rPr>
                <w:rFonts w:ascii="Arial" w:hAnsi="Arial" w:cs="Arial"/>
                <w:i/>
                <w:iCs/>
                <w:sz w:val="20"/>
              </w:rPr>
            </w:pPr>
          </w:p>
        </w:tc>
        <w:tc>
          <w:tcPr>
            <w:tcW w:w="6449" w:type="dxa"/>
            <w:tcBorders>
              <w:top w:val="single" w:sz="4" w:space="0" w:color="auto"/>
              <w:left w:val="single" w:sz="4" w:space="0" w:color="auto"/>
              <w:bottom w:val="single" w:sz="4" w:space="0" w:color="auto"/>
              <w:right w:val="single" w:sz="4" w:space="0" w:color="auto"/>
            </w:tcBorders>
          </w:tcPr>
          <w:p w14:paraId="3BB65518" w14:textId="77777777" w:rsidR="009D2672" w:rsidRPr="00F41505" w:rsidRDefault="009D2672" w:rsidP="000E39EB">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9D2672" w:rsidRPr="00F41505" w14:paraId="58F89A39" w14:textId="77777777" w:rsidTr="000E39EB">
        <w:tc>
          <w:tcPr>
            <w:tcW w:w="3191" w:type="dxa"/>
            <w:tcBorders>
              <w:top w:val="single" w:sz="4" w:space="0" w:color="auto"/>
              <w:left w:val="single" w:sz="4" w:space="0" w:color="auto"/>
              <w:bottom w:val="single" w:sz="4" w:space="0" w:color="auto"/>
              <w:right w:val="single" w:sz="4" w:space="0" w:color="auto"/>
            </w:tcBorders>
          </w:tcPr>
          <w:p w14:paraId="497037F3" w14:textId="77777777" w:rsidR="009D2672" w:rsidRPr="00F41505" w:rsidRDefault="009D2672" w:rsidP="000E39EB">
            <w:pPr>
              <w:spacing w:line="260" w:lineRule="atLeast"/>
              <w:jc w:val="both"/>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r w:rsidRPr="00565F99">
              <w:rPr>
                <w:rFonts w:ascii="Arial" w:hAnsi="Arial" w:cs="Arial"/>
                <w:b/>
                <w:bCs/>
                <w:i/>
                <w:iCs/>
                <w:sz w:val="20"/>
              </w:rPr>
              <w:t>:</w:t>
            </w:r>
          </w:p>
        </w:tc>
        <w:tc>
          <w:tcPr>
            <w:tcW w:w="6449" w:type="dxa"/>
            <w:tcBorders>
              <w:top w:val="single" w:sz="4" w:space="0" w:color="auto"/>
              <w:left w:val="single" w:sz="4" w:space="0" w:color="auto"/>
              <w:bottom w:val="single" w:sz="4" w:space="0" w:color="auto"/>
              <w:right w:val="single" w:sz="4" w:space="0" w:color="auto"/>
            </w:tcBorders>
          </w:tcPr>
          <w:p w14:paraId="711F4DCD" w14:textId="77777777" w:rsidR="009D2672" w:rsidRPr="00F41505" w:rsidRDefault="009D2672" w:rsidP="000E39EB">
            <w:pPr>
              <w:spacing w:before="60" w:after="60"/>
              <w:rPr>
                <w:rFonts w:ascii="Arial" w:hAnsi="Arial" w:cs="Arial"/>
                <w:b/>
                <w:bCs/>
                <w:iCs/>
                <w:sz w:val="20"/>
                <w:szCs w:val="20"/>
              </w:rPr>
            </w:pPr>
          </w:p>
        </w:tc>
      </w:tr>
    </w:tbl>
    <w:p w14:paraId="595C13F1" w14:textId="77777777" w:rsidR="00E34F9D" w:rsidRDefault="00E34F9D" w:rsidP="00310329">
      <w:pPr>
        <w:tabs>
          <w:tab w:val="center" w:pos="4320"/>
          <w:tab w:val="right" w:pos="8640"/>
        </w:tabs>
        <w:spacing w:line="260" w:lineRule="atLeast"/>
        <w:jc w:val="both"/>
        <w:rPr>
          <w:rFonts w:ascii="Arial" w:hAnsi="Arial" w:cs="Arial"/>
          <w:b/>
          <w:sz w:val="20"/>
          <w:szCs w:val="20"/>
          <w:lang w:eastAsia="en-US"/>
        </w:rPr>
      </w:pPr>
    </w:p>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4D731AE7"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53DBE0B1"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547B8CC"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1B89436D"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7BEC73DA"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3925686F"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6B243613"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673B693E"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6D41508E"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7DBC3A0A"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390B858C"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5264DDCB" w14:textId="0E33B4D1"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7B8FA53F" w14:textId="77777777" w:rsidR="00203795" w:rsidRDefault="00203795" w:rsidP="005722D3">
      <w:pPr>
        <w:tabs>
          <w:tab w:val="center" w:pos="4320"/>
          <w:tab w:val="right" w:pos="8640"/>
        </w:tabs>
        <w:spacing w:line="260" w:lineRule="atLeast"/>
        <w:jc w:val="both"/>
        <w:rPr>
          <w:rFonts w:ascii="Arial" w:hAnsi="Arial" w:cs="Arial"/>
          <w:b/>
          <w:sz w:val="20"/>
          <w:szCs w:val="20"/>
          <w:lang w:eastAsia="en-US"/>
        </w:rPr>
      </w:pPr>
    </w:p>
    <w:p w14:paraId="029D853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11E89AA1" w14:textId="77777777" w:rsidR="005D134A" w:rsidRDefault="005D134A">
      <w:pPr>
        <w:rPr>
          <w:rFonts w:ascii="Arial" w:hAnsi="Arial" w:cs="Arial"/>
          <w:b/>
          <w:sz w:val="20"/>
          <w:szCs w:val="20"/>
          <w:lang w:eastAsia="en-US"/>
        </w:rPr>
      </w:pPr>
      <w:r>
        <w:rPr>
          <w:rFonts w:ascii="Arial" w:hAnsi="Arial" w:cs="Arial"/>
          <w:b/>
          <w:sz w:val="20"/>
          <w:szCs w:val="20"/>
          <w:lang w:eastAsia="en-US"/>
        </w:rPr>
        <w:br w:type="page"/>
      </w:r>
    </w:p>
    <w:p w14:paraId="700C9254" w14:textId="63C17C2D"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10329">
        <w:rPr>
          <w:rFonts w:ascii="Arial" w:hAnsi="Arial" w:cs="Arial"/>
          <w:b/>
          <w:sz w:val="20"/>
          <w:szCs w:val="20"/>
          <w:lang w:eastAsia="en-US"/>
        </w:rPr>
        <w:lastRenderedPageBreak/>
        <w:t xml:space="preserve">Obrazec 4: </w:t>
      </w:r>
      <w:r w:rsidRPr="008138D6">
        <w:rPr>
          <w:rFonts w:ascii="Arial" w:hAnsi="Arial" w:cs="Arial"/>
          <w:b/>
          <w:sz w:val="20"/>
          <w:szCs w:val="20"/>
          <w:lang w:eastAsia="en-US"/>
        </w:rPr>
        <w:t>SEZNAM REFERENC KADRA (</w:t>
      </w:r>
      <w:r w:rsidRPr="008138D6">
        <w:rPr>
          <w:rFonts w:ascii="Arial" w:hAnsi="Arial" w:cs="Arial"/>
          <w:b/>
          <w:sz w:val="20"/>
          <w:szCs w:val="20"/>
          <w:u w:val="single"/>
          <w:lang w:eastAsia="en-US"/>
        </w:rPr>
        <w:t>za merilo</w:t>
      </w:r>
      <w:r w:rsidRPr="008138D6">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519749A4"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w:t>
      </w:r>
    </w:p>
    <w:p w14:paraId="1C004034" w14:textId="77777777" w:rsidR="0013142F" w:rsidRPr="003A3127" w:rsidRDefault="001314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9640" w:type="dxa"/>
        <w:tblInd w:w="-147" w:type="dxa"/>
        <w:tblLook w:val="01E0" w:firstRow="1" w:lastRow="1" w:firstColumn="1" w:lastColumn="1" w:noHBand="0" w:noVBand="0"/>
      </w:tblPr>
      <w:tblGrid>
        <w:gridCol w:w="4366"/>
        <w:gridCol w:w="5274"/>
      </w:tblGrid>
      <w:tr w:rsidR="0013142F" w:rsidRPr="003A3127" w14:paraId="7BDAEBB1" w14:textId="77777777" w:rsidTr="001B7354">
        <w:tc>
          <w:tcPr>
            <w:tcW w:w="9640" w:type="dxa"/>
            <w:gridSpan w:val="2"/>
            <w:tcBorders>
              <w:top w:val="single" w:sz="4" w:space="0" w:color="auto"/>
              <w:left w:val="single" w:sz="4" w:space="0" w:color="auto"/>
              <w:bottom w:val="single" w:sz="4" w:space="0" w:color="auto"/>
              <w:right w:val="single" w:sz="4" w:space="0" w:color="auto"/>
            </w:tcBorders>
          </w:tcPr>
          <w:p w14:paraId="3045ABC2" w14:textId="3FB8E6E2" w:rsidR="0013142F" w:rsidRPr="003A3127" w:rsidRDefault="0013142F" w:rsidP="00A455CA">
            <w:pPr>
              <w:spacing w:line="260" w:lineRule="atLeast"/>
              <w:jc w:val="both"/>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2A22FB" w:rsidRPr="002A22FB">
              <w:rPr>
                <w:rFonts w:ascii="Arial" w:hAnsi="Arial"/>
                <w:b/>
                <w:bCs/>
                <w:i/>
                <w:iCs/>
                <w:sz w:val="20"/>
                <w:lang w:eastAsia="en-US"/>
              </w:rPr>
              <w:t>VODJ</w:t>
            </w:r>
            <w:r w:rsidR="00B504EC">
              <w:rPr>
                <w:rFonts w:ascii="Arial" w:hAnsi="Arial"/>
                <w:b/>
                <w:bCs/>
                <w:i/>
                <w:iCs/>
                <w:sz w:val="20"/>
                <w:lang w:eastAsia="en-US"/>
              </w:rPr>
              <w:t>O</w:t>
            </w:r>
            <w:r w:rsidR="002A22FB" w:rsidRPr="002A22FB">
              <w:rPr>
                <w:rFonts w:ascii="Arial" w:hAnsi="Arial"/>
                <w:b/>
                <w:bCs/>
                <w:i/>
                <w:iCs/>
                <w:sz w:val="20"/>
                <w:lang w:eastAsia="en-US"/>
              </w:rPr>
              <w:t xml:space="preserve"> PROJEKTNE SKUPINE/GLAVN</w:t>
            </w:r>
            <w:r w:rsidR="00B504EC">
              <w:rPr>
                <w:rFonts w:ascii="Arial" w:hAnsi="Arial"/>
                <w:b/>
                <w:bCs/>
                <w:i/>
                <w:iCs/>
                <w:sz w:val="20"/>
                <w:lang w:eastAsia="en-US"/>
              </w:rPr>
              <w:t>EGA</w:t>
            </w:r>
            <w:r w:rsidR="002A22FB" w:rsidRPr="002A22FB">
              <w:rPr>
                <w:rFonts w:ascii="Arial" w:hAnsi="Arial"/>
                <w:b/>
                <w:bCs/>
                <w:i/>
                <w:iCs/>
                <w:sz w:val="20"/>
                <w:lang w:eastAsia="en-US"/>
              </w:rPr>
              <w:t xml:space="preserve"> STROKOVN</w:t>
            </w:r>
            <w:r w:rsidR="00B504EC">
              <w:rPr>
                <w:rFonts w:ascii="Arial" w:hAnsi="Arial"/>
                <w:b/>
                <w:bCs/>
                <w:i/>
                <w:iCs/>
                <w:sz w:val="20"/>
                <w:lang w:eastAsia="en-US"/>
              </w:rPr>
              <w:t xml:space="preserve">EGA </w:t>
            </w:r>
            <w:r w:rsidR="002A22FB" w:rsidRPr="002A22FB">
              <w:rPr>
                <w:rFonts w:ascii="Arial" w:hAnsi="Arial"/>
                <w:b/>
                <w:bCs/>
                <w:i/>
                <w:iCs/>
                <w:sz w:val="20"/>
                <w:lang w:eastAsia="en-US"/>
              </w:rPr>
              <w:t>KOORDINATOR</w:t>
            </w:r>
            <w:r w:rsidR="00B504EC">
              <w:rPr>
                <w:rFonts w:ascii="Arial" w:hAnsi="Arial"/>
                <w:b/>
                <w:bCs/>
                <w:i/>
                <w:iCs/>
                <w:sz w:val="20"/>
                <w:lang w:eastAsia="en-US"/>
              </w:rPr>
              <w:t>JA</w:t>
            </w:r>
            <w:r>
              <w:rPr>
                <w:rFonts w:ascii="Arial" w:hAnsi="Arial"/>
                <w:b/>
                <w:bCs/>
                <w:i/>
                <w:iCs/>
                <w:sz w:val="20"/>
                <w:lang w:eastAsia="en-US"/>
              </w:rPr>
              <w:t>, ki izpolnjuje zahteve glede referenc iz podtočke 2 točke 2.3.10 razpisne dokumentacije</w:t>
            </w:r>
          </w:p>
        </w:tc>
      </w:tr>
      <w:tr w:rsidR="0013142F" w:rsidRPr="003A3127" w14:paraId="1242869E" w14:textId="77777777" w:rsidTr="001B7354">
        <w:tc>
          <w:tcPr>
            <w:tcW w:w="4366" w:type="dxa"/>
            <w:tcBorders>
              <w:top w:val="single" w:sz="4" w:space="0" w:color="auto"/>
              <w:left w:val="single" w:sz="4" w:space="0" w:color="auto"/>
              <w:bottom w:val="single" w:sz="4" w:space="0" w:color="auto"/>
              <w:right w:val="single" w:sz="4" w:space="0" w:color="auto"/>
            </w:tcBorders>
          </w:tcPr>
          <w:p w14:paraId="1890EAAD" w14:textId="2D06E590" w:rsidR="0013142F" w:rsidRPr="00066AF5" w:rsidRDefault="0013142F" w:rsidP="00FC665C">
            <w:pPr>
              <w:spacing w:line="260" w:lineRule="atLeast"/>
              <w:rPr>
                <w:rFonts w:ascii="Arial" w:hAnsi="Arial"/>
                <w:i/>
                <w:iCs/>
                <w:sz w:val="20"/>
                <w:lang w:eastAsia="en-US"/>
              </w:rPr>
            </w:pPr>
            <w:r w:rsidRPr="00066AF5">
              <w:rPr>
                <w:rFonts w:ascii="Arial" w:hAnsi="Arial"/>
                <w:bCs/>
                <w:i/>
                <w:iCs/>
                <w:sz w:val="20"/>
                <w:lang w:eastAsia="en-US"/>
              </w:rPr>
              <w:t>Naziv referenčnega projekta:</w:t>
            </w:r>
          </w:p>
        </w:tc>
        <w:tc>
          <w:tcPr>
            <w:tcW w:w="5274" w:type="dxa"/>
            <w:tcBorders>
              <w:top w:val="single" w:sz="4" w:space="0" w:color="auto"/>
              <w:left w:val="single" w:sz="4" w:space="0" w:color="auto"/>
              <w:bottom w:val="single" w:sz="4" w:space="0" w:color="auto"/>
              <w:right w:val="single" w:sz="4" w:space="0" w:color="auto"/>
            </w:tcBorders>
          </w:tcPr>
          <w:p w14:paraId="0A87AE9D" w14:textId="77777777" w:rsidR="0013142F" w:rsidRPr="00BC40D2" w:rsidRDefault="0013142F" w:rsidP="00BC40D2">
            <w:pPr>
              <w:spacing w:line="260" w:lineRule="atLeast"/>
              <w:jc w:val="both"/>
              <w:rPr>
                <w:rFonts w:ascii="Arial" w:hAnsi="Arial"/>
                <w:sz w:val="20"/>
                <w:lang w:eastAsia="en-US"/>
              </w:rPr>
            </w:pPr>
          </w:p>
        </w:tc>
      </w:tr>
      <w:tr w:rsidR="0013142F" w:rsidRPr="003A3127" w14:paraId="464931FA" w14:textId="77777777" w:rsidTr="001B7354">
        <w:tc>
          <w:tcPr>
            <w:tcW w:w="4366"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5274" w:type="dxa"/>
            <w:tcBorders>
              <w:top w:val="single" w:sz="4" w:space="0" w:color="auto"/>
              <w:left w:val="single" w:sz="4" w:space="0" w:color="auto"/>
              <w:bottom w:val="single" w:sz="4" w:space="0" w:color="auto"/>
              <w:right w:val="single" w:sz="4" w:space="0" w:color="auto"/>
            </w:tcBorders>
          </w:tcPr>
          <w:p w14:paraId="4CF0A079" w14:textId="77777777" w:rsidR="0013142F" w:rsidRPr="00BC40D2" w:rsidRDefault="0013142F" w:rsidP="00BC40D2">
            <w:pPr>
              <w:spacing w:line="260" w:lineRule="atLeast"/>
              <w:jc w:val="both"/>
              <w:rPr>
                <w:rFonts w:ascii="Arial" w:hAnsi="Arial"/>
                <w:sz w:val="20"/>
                <w:lang w:eastAsia="en-US"/>
              </w:rPr>
            </w:pPr>
          </w:p>
        </w:tc>
      </w:tr>
      <w:tr w:rsidR="0013142F" w:rsidRPr="003A3127" w14:paraId="1CB2E29B" w14:textId="77777777" w:rsidTr="001B7354">
        <w:tc>
          <w:tcPr>
            <w:tcW w:w="4366" w:type="dxa"/>
            <w:tcBorders>
              <w:top w:val="single" w:sz="4" w:space="0" w:color="auto"/>
              <w:left w:val="single" w:sz="4" w:space="0" w:color="auto"/>
              <w:bottom w:val="single" w:sz="4" w:space="0" w:color="auto"/>
              <w:right w:val="single" w:sz="4" w:space="0" w:color="auto"/>
            </w:tcBorders>
          </w:tcPr>
          <w:p w14:paraId="010F0C81" w14:textId="4D826D9C"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Pr="003A3127">
              <w:rPr>
                <w:rFonts w:ascii="Arial" w:hAnsi="Arial"/>
                <w:i/>
                <w:iCs/>
                <w:sz w:val="20"/>
                <w:lang w:eastAsia="en-US"/>
              </w:rPr>
              <w:t>)</w:t>
            </w:r>
            <w:r w:rsidR="00B504EC">
              <w:rPr>
                <w:rFonts w:ascii="Arial" w:hAnsi="Arial"/>
                <w:i/>
                <w:iCs/>
                <w:sz w:val="20"/>
                <w:lang w:eastAsia="en-US"/>
              </w:rPr>
              <w:t>:</w:t>
            </w:r>
          </w:p>
        </w:tc>
        <w:tc>
          <w:tcPr>
            <w:tcW w:w="5274" w:type="dxa"/>
            <w:tcBorders>
              <w:top w:val="single" w:sz="4" w:space="0" w:color="auto"/>
              <w:left w:val="single" w:sz="4" w:space="0" w:color="auto"/>
              <w:bottom w:val="single" w:sz="4" w:space="0" w:color="auto"/>
              <w:right w:val="single" w:sz="4" w:space="0" w:color="auto"/>
            </w:tcBorders>
          </w:tcPr>
          <w:p w14:paraId="395F6BAF" w14:textId="77777777" w:rsidR="0013142F" w:rsidRPr="00BC40D2" w:rsidRDefault="0013142F" w:rsidP="00BC40D2">
            <w:pPr>
              <w:spacing w:line="260" w:lineRule="atLeast"/>
              <w:jc w:val="both"/>
              <w:rPr>
                <w:rFonts w:ascii="Arial" w:hAnsi="Arial"/>
                <w:sz w:val="20"/>
                <w:lang w:eastAsia="en-US"/>
              </w:rPr>
            </w:pPr>
          </w:p>
        </w:tc>
      </w:tr>
      <w:tr w:rsidR="00D2169B" w:rsidRPr="003A3127" w14:paraId="289BF629" w14:textId="77777777" w:rsidTr="001B7354">
        <w:tc>
          <w:tcPr>
            <w:tcW w:w="4366" w:type="dxa"/>
            <w:tcBorders>
              <w:top w:val="single" w:sz="4" w:space="0" w:color="auto"/>
              <w:left w:val="single" w:sz="4" w:space="0" w:color="auto"/>
              <w:bottom w:val="single" w:sz="4" w:space="0" w:color="auto"/>
              <w:right w:val="single" w:sz="4" w:space="0" w:color="auto"/>
            </w:tcBorders>
          </w:tcPr>
          <w:p w14:paraId="15AC24EF" w14:textId="6AC77749" w:rsidR="00D2169B" w:rsidRPr="00CD096D" w:rsidRDefault="00BC40D2" w:rsidP="00CD096D">
            <w:pPr>
              <w:spacing w:line="260" w:lineRule="atLeast"/>
              <w:rPr>
                <w:rFonts w:ascii="Arial" w:hAnsi="Arial" w:cs="Arial"/>
                <w:i/>
                <w:iCs/>
                <w:sz w:val="20"/>
                <w:szCs w:val="20"/>
                <w:lang w:eastAsia="en-US"/>
              </w:rPr>
            </w:pPr>
            <w:r w:rsidRPr="00BC40D2">
              <w:rPr>
                <w:rFonts w:ascii="Arial" w:hAnsi="Arial" w:cs="Arial"/>
                <w:i/>
                <w:iCs/>
                <w:sz w:val="20"/>
                <w:szCs w:val="20"/>
                <w:lang w:eastAsia="en-US"/>
              </w:rPr>
              <w:t>Referenčni projekt</w:t>
            </w:r>
            <w:r w:rsidR="00CF09F4">
              <w:rPr>
                <w:rFonts w:ascii="Arial" w:hAnsi="Arial" w:cs="Arial"/>
                <w:i/>
                <w:iCs/>
                <w:sz w:val="20"/>
                <w:szCs w:val="20"/>
                <w:lang w:eastAsia="en-US"/>
              </w:rPr>
              <w:t xml:space="preserve"> izpolnjuje naslednje zahteve</w:t>
            </w:r>
            <w:r w:rsidRPr="00BC40D2">
              <w:rPr>
                <w:rFonts w:ascii="Arial" w:hAnsi="Arial" w:cs="Arial"/>
                <w:i/>
                <w:iCs/>
                <w:sz w:val="20"/>
                <w:szCs w:val="20"/>
                <w:lang w:eastAsia="en-US"/>
              </w:rPr>
              <w:t>:</w:t>
            </w:r>
          </w:p>
        </w:tc>
        <w:tc>
          <w:tcPr>
            <w:tcW w:w="5274" w:type="dxa"/>
            <w:tcBorders>
              <w:top w:val="single" w:sz="4" w:space="0" w:color="auto"/>
              <w:left w:val="single" w:sz="4" w:space="0" w:color="auto"/>
              <w:bottom w:val="single" w:sz="4" w:space="0" w:color="auto"/>
              <w:right w:val="single" w:sz="4" w:space="0" w:color="auto"/>
            </w:tcBorders>
            <w:vAlign w:val="center"/>
          </w:tcPr>
          <w:p w14:paraId="2CF4BBA1" w14:textId="77777777" w:rsidR="00CF09F4" w:rsidRPr="00CD096D" w:rsidRDefault="00CF09F4" w:rsidP="00CD096D">
            <w:pPr>
              <w:pStyle w:val="Odstavekseznama"/>
              <w:numPr>
                <w:ilvl w:val="0"/>
                <w:numId w:val="73"/>
              </w:numPr>
              <w:spacing w:line="260" w:lineRule="atLeast"/>
              <w:jc w:val="both"/>
              <w:rPr>
                <w:rFonts w:ascii="Arial" w:hAnsi="Arial" w:cs="Arial"/>
                <w:i/>
                <w:iCs/>
                <w:sz w:val="20"/>
                <w:szCs w:val="20"/>
                <w:lang w:eastAsia="en-US"/>
              </w:rPr>
            </w:pPr>
            <w:r w:rsidRPr="00CD096D">
              <w:rPr>
                <w:rFonts w:ascii="Arial" w:hAnsi="Arial" w:cs="Arial"/>
                <w:i/>
                <w:iCs/>
                <w:sz w:val="20"/>
                <w:szCs w:val="20"/>
                <w:lang w:eastAsia="en-US"/>
              </w:rPr>
              <w:t>je izveden na nacionalni ravni, ali na ravni več regij (NUTS3 ali višje),</w:t>
            </w:r>
          </w:p>
          <w:p w14:paraId="43CECDFB" w14:textId="77777777" w:rsidR="00CF09F4" w:rsidRPr="00BC40D2" w:rsidRDefault="00CF09F4" w:rsidP="00CF09F4">
            <w:pPr>
              <w:pStyle w:val="Odstavekseznama"/>
              <w:numPr>
                <w:ilvl w:val="0"/>
                <w:numId w:val="43"/>
              </w:numPr>
              <w:spacing w:line="260" w:lineRule="atLeast"/>
              <w:jc w:val="both"/>
              <w:rPr>
                <w:rFonts w:ascii="Arial" w:hAnsi="Arial" w:cs="Arial"/>
                <w:i/>
                <w:iCs/>
                <w:sz w:val="20"/>
                <w:szCs w:val="20"/>
                <w:lang w:eastAsia="en-US"/>
              </w:rPr>
            </w:pPr>
            <w:r w:rsidRPr="00BC40D2">
              <w:rPr>
                <w:rFonts w:ascii="Arial" w:hAnsi="Arial" w:cs="Arial"/>
                <w:i/>
                <w:iCs/>
                <w:sz w:val="20"/>
                <w:szCs w:val="20"/>
                <w:lang w:eastAsia="en-US"/>
              </w:rPr>
              <w:t xml:space="preserve">vključuje mednarodni ali čezmejni vidik (EU, TEN-T, </w:t>
            </w:r>
            <w:proofErr w:type="spellStart"/>
            <w:r w:rsidRPr="00BC40D2">
              <w:rPr>
                <w:rFonts w:ascii="Arial" w:hAnsi="Arial" w:cs="Arial"/>
                <w:i/>
                <w:iCs/>
                <w:sz w:val="20"/>
                <w:szCs w:val="20"/>
                <w:lang w:eastAsia="en-US"/>
              </w:rPr>
              <w:t>Interreg</w:t>
            </w:r>
            <w:proofErr w:type="spellEnd"/>
            <w:r w:rsidRPr="00BC40D2">
              <w:rPr>
                <w:rFonts w:ascii="Arial" w:hAnsi="Arial" w:cs="Arial"/>
                <w:i/>
                <w:iCs/>
                <w:sz w:val="20"/>
                <w:szCs w:val="20"/>
                <w:lang w:eastAsia="en-US"/>
              </w:rPr>
              <w:t>, CEF, ipd.),</w:t>
            </w:r>
          </w:p>
          <w:p w14:paraId="6FC0DC64" w14:textId="77777777" w:rsidR="00CF09F4" w:rsidRPr="00BC40D2" w:rsidRDefault="00CF09F4" w:rsidP="00CF09F4">
            <w:pPr>
              <w:pStyle w:val="Odstavekseznama"/>
              <w:numPr>
                <w:ilvl w:val="0"/>
                <w:numId w:val="43"/>
              </w:numPr>
              <w:spacing w:line="260" w:lineRule="atLeast"/>
              <w:jc w:val="both"/>
              <w:rPr>
                <w:rFonts w:ascii="Arial" w:hAnsi="Arial" w:cs="Arial"/>
                <w:i/>
                <w:iCs/>
                <w:sz w:val="20"/>
                <w:szCs w:val="20"/>
                <w:lang w:eastAsia="en-US"/>
              </w:rPr>
            </w:pPr>
            <w:r w:rsidRPr="00BC40D2">
              <w:rPr>
                <w:rFonts w:ascii="Arial" w:hAnsi="Arial" w:cs="Arial"/>
                <w:i/>
                <w:iCs/>
                <w:sz w:val="20"/>
                <w:szCs w:val="20"/>
                <w:lang w:eastAsia="en-US"/>
              </w:rPr>
              <w:t>je primerljive zahtevnosti in obsega kot predmet tega javnega naročila,</w:t>
            </w:r>
          </w:p>
          <w:p w14:paraId="54D3C9BC" w14:textId="77777777" w:rsidR="00CF09F4" w:rsidRPr="00BC40D2" w:rsidRDefault="00CF09F4" w:rsidP="00CF09F4">
            <w:pPr>
              <w:pStyle w:val="Odstavekseznama"/>
              <w:numPr>
                <w:ilvl w:val="0"/>
                <w:numId w:val="43"/>
              </w:numPr>
              <w:spacing w:line="260" w:lineRule="atLeast"/>
              <w:jc w:val="both"/>
              <w:rPr>
                <w:rFonts w:ascii="Arial" w:hAnsi="Arial" w:cs="Arial"/>
                <w:i/>
                <w:iCs/>
                <w:sz w:val="20"/>
                <w:szCs w:val="20"/>
                <w:lang w:eastAsia="en-US"/>
              </w:rPr>
            </w:pPr>
            <w:r w:rsidRPr="00BC40D2">
              <w:rPr>
                <w:rFonts w:ascii="Arial" w:hAnsi="Arial" w:cs="Arial"/>
                <w:i/>
                <w:iCs/>
                <w:sz w:val="20"/>
                <w:szCs w:val="20"/>
                <w:lang w:eastAsia="en-US"/>
              </w:rPr>
              <w:t>je v vrednosti najmanj 20.000,00 EUR brez DDV,</w:t>
            </w:r>
          </w:p>
          <w:p w14:paraId="1A10D4CD" w14:textId="77777777" w:rsidR="00CD096D" w:rsidRDefault="00CF09F4" w:rsidP="00CD096D">
            <w:pPr>
              <w:pStyle w:val="Odstavekseznama"/>
              <w:numPr>
                <w:ilvl w:val="0"/>
                <w:numId w:val="43"/>
              </w:numPr>
              <w:spacing w:line="260" w:lineRule="atLeast"/>
              <w:jc w:val="both"/>
              <w:rPr>
                <w:rFonts w:ascii="Arial" w:hAnsi="Arial" w:cs="Arial"/>
                <w:i/>
                <w:iCs/>
                <w:sz w:val="20"/>
                <w:szCs w:val="20"/>
                <w:lang w:eastAsia="en-US"/>
              </w:rPr>
            </w:pPr>
            <w:r w:rsidRPr="00BC40D2">
              <w:rPr>
                <w:rFonts w:ascii="Arial" w:hAnsi="Arial" w:cs="Arial"/>
                <w:i/>
                <w:iCs/>
                <w:sz w:val="20"/>
                <w:szCs w:val="20"/>
                <w:lang w:eastAsia="en-US"/>
              </w:rPr>
              <w:t>je po vsebini primerljiv s predmetnim naročilom (npr. celovita analiza omrežja terminalov, nacionalna prometna študija),</w:t>
            </w:r>
          </w:p>
          <w:p w14:paraId="0811A963" w14:textId="63C1BA31" w:rsidR="00CF09F4" w:rsidRPr="00CD096D" w:rsidRDefault="00CF09F4" w:rsidP="00CD096D">
            <w:pPr>
              <w:pStyle w:val="Odstavekseznama"/>
              <w:numPr>
                <w:ilvl w:val="0"/>
                <w:numId w:val="43"/>
              </w:numPr>
              <w:spacing w:line="260" w:lineRule="atLeast"/>
              <w:jc w:val="both"/>
              <w:rPr>
                <w:rFonts w:ascii="Arial" w:hAnsi="Arial" w:cs="Arial"/>
                <w:i/>
                <w:iCs/>
                <w:sz w:val="20"/>
                <w:szCs w:val="20"/>
                <w:lang w:eastAsia="en-US"/>
              </w:rPr>
            </w:pPr>
            <w:r w:rsidRPr="00CD096D">
              <w:rPr>
                <w:rFonts w:ascii="Arial" w:eastAsiaTheme="minorHAnsi" w:hAnsi="Arial" w:cs="Arial"/>
                <w:i/>
                <w:iCs/>
                <w:sz w:val="20"/>
                <w:szCs w:val="20"/>
                <w:lang w:eastAsia="en-US"/>
              </w:rPr>
              <w:t>ni starejši od 10 let, šteto od dneva objave tega javnega naročila.</w:t>
            </w:r>
          </w:p>
        </w:tc>
      </w:tr>
      <w:tr w:rsidR="00D746B3" w:rsidRPr="003A3127" w14:paraId="78CBCFFF" w14:textId="77777777" w:rsidTr="001B7354">
        <w:tc>
          <w:tcPr>
            <w:tcW w:w="4366" w:type="dxa"/>
            <w:tcBorders>
              <w:top w:val="single" w:sz="4" w:space="0" w:color="auto"/>
              <w:left w:val="single" w:sz="4" w:space="0" w:color="auto"/>
              <w:bottom w:val="single" w:sz="4" w:space="0" w:color="auto"/>
              <w:right w:val="single" w:sz="4" w:space="0" w:color="auto"/>
            </w:tcBorders>
          </w:tcPr>
          <w:p w14:paraId="4C7ED614" w14:textId="5A4B4B57" w:rsidR="00D746B3" w:rsidRDefault="000D3E4B" w:rsidP="00BA159F">
            <w:pPr>
              <w:spacing w:line="260" w:lineRule="atLeast"/>
              <w:rPr>
                <w:rFonts w:ascii="Arial" w:hAnsi="Arial"/>
                <w:i/>
                <w:iCs/>
                <w:sz w:val="20"/>
                <w:lang w:eastAsia="en-US"/>
              </w:rPr>
            </w:pPr>
            <w:r>
              <w:rPr>
                <w:rFonts w:ascii="Arial" w:hAnsi="Arial"/>
                <w:i/>
                <w:iCs/>
                <w:sz w:val="20"/>
                <w:lang w:eastAsia="en-US"/>
              </w:rPr>
              <w:t>Referenčni projekt izpolnjuje naslednje vsebinske kriterije</w:t>
            </w:r>
            <w:r w:rsidR="00CF09F4">
              <w:rPr>
                <w:rFonts w:ascii="Arial" w:hAnsi="Arial"/>
                <w:i/>
                <w:iCs/>
                <w:sz w:val="20"/>
                <w:lang w:eastAsia="en-US"/>
              </w:rPr>
              <w:t xml:space="preserve"> </w:t>
            </w:r>
            <w:r w:rsidR="00CF09F4" w:rsidRPr="00782905">
              <w:rPr>
                <w:rFonts w:ascii="Arial" w:hAnsi="Arial"/>
                <w:i/>
                <w:iCs/>
                <w:sz w:val="20"/>
                <w:u w:val="single"/>
                <w:lang w:eastAsia="en-US"/>
              </w:rPr>
              <w:t>(ustrezno označi)</w:t>
            </w:r>
            <w:r>
              <w:rPr>
                <w:rFonts w:ascii="Arial" w:hAnsi="Arial"/>
                <w:i/>
                <w:iCs/>
                <w:sz w:val="20"/>
                <w:lang w:eastAsia="en-US"/>
              </w:rPr>
              <w:t>:</w:t>
            </w:r>
          </w:p>
          <w:p w14:paraId="28CD6AC6" w14:textId="77777777" w:rsidR="000D3E4B" w:rsidRDefault="000D3E4B" w:rsidP="00BA159F">
            <w:pPr>
              <w:spacing w:line="260" w:lineRule="atLeast"/>
              <w:rPr>
                <w:rFonts w:ascii="Arial" w:hAnsi="Arial"/>
                <w:i/>
                <w:iCs/>
                <w:sz w:val="20"/>
                <w:lang w:eastAsia="en-US"/>
              </w:rPr>
            </w:pPr>
          </w:p>
          <w:p w14:paraId="23C762BD" w14:textId="4ABFC31F" w:rsidR="000D3E4B" w:rsidRPr="00BA159F" w:rsidRDefault="000D3E4B" w:rsidP="00BA159F">
            <w:pPr>
              <w:spacing w:line="260" w:lineRule="atLeast"/>
              <w:rPr>
                <w:rFonts w:ascii="Arial" w:hAnsi="Arial"/>
                <w:i/>
                <w:iCs/>
                <w:sz w:val="20"/>
                <w:lang w:eastAsia="en-US"/>
              </w:rPr>
            </w:pPr>
          </w:p>
        </w:tc>
        <w:tc>
          <w:tcPr>
            <w:tcW w:w="5274" w:type="dxa"/>
            <w:tcBorders>
              <w:top w:val="single" w:sz="4" w:space="0" w:color="auto"/>
              <w:left w:val="single" w:sz="4" w:space="0" w:color="auto"/>
              <w:bottom w:val="single" w:sz="4" w:space="0" w:color="auto"/>
              <w:right w:val="single" w:sz="4" w:space="0" w:color="auto"/>
            </w:tcBorders>
          </w:tcPr>
          <w:p w14:paraId="15797449" w14:textId="55511363" w:rsidR="00CF09F4" w:rsidRPr="00CD096D" w:rsidRDefault="00CF09F4" w:rsidP="00782905">
            <w:pPr>
              <w:pStyle w:val="Odstavekseznama"/>
              <w:numPr>
                <w:ilvl w:val="0"/>
                <w:numId w:val="75"/>
              </w:numPr>
              <w:autoSpaceDE w:val="0"/>
              <w:autoSpaceDN w:val="0"/>
              <w:adjustRightInd w:val="0"/>
              <w:spacing w:line="260" w:lineRule="atLeast"/>
              <w:jc w:val="both"/>
              <w:rPr>
                <w:rFonts w:ascii="Arial" w:hAnsi="Arial"/>
                <w:sz w:val="20"/>
                <w:lang w:eastAsia="en-US"/>
              </w:rPr>
            </w:pPr>
            <w:r w:rsidRPr="00CD096D">
              <w:rPr>
                <w:rFonts w:ascii="Arial" w:hAnsi="Arial"/>
                <w:sz w:val="20"/>
                <w:lang w:eastAsia="en-US"/>
              </w:rPr>
              <w:t>analiza tovornih prometnih tokov (nacionalna ali regionalna raven);</w:t>
            </w:r>
          </w:p>
          <w:p w14:paraId="64803D68" w14:textId="6E37FC79" w:rsidR="00CF09F4" w:rsidRDefault="00CF09F4" w:rsidP="00782905">
            <w:pPr>
              <w:pStyle w:val="Odstavekseznama"/>
              <w:numPr>
                <w:ilvl w:val="0"/>
                <w:numId w:val="75"/>
              </w:numPr>
              <w:autoSpaceDE w:val="0"/>
              <w:autoSpaceDN w:val="0"/>
              <w:adjustRightInd w:val="0"/>
              <w:spacing w:line="260" w:lineRule="atLeast"/>
              <w:jc w:val="both"/>
              <w:rPr>
                <w:rFonts w:ascii="Arial" w:hAnsi="Arial"/>
                <w:sz w:val="20"/>
                <w:lang w:eastAsia="en-US"/>
              </w:rPr>
            </w:pPr>
            <w:r w:rsidRPr="00CD096D">
              <w:rPr>
                <w:rFonts w:ascii="Arial" w:hAnsi="Arial"/>
                <w:sz w:val="20"/>
                <w:lang w:eastAsia="en-US"/>
              </w:rPr>
              <w:t xml:space="preserve">analiza ali načrtovanje </w:t>
            </w:r>
            <w:proofErr w:type="spellStart"/>
            <w:r w:rsidRPr="00CD096D">
              <w:rPr>
                <w:rFonts w:ascii="Arial" w:hAnsi="Arial"/>
                <w:sz w:val="20"/>
                <w:lang w:eastAsia="en-US"/>
              </w:rPr>
              <w:t>multimodalnih</w:t>
            </w:r>
            <w:proofErr w:type="spellEnd"/>
            <w:r w:rsidRPr="00CD096D">
              <w:rPr>
                <w:rFonts w:ascii="Arial" w:hAnsi="Arial"/>
                <w:sz w:val="20"/>
                <w:lang w:eastAsia="en-US"/>
              </w:rPr>
              <w:t xml:space="preserve"> / </w:t>
            </w:r>
            <w:proofErr w:type="spellStart"/>
            <w:r w:rsidRPr="00CD096D">
              <w:rPr>
                <w:rFonts w:ascii="Arial" w:hAnsi="Arial"/>
                <w:sz w:val="20"/>
                <w:lang w:eastAsia="en-US"/>
              </w:rPr>
              <w:t>intermodalnih</w:t>
            </w:r>
            <w:proofErr w:type="spellEnd"/>
            <w:r w:rsidRPr="00CD096D">
              <w:rPr>
                <w:rFonts w:ascii="Arial" w:hAnsi="Arial"/>
                <w:sz w:val="20"/>
                <w:lang w:eastAsia="en-US"/>
              </w:rPr>
              <w:t xml:space="preserve"> terminalov</w:t>
            </w:r>
            <w:r w:rsidRPr="00CF09F4">
              <w:rPr>
                <w:rFonts w:ascii="Arial" w:hAnsi="Arial"/>
                <w:sz w:val="20"/>
                <w:lang w:eastAsia="en-US"/>
              </w:rPr>
              <w:t>;</w:t>
            </w:r>
          </w:p>
          <w:p w14:paraId="2707F177" w14:textId="2705F996" w:rsidR="00CF09F4" w:rsidRDefault="00CF09F4" w:rsidP="00782905">
            <w:pPr>
              <w:pStyle w:val="Odstavekseznama"/>
              <w:numPr>
                <w:ilvl w:val="0"/>
                <w:numId w:val="75"/>
              </w:numPr>
              <w:autoSpaceDE w:val="0"/>
              <w:autoSpaceDN w:val="0"/>
              <w:adjustRightInd w:val="0"/>
              <w:spacing w:line="260" w:lineRule="atLeast"/>
              <w:jc w:val="both"/>
              <w:rPr>
                <w:rFonts w:ascii="Arial" w:hAnsi="Arial"/>
                <w:sz w:val="20"/>
                <w:lang w:eastAsia="en-US"/>
              </w:rPr>
            </w:pPr>
            <w:r w:rsidRPr="00CD096D">
              <w:rPr>
                <w:rFonts w:ascii="Arial" w:hAnsi="Arial"/>
                <w:sz w:val="20"/>
                <w:lang w:eastAsia="en-US"/>
              </w:rPr>
              <w:t xml:space="preserve">študija TEN-T koridorjev, logističnih vozlišč ali </w:t>
            </w:r>
            <w:proofErr w:type="spellStart"/>
            <w:r w:rsidRPr="00CD096D">
              <w:rPr>
                <w:rFonts w:ascii="Arial" w:hAnsi="Arial"/>
                <w:sz w:val="20"/>
                <w:lang w:eastAsia="en-US"/>
              </w:rPr>
              <w:t>večmodalne</w:t>
            </w:r>
            <w:proofErr w:type="spellEnd"/>
            <w:r w:rsidRPr="00CD096D">
              <w:rPr>
                <w:rFonts w:ascii="Arial" w:hAnsi="Arial"/>
                <w:sz w:val="20"/>
                <w:lang w:eastAsia="en-US"/>
              </w:rPr>
              <w:t xml:space="preserve"> infrastrukture</w:t>
            </w:r>
            <w:r w:rsidRPr="00CF09F4">
              <w:rPr>
                <w:rFonts w:ascii="Arial" w:hAnsi="Arial"/>
                <w:sz w:val="20"/>
                <w:lang w:eastAsia="en-US"/>
              </w:rPr>
              <w:t>;</w:t>
            </w:r>
          </w:p>
          <w:p w14:paraId="4303A8B7" w14:textId="412AA8CC" w:rsidR="00CF09F4" w:rsidRDefault="00CF09F4" w:rsidP="00782905">
            <w:pPr>
              <w:pStyle w:val="Odstavekseznama"/>
              <w:numPr>
                <w:ilvl w:val="0"/>
                <w:numId w:val="75"/>
              </w:numPr>
              <w:autoSpaceDE w:val="0"/>
              <w:autoSpaceDN w:val="0"/>
              <w:adjustRightInd w:val="0"/>
              <w:spacing w:line="260" w:lineRule="atLeast"/>
              <w:jc w:val="both"/>
              <w:rPr>
                <w:rFonts w:ascii="Arial" w:hAnsi="Arial"/>
                <w:sz w:val="20"/>
                <w:lang w:eastAsia="en-US"/>
              </w:rPr>
            </w:pPr>
            <w:r w:rsidRPr="00CD096D">
              <w:rPr>
                <w:rFonts w:ascii="Arial" w:hAnsi="Arial"/>
                <w:sz w:val="20"/>
                <w:lang w:eastAsia="en-US"/>
              </w:rPr>
              <w:t>študija strateškega prometnega načrtovanja (npr. nacionalne ali regionalne prometne strategije)</w:t>
            </w:r>
            <w:r w:rsidRPr="00CF09F4">
              <w:rPr>
                <w:rFonts w:ascii="Arial" w:hAnsi="Arial"/>
                <w:sz w:val="20"/>
                <w:lang w:eastAsia="en-US"/>
              </w:rPr>
              <w:t>;</w:t>
            </w:r>
          </w:p>
          <w:p w14:paraId="7AEAEE8F" w14:textId="77777777" w:rsidR="00CD096D" w:rsidRDefault="00CF09F4" w:rsidP="00782905">
            <w:pPr>
              <w:pStyle w:val="Odstavekseznama"/>
              <w:numPr>
                <w:ilvl w:val="0"/>
                <w:numId w:val="75"/>
              </w:numPr>
              <w:autoSpaceDE w:val="0"/>
              <w:autoSpaceDN w:val="0"/>
              <w:adjustRightInd w:val="0"/>
              <w:spacing w:line="260" w:lineRule="atLeast"/>
              <w:jc w:val="both"/>
              <w:rPr>
                <w:rFonts w:ascii="Arial" w:hAnsi="Arial"/>
                <w:sz w:val="20"/>
                <w:lang w:eastAsia="en-US"/>
              </w:rPr>
            </w:pPr>
            <w:r w:rsidRPr="00CD096D">
              <w:rPr>
                <w:rFonts w:ascii="Arial" w:hAnsi="Arial"/>
                <w:sz w:val="20"/>
                <w:lang w:eastAsia="en-US"/>
              </w:rPr>
              <w:t>analiza kapacitet in dostopnosti transportne infrastrukture (železnice, pristanišča, letališča, cestno omrežje)</w:t>
            </w:r>
            <w:r w:rsidRPr="00CF09F4">
              <w:rPr>
                <w:rFonts w:ascii="Arial" w:hAnsi="Arial"/>
                <w:sz w:val="20"/>
                <w:lang w:eastAsia="en-US"/>
              </w:rPr>
              <w:t>;</w:t>
            </w:r>
          </w:p>
          <w:p w14:paraId="3323A05D" w14:textId="4BEA69D5" w:rsidR="000D3E4B" w:rsidRPr="00CD096D" w:rsidRDefault="00CF09F4" w:rsidP="00782905">
            <w:pPr>
              <w:pStyle w:val="Odstavekseznama"/>
              <w:numPr>
                <w:ilvl w:val="0"/>
                <w:numId w:val="75"/>
              </w:numPr>
              <w:autoSpaceDE w:val="0"/>
              <w:autoSpaceDN w:val="0"/>
              <w:adjustRightInd w:val="0"/>
              <w:spacing w:line="260" w:lineRule="atLeast"/>
              <w:jc w:val="both"/>
              <w:rPr>
                <w:rFonts w:ascii="Arial" w:hAnsi="Arial"/>
                <w:sz w:val="20"/>
                <w:lang w:eastAsia="en-US"/>
              </w:rPr>
            </w:pPr>
            <w:r w:rsidRPr="00CD096D">
              <w:rPr>
                <w:rFonts w:ascii="Arial" w:hAnsi="Arial"/>
                <w:sz w:val="20"/>
                <w:lang w:eastAsia="en-US"/>
              </w:rPr>
              <w:t xml:space="preserve">prostorsko-prometna analiza z uporabo Geografskih informacijskih sistemov (GIS) oz. tako imenovanih GIS orodij. Področje GIS v okviru tega naročila pomeni uporabo geografskih informacijskih sistemov za izvajanje prostorskih analiz, vključno z analizami dostopnosti, zajemnih območij, razporeditve in povezljivosti </w:t>
            </w:r>
            <w:proofErr w:type="spellStart"/>
            <w:r w:rsidRPr="00CD096D">
              <w:rPr>
                <w:rFonts w:ascii="Arial" w:hAnsi="Arial"/>
                <w:sz w:val="20"/>
                <w:lang w:eastAsia="en-US"/>
              </w:rPr>
              <w:t>multimodalnih</w:t>
            </w:r>
            <w:proofErr w:type="spellEnd"/>
            <w:r w:rsidRPr="00CD096D">
              <w:rPr>
                <w:rFonts w:ascii="Arial" w:hAnsi="Arial"/>
                <w:sz w:val="20"/>
                <w:lang w:eastAsia="en-US"/>
              </w:rPr>
              <w:t xml:space="preserve"> tovornih terminalov, ter za izdelavo kartografskih prikazov rezultatov analize.</w:t>
            </w:r>
          </w:p>
        </w:tc>
      </w:tr>
    </w:tbl>
    <w:p w14:paraId="1CD714D3" w14:textId="77777777" w:rsidR="00303020" w:rsidRDefault="00303020" w:rsidP="0013142F">
      <w:pPr>
        <w:tabs>
          <w:tab w:val="center" w:pos="4320"/>
          <w:tab w:val="right" w:pos="8640"/>
        </w:tabs>
        <w:spacing w:line="260" w:lineRule="atLeast"/>
        <w:jc w:val="both"/>
        <w:rPr>
          <w:rFonts w:ascii="Arial" w:hAnsi="Arial" w:cs="Arial"/>
          <w:b/>
          <w:sz w:val="20"/>
          <w:szCs w:val="20"/>
          <w:lang w:eastAsia="en-US"/>
        </w:rPr>
      </w:pPr>
    </w:p>
    <w:tbl>
      <w:tblPr>
        <w:tblW w:w="9640" w:type="dxa"/>
        <w:tblInd w:w="-147" w:type="dxa"/>
        <w:tblLook w:val="01E0" w:firstRow="1" w:lastRow="1" w:firstColumn="1" w:lastColumn="1" w:noHBand="0" w:noVBand="0"/>
      </w:tblPr>
      <w:tblGrid>
        <w:gridCol w:w="3191"/>
        <w:gridCol w:w="6449"/>
      </w:tblGrid>
      <w:tr w:rsidR="00303020" w:rsidRPr="00F41505" w14:paraId="1917B434" w14:textId="77777777" w:rsidTr="000E39EB">
        <w:tc>
          <w:tcPr>
            <w:tcW w:w="3191" w:type="dxa"/>
            <w:tcBorders>
              <w:top w:val="single" w:sz="4" w:space="0" w:color="auto"/>
              <w:left w:val="single" w:sz="4" w:space="0" w:color="auto"/>
              <w:bottom w:val="single" w:sz="4" w:space="0" w:color="auto"/>
              <w:right w:val="single" w:sz="4" w:space="0" w:color="auto"/>
            </w:tcBorders>
          </w:tcPr>
          <w:p w14:paraId="6CDE418E" w14:textId="77777777" w:rsidR="00303020" w:rsidRPr="00F41505" w:rsidRDefault="00303020" w:rsidP="000E39EB">
            <w:pPr>
              <w:spacing w:line="260" w:lineRule="atLeast"/>
              <w:rPr>
                <w:rFonts w:ascii="Arial" w:hAnsi="Arial" w:cs="Arial"/>
                <w:i/>
                <w:iCs/>
                <w:sz w:val="20"/>
              </w:rPr>
            </w:pPr>
          </w:p>
        </w:tc>
        <w:tc>
          <w:tcPr>
            <w:tcW w:w="6449" w:type="dxa"/>
            <w:tcBorders>
              <w:top w:val="single" w:sz="4" w:space="0" w:color="auto"/>
              <w:left w:val="single" w:sz="4" w:space="0" w:color="auto"/>
              <w:bottom w:val="single" w:sz="4" w:space="0" w:color="auto"/>
              <w:right w:val="single" w:sz="4" w:space="0" w:color="auto"/>
            </w:tcBorders>
          </w:tcPr>
          <w:p w14:paraId="2585CD0A" w14:textId="77777777" w:rsidR="00303020" w:rsidRPr="00F41505" w:rsidRDefault="00303020" w:rsidP="000E39EB">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303020" w:rsidRPr="00F41505" w14:paraId="615F4E0B" w14:textId="77777777" w:rsidTr="000E39EB">
        <w:tc>
          <w:tcPr>
            <w:tcW w:w="3191" w:type="dxa"/>
            <w:tcBorders>
              <w:top w:val="single" w:sz="4" w:space="0" w:color="auto"/>
              <w:left w:val="single" w:sz="4" w:space="0" w:color="auto"/>
              <w:bottom w:val="single" w:sz="4" w:space="0" w:color="auto"/>
              <w:right w:val="single" w:sz="4" w:space="0" w:color="auto"/>
            </w:tcBorders>
          </w:tcPr>
          <w:p w14:paraId="3D68F1E1" w14:textId="77777777" w:rsidR="00303020" w:rsidRPr="00F41505" w:rsidRDefault="00303020" w:rsidP="000E39EB">
            <w:pPr>
              <w:spacing w:line="260" w:lineRule="atLeast"/>
              <w:jc w:val="both"/>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r w:rsidRPr="00565F99">
              <w:rPr>
                <w:rFonts w:ascii="Arial" w:hAnsi="Arial" w:cs="Arial"/>
                <w:b/>
                <w:bCs/>
                <w:i/>
                <w:iCs/>
                <w:sz w:val="20"/>
              </w:rPr>
              <w:t>:</w:t>
            </w:r>
          </w:p>
        </w:tc>
        <w:tc>
          <w:tcPr>
            <w:tcW w:w="6449" w:type="dxa"/>
            <w:tcBorders>
              <w:top w:val="single" w:sz="4" w:space="0" w:color="auto"/>
              <w:left w:val="single" w:sz="4" w:space="0" w:color="auto"/>
              <w:bottom w:val="single" w:sz="4" w:space="0" w:color="auto"/>
              <w:right w:val="single" w:sz="4" w:space="0" w:color="auto"/>
            </w:tcBorders>
          </w:tcPr>
          <w:p w14:paraId="7E14070C" w14:textId="77777777" w:rsidR="00303020" w:rsidRPr="00F41505" w:rsidRDefault="00303020" w:rsidP="000E39EB">
            <w:pPr>
              <w:spacing w:before="60" w:after="60"/>
              <w:rPr>
                <w:rFonts w:ascii="Arial" w:hAnsi="Arial" w:cs="Arial"/>
                <w:b/>
                <w:bCs/>
                <w:iCs/>
                <w:sz w:val="20"/>
                <w:szCs w:val="20"/>
              </w:rPr>
            </w:pPr>
          </w:p>
        </w:tc>
      </w:tr>
    </w:tbl>
    <w:p w14:paraId="4F8A1684" w14:textId="77777777" w:rsidR="00303020" w:rsidRPr="003A3127" w:rsidRDefault="00303020" w:rsidP="0013142F">
      <w:pPr>
        <w:suppressAutoHyphens/>
        <w:rPr>
          <w:rFonts w:ascii="Arial" w:hAnsi="Arial" w:cs="Arial"/>
          <w:b/>
          <w:sz w:val="20"/>
          <w:szCs w:val="20"/>
          <w:lang w:eastAsia="ar-SA"/>
        </w:rPr>
      </w:pPr>
    </w:p>
    <w:p w14:paraId="3CCA20CB" w14:textId="79723CB1"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lastRenderedPageBreak/>
        <w:t>* Kot merilo bo naročnik točkoval le referenc</w:t>
      </w:r>
      <w:r w:rsidR="00CB5BC9">
        <w:rPr>
          <w:rFonts w:ascii="Arial" w:hAnsi="Arial" w:cs="Arial"/>
          <w:sz w:val="20"/>
          <w:lang w:eastAsia="en-US"/>
        </w:rPr>
        <w:t>o</w:t>
      </w:r>
      <w:r w:rsidRPr="003A3127">
        <w:rPr>
          <w:rFonts w:ascii="Arial" w:hAnsi="Arial" w:cs="Arial"/>
          <w:sz w:val="20"/>
          <w:lang w:eastAsia="en-US"/>
        </w:rPr>
        <w:t xml:space="preserve">, </w:t>
      </w:r>
      <w:r w:rsidR="00303020" w:rsidRPr="00345E5D">
        <w:rPr>
          <w:rFonts w:ascii="Arial" w:eastAsiaTheme="minorHAnsi" w:hAnsi="Arial" w:cs="Arial"/>
          <w:sz w:val="20"/>
          <w:szCs w:val="20"/>
          <w:lang w:eastAsia="en-US"/>
        </w:rPr>
        <w:t xml:space="preserve">ki jo ponudnik </w:t>
      </w:r>
      <w:r w:rsidR="00303020" w:rsidRPr="00303020">
        <w:rPr>
          <w:rFonts w:ascii="Arial" w:eastAsiaTheme="minorHAnsi" w:hAnsi="Arial" w:cs="Arial"/>
          <w:b/>
          <w:bCs/>
          <w:sz w:val="20"/>
          <w:szCs w:val="20"/>
          <w:lang w:eastAsia="en-US"/>
        </w:rPr>
        <w:t>ni</w:t>
      </w:r>
      <w:r w:rsidR="00303020">
        <w:rPr>
          <w:rFonts w:ascii="Arial" w:eastAsiaTheme="minorHAnsi" w:hAnsi="Arial" w:cs="Arial"/>
          <w:sz w:val="20"/>
          <w:szCs w:val="20"/>
          <w:lang w:eastAsia="en-US"/>
        </w:rPr>
        <w:t xml:space="preserve"> </w:t>
      </w:r>
      <w:r w:rsidR="00303020" w:rsidRPr="00345E5D">
        <w:rPr>
          <w:rFonts w:ascii="Arial" w:eastAsiaTheme="minorHAnsi" w:hAnsi="Arial" w:cs="Arial"/>
          <w:sz w:val="20"/>
          <w:szCs w:val="20"/>
          <w:lang w:eastAsia="en-US"/>
        </w:rPr>
        <w:t>navedel kot dokazilo o izpolnjevanju pogojev</w:t>
      </w:r>
      <w:r w:rsidR="00303020">
        <w:rPr>
          <w:rFonts w:ascii="Arial" w:eastAsiaTheme="minorHAnsi" w:hAnsi="Arial" w:cs="Arial"/>
          <w:sz w:val="20"/>
          <w:szCs w:val="20"/>
          <w:lang w:eastAsia="en-US"/>
        </w:rPr>
        <w:t xml:space="preserve"> </w:t>
      </w:r>
      <w:r w:rsidRPr="003A3127">
        <w:rPr>
          <w:rFonts w:ascii="Arial" w:hAnsi="Arial" w:cs="Arial"/>
          <w:sz w:val="20"/>
          <w:lang w:eastAsia="en-US"/>
        </w:rPr>
        <w:t>(na obrazcu 3).</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41533694" w14:textId="486C4108" w:rsidR="00DF324D" w:rsidRPr="00782905" w:rsidRDefault="0013142F" w:rsidP="00782905">
      <w:pPr>
        <w:pStyle w:val="Odstavekseznama"/>
        <w:numPr>
          <w:ilvl w:val="0"/>
          <w:numId w:val="72"/>
        </w:numPr>
        <w:suppressAutoHyphens/>
        <w:spacing w:line="260" w:lineRule="atLeast"/>
        <w:jc w:val="both"/>
        <w:rPr>
          <w:rFonts w:ascii="Arial" w:hAnsi="Arial" w:cs="Arial"/>
          <w:sz w:val="20"/>
          <w:lang w:eastAsia="en-US"/>
        </w:rPr>
      </w:pPr>
      <w:r w:rsidRPr="00303020">
        <w:rPr>
          <w:rFonts w:ascii="Arial" w:hAnsi="Arial" w:cs="Arial"/>
          <w:sz w:val="20"/>
          <w:lang w:eastAsia="en-US"/>
        </w:rPr>
        <w:t>potrjen</w:t>
      </w:r>
      <w:r w:rsidR="00CB5BC9" w:rsidRPr="00303020">
        <w:rPr>
          <w:rFonts w:ascii="Arial" w:hAnsi="Arial" w:cs="Arial"/>
          <w:sz w:val="20"/>
          <w:lang w:eastAsia="en-US"/>
        </w:rPr>
        <w:t>o</w:t>
      </w:r>
      <w:r w:rsidRPr="00303020">
        <w:rPr>
          <w:rFonts w:ascii="Arial" w:hAnsi="Arial" w:cs="Arial"/>
          <w:sz w:val="20"/>
          <w:lang w:eastAsia="en-US"/>
        </w:rPr>
        <w:t xml:space="preserve"> referenčn</w:t>
      </w:r>
      <w:r w:rsidR="00CB5BC9" w:rsidRPr="00303020">
        <w:rPr>
          <w:rFonts w:ascii="Arial" w:hAnsi="Arial" w:cs="Arial"/>
          <w:sz w:val="20"/>
          <w:lang w:eastAsia="en-US"/>
        </w:rPr>
        <w:t>o</w:t>
      </w:r>
      <w:r w:rsidRPr="00303020">
        <w:rPr>
          <w:rFonts w:ascii="Arial" w:hAnsi="Arial" w:cs="Arial"/>
          <w:sz w:val="20"/>
          <w:lang w:eastAsia="en-US"/>
        </w:rPr>
        <w:t xml:space="preserve"> potrdil</w:t>
      </w:r>
      <w:r w:rsidR="00CB5BC9" w:rsidRPr="00303020">
        <w:rPr>
          <w:rFonts w:ascii="Arial" w:hAnsi="Arial" w:cs="Arial"/>
          <w:sz w:val="20"/>
          <w:lang w:eastAsia="en-US"/>
        </w:rPr>
        <w:t>o</w:t>
      </w:r>
      <w:r w:rsidR="00DF324D" w:rsidRPr="00782905">
        <w:rPr>
          <w:rFonts w:ascii="Arial" w:hAnsi="Arial" w:cs="Arial"/>
          <w:i/>
          <w:sz w:val="18"/>
          <w:szCs w:val="18"/>
        </w:rPr>
        <w:br w:type="page"/>
      </w:r>
    </w:p>
    <w:p w14:paraId="072E7859" w14:textId="066DE768"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5</w:t>
      </w:r>
      <w:r w:rsidRPr="00A93C7A">
        <w:rPr>
          <w:rFonts w:ascii="Arial" w:hAnsi="Arial" w:cs="Arial"/>
          <w:b/>
          <w:sz w:val="20"/>
          <w:szCs w:val="20"/>
          <w:lang w:eastAsia="en-US"/>
        </w:rPr>
        <w:t>: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26B0B3FD"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63F5BC70"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654AF21F"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2FD7A51E"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r w:rsidR="008D1ACA">
        <w:rPr>
          <w:rFonts w:ascii="Arial" w:eastAsia="Calibri" w:hAnsi="Arial" w:cs="Arial"/>
          <w:sz w:val="20"/>
          <w:szCs w:val="20"/>
          <w:lang w:eastAsia="en-US"/>
        </w:rPr>
        <w:t>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71D74B5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6B71E5C0"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0B1FD798"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7E972C21"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404B60">
        <w:rPr>
          <w:rFonts w:ascii="Arial" w:hAnsi="Arial" w:cs="Arial"/>
          <w:bCs/>
          <w:color w:val="000000"/>
          <w:sz w:val="20"/>
          <w:szCs w:val="20"/>
        </w:rPr>
        <w:t>_______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A869D7E" w14:textId="77777777" w:rsidR="00DF324D" w:rsidRDefault="00DF324D" w:rsidP="00FC665C">
            <w:pPr>
              <w:spacing w:line="260" w:lineRule="atLeast"/>
              <w:jc w:val="center"/>
              <w:rPr>
                <w:rFonts w:ascii="Arial" w:eastAsia="Calibri" w:hAnsi="Arial" w:cs="Arial"/>
                <w:sz w:val="20"/>
                <w:szCs w:val="22"/>
                <w:lang w:eastAsia="en-US"/>
              </w:rPr>
            </w:pPr>
          </w:p>
          <w:p w14:paraId="20FA75F7" w14:textId="77777777" w:rsidR="00DF324D" w:rsidRDefault="00DF324D" w:rsidP="00FC665C">
            <w:pPr>
              <w:spacing w:line="260" w:lineRule="atLeast"/>
              <w:jc w:val="center"/>
              <w:rPr>
                <w:rFonts w:ascii="Arial" w:eastAsia="Calibri" w:hAnsi="Arial" w:cs="Arial"/>
                <w:sz w:val="20"/>
                <w:szCs w:val="22"/>
                <w:lang w:eastAsia="en-US"/>
              </w:rPr>
            </w:pPr>
          </w:p>
          <w:p w14:paraId="60A9866C" w14:textId="77777777" w:rsidR="00404B60" w:rsidRDefault="00404B60" w:rsidP="00FC665C">
            <w:pPr>
              <w:spacing w:line="260" w:lineRule="atLeast"/>
              <w:jc w:val="center"/>
              <w:rPr>
                <w:rFonts w:ascii="Arial" w:eastAsia="Calibri" w:hAnsi="Arial" w:cs="Arial"/>
                <w:sz w:val="20"/>
                <w:szCs w:val="22"/>
                <w:lang w:eastAsia="en-US"/>
              </w:rPr>
            </w:pPr>
          </w:p>
          <w:p w14:paraId="2B4A9828" w14:textId="77777777" w:rsidR="00DF324D" w:rsidRDefault="00DF324D" w:rsidP="00FC665C">
            <w:pPr>
              <w:spacing w:line="260" w:lineRule="atLeast"/>
              <w:jc w:val="center"/>
              <w:rPr>
                <w:rFonts w:ascii="Arial" w:eastAsia="Calibri" w:hAnsi="Arial" w:cs="Arial"/>
                <w:sz w:val="20"/>
                <w:szCs w:val="22"/>
                <w:lang w:eastAsia="en-US"/>
              </w:rPr>
            </w:pPr>
          </w:p>
          <w:p w14:paraId="0520C846" w14:textId="5B3F6D22"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43D7B110"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Ime</w:t>
            </w:r>
            <w:r w:rsidR="00DF324D">
              <w:rPr>
                <w:rFonts w:ascii="Arial" w:eastAsia="Calibri" w:hAnsi="Arial" w:cs="Arial"/>
                <w:sz w:val="20"/>
                <w:szCs w:val="22"/>
                <w:lang w:eastAsia="en-US"/>
              </w:rPr>
              <w:t xml:space="preserve"> in priimek </w:t>
            </w:r>
            <w:r w:rsidRPr="004B45E8">
              <w:rPr>
                <w:rFonts w:ascii="Arial" w:eastAsia="Calibri" w:hAnsi="Arial" w:cs="Arial"/>
                <w:sz w:val="20"/>
                <w:szCs w:val="22"/>
                <w:lang w:eastAsia="en-US"/>
              </w:rPr>
              <w:t xml:space="preserve">odgovorne osebe potrjevalca </w:t>
            </w:r>
          </w:p>
          <w:p w14:paraId="6CA76A03"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Default="002C7955" w:rsidP="00FC665C">
            <w:pPr>
              <w:spacing w:line="260" w:lineRule="atLeast"/>
              <w:jc w:val="center"/>
              <w:rPr>
                <w:rFonts w:ascii="Arial" w:eastAsia="Calibri" w:hAnsi="Arial" w:cs="Arial"/>
                <w:sz w:val="20"/>
                <w:szCs w:val="22"/>
                <w:lang w:eastAsia="en-US"/>
              </w:rPr>
            </w:pPr>
          </w:p>
          <w:p w14:paraId="4CCBD09F" w14:textId="77777777" w:rsidR="00404B60" w:rsidRPr="004B45E8" w:rsidRDefault="00404B60"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Default="002C7955" w:rsidP="002C7955">
      <w:pPr>
        <w:tabs>
          <w:tab w:val="center" w:pos="4320"/>
          <w:tab w:val="right" w:pos="8640"/>
        </w:tabs>
        <w:spacing w:line="260" w:lineRule="atLeast"/>
        <w:jc w:val="both"/>
        <w:rPr>
          <w:rFonts w:ascii="Arial" w:hAnsi="Arial" w:cs="Arial"/>
          <w:i/>
          <w:sz w:val="18"/>
          <w:szCs w:val="18"/>
        </w:rPr>
      </w:pPr>
    </w:p>
    <w:p w14:paraId="5A4B3363" w14:textId="77777777" w:rsidR="00DF324D" w:rsidRPr="004B45E8" w:rsidRDefault="00DF324D" w:rsidP="002C7955">
      <w:pPr>
        <w:tabs>
          <w:tab w:val="center" w:pos="4320"/>
          <w:tab w:val="right" w:pos="8640"/>
        </w:tabs>
        <w:spacing w:line="260" w:lineRule="atLeast"/>
        <w:jc w:val="both"/>
        <w:rPr>
          <w:rFonts w:ascii="Arial" w:hAnsi="Arial" w:cs="Arial"/>
          <w:i/>
          <w:sz w:val="18"/>
          <w:szCs w:val="18"/>
        </w:rPr>
      </w:pPr>
    </w:p>
    <w:p w14:paraId="351A361B" w14:textId="77777777" w:rsidR="002C7955" w:rsidRDefault="002C7955" w:rsidP="002C7955">
      <w:pPr>
        <w:tabs>
          <w:tab w:val="center" w:pos="4320"/>
          <w:tab w:val="right" w:pos="8640"/>
        </w:tabs>
        <w:spacing w:line="260" w:lineRule="atLeast"/>
        <w:jc w:val="both"/>
        <w:rPr>
          <w:rFonts w:ascii="Arial" w:hAnsi="Arial" w:cs="Arial"/>
          <w:i/>
          <w:sz w:val="18"/>
          <w:szCs w:val="18"/>
        </w:rPr>
      </w:pPr>
    </w:p>
    <w:p w14:paraId="45BE8361" w14:textId="77777777" w:rsidR="00DF324D" w:rsidRPr="004B45E8" w:rsidRDefault="00DF324D" w:rsidP="002C7955">
      <w:pPr>
        <w:tabs>
          <w:tab w:val="center" w:pos="4320"/>
          <w:tab w:val="right" w:pos="8640"/>
        </w:tabs>
        <w:spacing w:line="260" w:lineRule="atLeast"/>
        <w:jc w:val="both"/>
        <w:rPr>
          <w:rFonts w:ascii="Arial" w:hAnsi="Arial" w:cs="Arial"/>
          <w:i/>
          <w:sz w:val="18"/>
          <w:szCs w:val="18"/>
        </w:rPr>
      </w:pPr>
    </w:p>
    <w:p w14:paraId="499A7603" w14:textId="420F5414"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*Dokazovanje izpolnjevanja meril: Ponudnik mora ponudbi obvezno priložiti potrjen obrazec.</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422301C" w14:textId="611967D1" w:rsidR="002C7955"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**Dokazovanje izpolnjevanja pogojev: Naročnik si pridržuje pravico, da sam preveri izpolnjevanje referenc oz. da od ponudnika zahteva predložitev obrazca oz. dokazil v fazi preverjanja ponudb, ponudnik pa obrazec oz. dokazila lahko priloži že tudi v ponudbi.</w:t>
      </w:r>
    </w:p>
    <w:p w14:paraId="6E9C78F0" w14:textId="77777777" w:rsidR="001E6F36" w:rsidRDefault="001E6F36" w:rsidP="002C7955">
      <w:pPr>
        <w:tabs>
          <w:tab w:val="center" w:pos="4320"/>
          <w:tab w:val="right" w:pos="8640"/>
        </w:tabs>
        <w:spacing w:line="260" w:lineRule="atLeast"/>
        <w:jc w:val="both"/>
        <w:rPr>
          <w:rFonts w:ascii="Arial" w:hAnsi="Arial" w:cs="Arial"/>
          <w:i/>
          <w:sz w:val="18"/>
          <w:szCs w:val="18"/>
        </w:rPr>
      </w:pPr>
    </w:p>
    <w:p w14:paraId="671CFDDA" w14:textId="4EA497B9" w:rsidR="00DF324D" w:rsidRDefault="00DF324D">
      <w:pPr>
        <w:rPr>
          <w:rFonts w:ascii="Arial" w:hAnsi="Arial" w:cs="Arial"/>
          <w:b/>
          <w:sz w:val="20"/>
          <w:szCs w:val="20"/>
          <w:lang w:eastAsia="en-US"/>
        </w:rPr>
      </w:pPr>
    </w:p>
    <w:p w14:paraId="576AD162" w14:textId="0560A169" w:rsidR="00C66A28" w:rsidRPr="00A93C7A" w:rsidRDefault="00C66A28" w:rsidP="00C66A28">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6</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37EF837B" w14:textId="77777777" w:rsidR="00C66A28" w:rsidRDefault="00C66A28" w:rsidP="00C66A28">
      <w:pPr>
        <w:tabs>
          <w:tab w:val="center" w:pos="4320"/>
          <w:tab w:val="right" w:pos="8640"/>
        </w:tabs>
        <w:spacing w:line="260" w:lineRule="atLeast"/>
        <w:jc w:val="both"/>
        <w:rPr>
          <w:rFonts w:ascii="Arial" w:hAnsi="Arial" w:cs="Arial"/>
          <w:i/>
          <w:sz w:val="18"/>
          <w:szCs w:val="18"/>
        </w:rPr>
      </w:pPr>
    </w:p>
    <w:p w14:paraId="7A93C837" w14:textId="77777777" w:rsidR="00C66A28" w:rsidRDefault="00C66A28" w:rsidP="00C66A28">
      <w:pPr>
        <w:tabs>
          <w:tab w:val="center" w:pos="4320"/>
          <w:tab w:val="right" w:pos="8640"/>
        </w:tabs>
        <w:spacing w:line="260" w:lineRule="atLeast"/>
        <w:jc w:val="both"/>
        <w:rPr>
          <w:rFonts w:ascii="Arial" w:hAnsi="Arial" w:cs="Arial"/>
          <w:i/>
          <w:sz w:val="18"/>
          <w:szCs w:val="18"/>
        </w:rPr>
      </w:pPr>
    </w:p>
    <w:p w14:paraId="1274F193" w14:textId="77777777" w:rsidR="00C66A28" w:rsidRPr="00862DC3" w:rsidRDefault="00C66A28" w:rsidP="00C66A28">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2B64572A" w14:textId="77777777" w:rsidR="00C66A28" w:rsidRPr="00862DC3" w:rsidRDefault="00C66A28" w:rsidP="00C66A28">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4370BA07" w14:textId="77777777" w:rsidR="00C66A28" w:rsidRPr="00862DC3" w:rsidRDefault="00C66A28" w:rsidP="00C66A28">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569D7B3A" w14:textId="77777777" w:rsidR="00C66A28" w:rsidRPr="00862DC3" w:rsidRDefault="00C66A28" w:rsidP="00C66A28">
      <w:pPr>
        <w:rPr>
          <w:rFonts w:ascii="Arial" w:hAnsi="Arial" w:cs="Arial"/>
          <w:b/>
          <w:sz w:val="20"/>
          <w:szCs w:val="20"/>
        </w:rPr>
      </w:pPr>
    </w:p>
    <w:p w14:paraId="728D545B" w14:textId="77777777" w:rsidR="00C66A28" w:rsidRDefault="00C66A28" w:rsidP="00C66A28">
      <w:pPr>
        <w:rPr>
          <w:rFonts w:ascii="Arial" w:hAnsi="Arial" w:cs="Arial"/>
          <w:b/>
          <w:sz w:val="20"/>
          <w:szCs w:val="20"/>
        </w:rPr>
      </w:pPr>
    </w:p>
    <w:p w14:paraId="32EA23AA" w14:textId="77777777" w:rsidR="00C66A28" w:rsidRDefault="00C66A28" w:rsidP="00C66A28">
      <w:pPr>
        <w:rPr>
          <w:rFonts w:ascii="Arial" w:hAnsi="Arial" w:cs="Arial"/>
          <w:b/>
          <w:sz w:val="20"/>
          <w:szCs w:val="20"/>
        </w:rPr>
      </w:pPr>
    </w:p>
    <w:p w14:paraId="5B670D4B" w14:textId="77777777" w:rsidR="00C66A28" w:rsidRDefault="00C66A28" w:rsidP="00C66A28">
      <w:pPr>
        <w:rPr>
          <w:rFonts w:ascii="Arial" w:hAnsi="Arial" w:cs="Arial"/>
          <w:b/>
          <w:sz w:val="20"/>
          <w:szCs w:val="20"/>
        </w:rPr>
      </w:pPr>
    </w:p>
    <w:p w14:paraId="1B75DC9A" w14:textId="77777777" w:rsidR="00C66A28" w:rsidRPr="00862DC3" w:rsidRDefault="00C66A28" w:rsidP="00C66A28">
      <w:pPr>
        <w:rPr>
          <w:rFonts w:ascii="Arial" w:hAnsi="Arial" w:cs="Arial"/>
          <w:b/>
          <w:sz w:val="20"/>
          <w:szCs w:val="20"/>
        </w:rPr>
      </w:pPr>
    </w:p>
    <w:p w14:paraId="139CB812" w14:textId="77777777" w:rsidR="00C66A28" w:rsidRPr="00862DC3" w:rsidRDefault="00C66A28" w:rsidP="00C66A28">
      <w:pPr>
        <w:spacing w:after="120"/>
        <w:jc w:val="center"/>
        <w:rPr>
          <w:rFonts w:ascii="Arial" w:hAnsi="Arial" w:cs="Arial"/>
          <w:b/>
          <w:sz w:val="20"/>
          <w:szCs w:val="20"/>
        </w:rPr>
      </w:pPr>
      <w:r w:rsidRPr="00862DC3">
        <w:rPr>
          <w:rFonts w:ascii="Arial" w:hAnsi="Arial" w:cs="Arial"/>
          <w:b/>
          <w:sz w:val="20"/>
          <w:szCs w:val="20"/>
        </w:rPr>
        <w:t xml:space="preserve">I Z J A V A </w:t>
      </w:r>
    </w:p>
    <w:p w14:paraId="7E4E3FE2" w14:textId="77777777" w:rsidR="00C66A28" w:rsidRDefault="00C66A28" w:rsidP="00C66A28">
      <w:pPr>
        <w:spacing w:after="120"/>
        <w:rPr>
          <w:rFonts w:ascii="Arial" w:hAnsi="Arial" w:cs="Arial"/>
          <w:color w:val="000000"/>
          <w:sz w:val="20"/>
          <w:szCs w:val="20"/>
        </w:rPr>
      </w:pPr>
    </w:p>
    <w:p w14:paraId="1AF5CDE5" w14:textId="77777777" w:rsidR="00C66A28" w:rsidRPr="00862DC3" w:rsidRDefault="00C66A28" w:rsidP="00C66A28">
      <w:pPr>
        <w:spacing w:after="120"/>
        <w:rPr>
          <w:rFonts w:ascii="Arial" w:hAnsi="Arial" w:cs="Arial"/>
          <w:color w:val="000000"/>
          <w:sz w:val="20"/>
          <w:szCs w:val="20"/>
        </w:rPr>
      </w:pPr>
    </w:p>
    <w:p w14:paraId="62E8895B" w14:textId="5A636F62" w:rsidR="00C66A28" w:rsidRPr="00862DC3" w:rsidRDefault="00C66A28" w:rsidP="00C66A28">
      <w:pPr>
        <w:spacing w:after="120"/>
        <w:jc w:val="both"/>
        <w:rPr>
          <w:rFonts w:ascii="Arial" w:hAnsi="Arial" w:cs="Arial"/>
          <w:color w:val="000000"/>
          <w:sz w:val="20"/>
          <w:szCs w:val="20"/>
        </w:rPr>
      </w:pPr>
      <w:r w:rsidRPr="00862DC3">
        <w:rPr>
          <w:rFonts w:ascii="Arial" w:hAnsi="Arial" w:cs="Arial"/>
          <w:color w:val="000000"/>
          <w:sz w:val="20"/>
          <w:szCs w:val="20"/>
        </w:rPr>
        <w:t>Pod materialno in kazensko odgovornostjo izjavljamo, da nismo v enem od spodaj navedenih položajev, ki jih</w:t>
      </w:r>
      <w:r w:rsidR="009773B5">
        <w:rPr>
          <w:rFonts w:ascii="Arial" w:hAnsi="Arial" w:cs="Arial"/>
          <w:color w:val="000000"/>
          <w:sz w:val="20"/>
          <w:szCs w:val="20"/>
        </w:rPr>
        <w:t xml:space="preserve"> </w:t>
      </w:r>
      <w:r w:rsidRPr="00862DC3">
        <w:rPr>
          <w:rFonts w:ascii="Arial" w:hAnsi="Arial" w:cs="Arial"/>
          <w:color w:val="000000"/>
          <w:sz w:val="20"/>
          <w:szCs w:val="20"/>
        </w:rPr>
        <w:t>opredeljuje</w:t>
      </w:r>
      <w:r w:rsidR="009773B5">
        <w:rPr>
          <w:rFonts w:ascii="Arial" w:hAnsi="Arial" w:cs="Arial"/>
          <w:color w:val="000000"/>
          <w:sz w:val="20"/>
          <w:szCs w:val="20"/>
        </w:rPr>
        <w:t xml:space="preserv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0DEA469F" w14:textId="77777777" w:rsidR="00C66A28" w:rsidRPr="00862DC3" w:rsidRDefault="00C66A28" w:rsidP="00C66A28">
      <w:pPr>
        <w:rPr>
          <w:rFonts w:ascii="Arial" w:hAnsi="Arial" w:cs="Arial"/>
          <w:b/>
          <w:sz w:val="20"/>
          <w:szCs w:val="20"/>
        </w:rPr>
      </w:pPr>
    </w:p>
    <w:p w14:paraId="5C3EEB91" w14:textId="77777777" w:rsidR="003E7C48" w:rsidRDefault="00C66A28" w:rsidP="000D3E4B">
      <w:pPr>
        <w:pStyle w:val="Odstavekseznama"/>
        <w:numPr>
          <w:ilvl w:val="0"/>
          <w:numId w:val="64"/>
        </w:numPr>
        <w:tabs>
          <w:tab w:val="left" w:pos="709"/>
        </w:tabs>
        <w:spacing w:after="120"/>
        <w:jc w:val="both"/>
        <w:rPr>
          <w:rFonts w:ascii="Arial" w:hAnsi="Arial" w:cs="Arial"/>
          <w:sz w:val="20"/>
          <w:szCs w:val="20"/>
        </w:rPr>
      </w:pPr>
      <w:r w:rsidRPr="003E7C48">
        <w:rPr>
          <w:rFonts w:ascii="Arial" w:hAnsi="Arial" w:cs="Arial"/>
          <w:sz w:val="20"/>
          <w:szCs w:val="20"/>
        </w:rPr>
        <w:t>ruski državljan ali fizična ali pravna oseba, subjekt ali organ s sedežem v Rusiji</w:t>
      </w:r>
      <w:r w:rsidR="009773B5" w:rsidRPr="003E7C48">
        <w:rPr>
          <w:rFonts w:ascii="Arial" w:hAnsi="Arial" w:cs="Arial"/>
          <w:sz w:val="20"/>
          <w:szCs w:val="20"/>
        </w:rPr>
        <w:t>,</w:t>
      </w:r>
    </w:p>
    <w:p w14:paraId="11603DA0" w14:textId="77777777" w:rsidR="003E7C48" w:rsidRDefault="00C66A28" w:rsidP="000D3E4B">
      <w:pPr>
        <w:pStyle w:val="Odstavekseznama"/>
        <w:numPr>
          <w:ilvl w:val="0"/>
          <w:numId w:val="64"/>
        </w:numPr>
        <w:tabs>
          <w:tab w:val="left" w:pos="709"/>
        </w:tabs>
        <w:spacing w:after="120"/>
        <w:jc w:val="both"/>
        <w:rPr>
          <w:rFonts w:ascii="Arial" w:hAnsi="Arial" w:cs="Arial"/>
          <w:sz w:val="20"/>
          <w:szCs w:val="20"/>
        </w:rPr>
      </w:pPr>
      <w:r w:rsidRPr="003E7C48">
        <w:rPr>
          <w:rFonts w:ascii="Arial" w:hAnsi="Arial" w:cs="Arial"/>
          <w:sz w:val="20"/>
          <w:szCs w:val="20"/>
        </w:rPr>
        <w:t>pravna oseba, subjekt ali organ, katerega več kot 50-odstotni delež je v neposredni ali posredni lasti subjekta iz točke (a) tega odstavka, ali</w:t>
      </w:r>
    </w:p>
    <w:p w14:paraId="27AD8F27" w14:textId="77777777" w:rsidR="003E7C48" w:rsidRDefault="00C66A28" w:rsidP="000D3E4B">
      <w:pPr>
        <w:pStyle w:val="Odstavekseznama"/>
        <w:numPr>
          <w:ilvl w:val="0"/>
          <w:numId w:val="64"/>
        </w:numPr>
        <w:tabs>
          <w:tab w:val="left" w:pos="709"/>
        </w:tabs>
        <w:spacing w:after="120"/>
        <w:jc w:val="both"/>
        <w:rPr>
          <w:rFonts w:ascii="Arial" w:hAnsi="Arial" w:cs="Arial"/>
          <w:sz w:val="20"/>
          <w:szCs w:val="20"/>
        </w:rPr>
      </w:pPr>
      <w:r w:rsidRPr="003E7C48">
        <w:rPr>
          <w:rFonts w:ascii="Arial" w:hAnsi="Arial" w:cs="Arial"/>
          <w:sz w:val="20"/>
          <w:szCs w:val="20"/>
        </w:rPr>
        <w:t>fizična ali pravna oseba, subjekt ali organ, ki deluje v imenu ali po navodilih subjekta iz točke (a) ali (b) tega odstavka</w:t>
      </w:r>
      <w:r w:rsidR="009773B5" w:rsidRPr="003E7C48">
        <w:rPr>
          <w:rFonts w:ascii="Arial" w:hAnsi="Arial" w:cs="Arial"/>
          <w:sz w:val="20"/>
          <w:szCs w:val="20"/>
        </w:rPr>
        <w:t>,</w:t>
      </w:r>
    </w:p>
    <w:p w14:paraId="1E6CA5B9" w14:textId="3CBC87AB" w:rsidR="00C66A28" w:rsidRPr="003E7C48" w:rsidRDefault="00C66A28" w:rsidP="000D3E4B">
      <w:pPr>
        <w:pStyle w:val="Odstavekseznama"/>
        <w:numPr>
          <w:ilvl w:val="0"/>
          <w:numId w:val="64"/>
        </w:numPr>
        <w:tabs>
          <w:tab w:val="left" w:pos="709"/>
        </w:tabs>
        <w:spacing w:after="120"/>
        <w:jc w:val="both"/>
        <w:rPr>
          <w:rFonts w:ascii="Arial" w:hAnsi="Arial" w:cs="Arial"/>
          <w:sz w:val="20"/>
          <w:szCs w:val="20"/>
        </w:rPr>
      </w:pPr>
      <w:r w:rsidRPr="003E7C48">
        <w:rPr>
          <w:rFonts w:ascii="Arial" w:hAnsi="Arial" w:cs="Arial"/>
          <w:sz w:val="20"/>
          <w:szCs w:val="20"/>
        </w:rPr>
        <w:t xml:space="preserve">podizvajalec, dobavitelj ali subjekt, na katerega zmogljivosti se sklicuje ponudnik, če predstavljajo več kot 10 % vrednosti naročila. </w:t>
      </w:r>
    </w:p>
    <w:p w14:paraId="491E618B" w14:textId="77777777" w:rsidR="00C66A28" w:rsidRPr="00855AA2" w:rsidRDefault="00C66A28" w:rsidP="00C66A28">
      <w:pPr>
        <w:tabs>
          <w:tab w:val="left" w:pos="709"/>
        </w:tabs>
        <w:spacing w:after="120"/>
        <w:jc w:val="both"/>
        <w:rPr>
          <w:rFonts w:ascii="Arial" w:hAnsi="Arial" w:cs="Arial"/>
          <w:sz w:val="20"/>
          <w:szCs w:val="20"/>
        </w:rPr>
      </w:pPr>
    </w:p>
    <w:p w14:paraId="2D90DD96" w14:textId="77777777" w:rsidR="00C66A28" w:rsidRDefault="00C66A28" w:rsidP="00C66A28">
      <w:pPr>
        <w:rPr>
          <w:rFonts w:ascii="Arial" w:hAnsi="Arial" w:cs="Arial"/>
          <w:sz w:val="20"/>
          <w:szCs w:val="20"/>
        </w:rPr>
      </w:pPr>
    </w:p>
    <w:p w14:paraId="29919B9C" w14:textId="77777777" w:rsidR="00C66A28" w:rsidRDefault="00C66A28" w:rsidP="00C66A28">
      <w:pPr>
        <w:rPr>
          <w:rFonts w:ascii="Arial" w:hAnsi="Arial" w:cs="Arial"/>
          <w:sz w:val="20"/>
          <w:szCs w:val="20"/>
        </w:rPr>
      </w:pPr>
    </w:p>
    <w:p w14:paraId="520B7A86" w14:textId="77777777" w:rsidR="00C66A28" w:rsidRDefault="00C66A28" w:rsidP="00C66A28">
      <w:pPr>
        <w:rPr>
          <w:rFonts w:ascii="Arial" w:hAnsi="Arial" w:cs="Arial"/>
          <w:sz w:val="20"/>
          <w:szCs w:val="20"/>
        </w:rPr>
      </w:pPr>
    </w:p>
    <w:p w14:paraId="1D685221" w14:textId="77777777" w:rsidR="00C66A28" w:rsidRDefault="00C66A28" w:rsidP="00C66A28">
      <w:pPr>
        <w:rPr>
          <w:rFonts w:ascii="Arial" w:hAnsi="Arial" w:cs="Arial"/>
          <w:sz w:val="20"/>
          <w:szCs w:val="20"/>
        </w:rPr>
      </w:pPr>
    </w:p>
    <w:p w14:paraId="46238199" w14:textId="77777777" w:rsidR="00C66A28" w:rsidRPr="00862DC3" w:rsidRDefault="00C66A28" w:rsidP="00C66A28">
      <w:pPr>
        <w:rPr>
          <w:rFonts w:ascii="Arial" w:hAnsi="Arial" w:cs="Arial"/>
          <w:sz w:val="20"/>
          <w:szCs w:val="20"/>
        </w:rPr>
      </w:pPr>
    </w:p>
    <w:p w14:paraId="5B2F9A9B" w14:textId="77777777" w:rsidR="00C66A28" w:rsidRPr="00862DC3" w:rsidRDefault="00C66A28" w:rsidP="00C66A28">
      <w:pPr>
        <w:rPr>
          <w:rFonts w:ascii="Arial" w:hAnsi="Arial" w:cs="Arial"/>
          <w:sz w:val="20"/>
          <w:szCs w:val="20"/>
        </w:rPr>
      </w:pPr>
    </w:p>
    <w:p w14:paraId="4C4B05D9" w14:textId="70FE5576" w:rsidR="00C66A28" w:rsidRPr="00862DC3" w:rsidRDefault="00C66A28" w:rsidP="00C66A28">
      <w:pPr>
        <w:rPr>
          <w:rFonts w:ascii="Arial" w:hAnsi="Arial" w:cs="Arial"/>
          <w:sz w:val="20"/>
          <w:szCs w:val="20"/>
        </w:rPr>
      </w:pPr>
      <w:r w:rsidRPr="00862DC3">
        <w:rPr>
          <w:rFonts w:ascii="Arial" w:hAnsi="Arial" w:cs="Arial"/>
          <w:sz w:val="20"/>
          <w:szCs w:val="20"/>
        </w:rPr>
        <w:t>V _______________, dne</w:t>
      </w:r>
      <w:r w:rsidR="00F2296D">
        <w:rPr>
          <w:rFonts w:ascii="Arial" w:hAnsi="Arial" w:cs="Arial"/>
          <w:sz w:val="20"/>
          <w:szCs w:val="20"/>
        </w:rPr>
        <w:t xml:space="preserve"> </w:t>
      </w:r>
      <w:r w:rsidRPr="00862DC3">
        <w:rPr>
          <w:rFonts w:ascii="Arial" w:hAnsi="Arial" w:cs="Arial"/>
          <w:sz w:val="20"/>
          <w:szCs w:val="20"/>
        </w:rPr>
        <w:t>___________        GOSPODARSKI SUBJEKT (podpis) ________</w:t>
      </w:r>
      <w:r w:rsidR="009773B5">
        <w:rPr>
          <w:rFonts w:ascii="Arial" w:hAnsi="Arial" w:cs="Arial"/>
          <w:sz w:val="20"/>
          <w:szCs w:val="20"/>
        </w:rPr>
        <w:t>_______</w:t>
      </w:r>
    </w:p>
    <w:p w14:paraId="752C31FE" w14:textId="77777777" w:rsidR="00C66A28" w:rsidRDefault="00C66A28" w:rsidP="00C66A28">
      <w:pPr>
        <w:rPr>
          <w:rFonts w:ascii="Tahoma" w:hAnsi="Tahoma" w:cs="Tahoma"/>
        </w:rPr>
      </w:pPr>
    </w:p>
    <w:p w14:paraId="3B86C726" w14:textId="77777777" w:rsidR="00C66A28" w:rsidRDefault="00C66A28" w:rsidP="00C66A28">
      <w:pPr>
        <w:rPr>
          <w:rFonts w:ascii="Tahoma" w:hAnsi="Tahoma" w:cs="Tahoma"/>
        </w:rPr>
      </w:pPr>
    </w:p>
    <w:p w14:paraId="474481EE" w14:textId="77777777" w:rsidR="00FC1790" w:rsidRDefault="00FC1790" w:rsidP="002C7955">
      <w:pPr>
        <w:tabs>
          <w:tab w:val="center" w:pos="4320"/>
          <w:tab w:val="right" w:pos="8640"/>
        </w:tabs>
        <w:spacing w:line="260" w:lineRule="atLeast"/>
        <w:jc w:val="both"/>
        <w:rPr>
          <w:rFonts w:ascii="Arial" w:hAnsi="Arial" w:cs="Arial"/>
          <w:i/>
          <w:sz w:val="18"/>
          <w:szCs w:val="18"/>
        </w:rPr>
      </w:pPr>
    </w:p>
    <w:p w14:paraId="22362CCA" w14:textId="77777777" w:rsidR="00CE38DD" w:rsidRDefault="00CE38DD" w:rsidP="002C7955">
      <w:pPr>
        <w:tabs>
          <w:tab w:val="center" w:pos="4320"/>
          <w:tab w:val="right" w:pos="8640"/>
        </w:tabs>
        <w:spacing w:line="260" w:lineRule="atLeast"/>
        <w:jc w:val="both"/>
        <w:rPr>
          <w:rFonts w:ascii="Arial" w:hAnsi="Arial" w:cs="Arial"/>
          <w:i/>
          <w:sz w:val="18"/>
          <w:szCs w:val="18"/>
        </w:rPr>
      </w:pPr>
    </w:p>
    <w:p w14:paraId="0FBC2D2B"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1A570822"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6D93B8C0"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45E0DA9"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CD6A796"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42707629"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5BE60DE3"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7A016514"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533D8384"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00F0827B"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094D1C00"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40C90391"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5018F51"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1EBA3D85"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642088E7"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B5F0C70"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79728479"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2E15F5C7"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13610738" w14:textId="2673AD0E"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72721">
        <w:rPr>
          <w:rFonts w:ascii="Arial" w:hAnsi="Arial" w:cs="Arial"/>
          <w:b/>
          <w:sz w:val="20"/>
          <w:szCs w:val="20"/>
          <w:lang w:eastAsia="en-US"/>
        </w:rPr>
        <w:lastRenderedPageBreak/>
        <w:t xml:space="preserve">Obrazec </w:t>
      </w:r>
      <w:r w:rsidR="00C66A28" w:rsidRPr="00C72721">
        <w:rPr>
          <w:rFonts w:ascii="Arial" w:hAnsi="Arial" w:cs="Arial"/>
          <w:b/>
          <w:sz w:val="20"/>
          <w:szCs w:val="20"/>
          <w:lang w:eastAsia="en-US"/>
        </w:rPr>
        <w:t>7</w:t>
      </w:r>
      <w:r w:rsidRPr="00C72721">
        <w:rPr>
          <w:rFonts w:ascii="Arial" w:hAnsi="Arial" w:cs="Arial"/>
          <w:b/>
          <w:sz w:val="20"/>
          <w:szCs w:val="20"/>
          <w:lang w:eastAsia="en-US"/>
        </w:rPr>
        <w:t>: VZOREC POGODBE</w:t>
      </w:r>
      <w:r w:rsidRPr="0051730C">
        <w:rPr>
          <w:rFonts w:ascii="Arial" w:hAnsi="Arial" w:cs="Arial"/>
          <w:b/>
          <w:sz w:val="20"/>
          <w:szCs w:val="20"/>
          <w:lang w:eastAsia="en-US"/>
        </w:rPr>
        <w:t xml:space="preserve"> O IZVEDBI JAVNEGA NAROČILA</w:t>
      </w:r>
    </w:p>
    <w:p w14:paraId="0C5EADEA" w14:textId="77777777" w:rsidR="003001BE" w:rsidRDefault="003001BE" w:rsidP="00CE3BE9">
      <w:pPr>
        <w:spacing w:line="260" w:lineRule="atLeast"/>
        <w:jc w:val="both"/>
        <w:rPr>
          <w:rFonts w:ascii="Arial" w:hAnsi="Arial" w:cs="Arial"/>
          <w:b/>
          <w:bCs/>
          <w:sz w:val="20"/>
          <w:szCs w:val="20"/>
          <w:lang w:eastAsia="en-US"/>
        </w:rPr>
      </w:pPr>
    </w:p>
    <w:p w14:paraId="72996243" w14:textId="6BFA7649" w:rsidR="00B854FA" w:rsidRDefault="00B854FA" w:rsidP="00203795">
      <w:pPr>
        <w:spacing w:line="260" w:lineRule="atLeast"/>
        <w:jc w:val="both"/>
        <w:rPr>
          <w:rFonts w:ascii="Arial" w:hAnsi="Arial" w:cs="Arial"/>
          <w:sz w:val="20"/>
        </w:rPr>
      </w:pPr>
      <w:r w:rsidRPr="00B74E2E">
        <w:rPr>
          <w:rFonts w:ascii="Arial" w:hAnsi="Arial" w:cs="Arial"/>
          <w:b/>
          <w:sz w:val="20"/>
        </w:rPr>
        <w:t>Ministrstvo za infrastrukturo</w:t>
      </w:r>
      <w:r w:rsidRPr="00B74E2E">
        <w:rPr>
          <w:rFonts w:ascii="Arial" w:hAnsi="Arial" w:cs="Arial"/>
          <w:sz w:val="20"/>
        </w:rPr>
        <w:t xml:space="preserve">, </w:t>
      </w:r>
      <w:r w:rsidRPr="00220D3D">
        <w:rPr>
          <w:rFonts w:ascii="Arial" w:hAnsi="Arial" w:cs="Arial"/>
          <w:sz w:val="20"/>
        </w:rPr>
        <w:t>Tržaška cesta 19, 1</w:t>
      </w:r>
      <w:r w:rsidR="00DE1031">
        <w:rPr>
          <w:rFonts w:ascii="Arial" w:hAnsi="Arial" w:cs="Arial"/>
          <w:sz w:val="20"/>
        </w:rPr>
        <w:t>000</w:t>
      </w:r>
      <w:r w:rsidRPr="00220D3D">
        <w:rPr>
          <w:rFonts w:ascii="Arial" w:hAnsi="Arial" w:cs="Arial"/>
          <w:sz w:val="20"/>
        </w:rPr>
        <w:t xml:space="preserve"> Ljubljana, z davčno številko 25967061, matično številko 2399270000, ki ga zastopa ministrica mag. Alenka Bratušek </w:t>
      </w:r>
      <w:r w:rsidRPr="00B74E2E">
        <w:rPr>
          <w:rFonts w:ascii="Arial" w:hAnsi="Arial" w:cs="Arial"/>
          <w:sz w:val="20"/>
        </w:rPr>
        <w:t>(v nadaljevanju: naročnik)</w:t>
      </w:r>
    </w:p>
    <w:p w14:paraId="7DD3071B" w14:textId="77777777" w:rsidR="00AE55D8" w:rsidRDefault="00AE55D8" w:rsidP="00203795">
      <w:pPr>
        <w:spacing w:line="260" w:lineRule="atLeast"/>
        <w:jc w:val="both"/>
        <w:rPr>
          <w:rFonts w:ascii="Arial" w:hAnsi="Arial" w:cs="Arial"/>
          <w:sz w:val="20"/>
        </w:rPr>
      </w:pPr>
    </w:p>
    <w:p w14:paraId="015B91ED" w14:textId="77777777" w:rsidR="00B854FA" w:rsidRPr="00B74E2E" w:rsidRDefault="00B854FA" w:rsidP="00203795">
      <w:pPr>
        <w:spacing w:line="260" w:lineRule="atLeast"/>
        <w:jc w:val="both"/>
        <w:rPr>
          <w:rFonts w:ascii="Arial" w:hAnsi="Arial" w:cs="Arial"/>
          <w:sz w:val="20"/>
        </w:rPr>
      </w:pPr>
    </w:p>
    <w:p w14:paraId="30F9EA6B" w14:textId="347C253B" w:rsidR="00B854FA" w:rsidRDefault="00AE55D8" w:rsidP="00203795">
      <w:pPr>
        <w:spacing w:line="260" w:lineRule="atLeast"/>
        <w:jc w:val="both"/>
        <w:rPr>
          <w:rFonts w:ascii="Arial" w:hAnsi="Arial" w:cs="Arial"/>
          <w:sz w:val="20"/>
        </w:rPr>
      </w:pPr>
      <w:r>
        <w:rPr>
          <w:rFonts w:ascii="Arial" w:hAnsi="Arial" w:cs="Arial"/>
          <w:sz w:val="20"/>
        </w:rPr>
        <w:t>i</w:t>
      </w:r>
      <w:r w:rsidR="00B854FA" w:rsidRPr="00B74E2E">
        <w:rPr>
          <w:rFonts w:ascii="Arial" w:hAnsi="Arial" w:cs="Arial"/>
          <w:sz w:val="20"/>
        </w:rPr>
        <w:t>n</w:t>
      </w:r>
    </w:p>
    <w:p w14:paraId="48B6D644" w14:textId="77777777" w:rsidR="00AE55D8" w:rsidRDefault="00AE55D8" w:rsidP="00203795">
      <w:pPr>
        <w:spacing w:line="260" w:lineRule="atLeast"/>
        <w:jc w:val="both"/>
        <w:rPr>
          <w:rFonts w:ascii="Arial" w:hAnsi="Arial" w:cs="Arial"/>
          <w:sz w:val="20"/>
        </w:rPr>
      </w:pPr>
    </w:p>
    <w:p w14:paraId="7EA2E2FC" w14:textId="77777777" w:rsidR="00B854FA" w:rsidRDefault="00B854FA" w:rsidP="00203795">
      <w:pPr>
        <w:spacing w:line="260" w:lineRule="atLeast"/>
        <w:jc w:val="both"/>
        <w:rPr>
          <w:rFonts w:ascii="Arial" w:hAnsi="Arial" w:cs="Arial"/>
          <w:sz w:val="20"/>
        </w:rPr>
      </w:pPr>
    </w:p>
    <w:p w14:paraId="49EADA44" w14:textId="03E25F8F" w:rsidR="00B854FA" w:rsidRPr="00B74E2E" w:rsidRDefault="00B854FA" w:rsidP="00203795">
      <w:pPr>
        <w:spacing w:line="260" w:lineRule="atLeast"/>
        <w:jc w:val="both"/>
        <w:rPr>
          <w:rFonts w:ascii="Arial" w:hAnsi="Arial" w:cs="Arial"/>
          <w:b/>
          <w:sz w:val="20"/>
        </w:rPr>
      </w:pPr>
      <w:r w:rsidRPr="00CC41AE">
        <w:rPr>
          <w:rFonts w:ascii="Arial" w:hAnsi="Arial" w:cs="Arial"/>
          <w:sz w:val="20"/>
        </w:rPr>
        <w:t>_________________________________________(naziv in</w:t>
      </w:r>
      <w:r w:rsidR="00DE1031">
        <w:rPr>
          <w:rFonts w:ascii="Arial" w:hAnsi="Arial" w:cs="Arial"/>
          <w:sz w:val="20"/>
        </w:rPr>
        <w:t xml:space="preserve"> </w:t>
      </w:r>
      <w:r w:rsidRPr="00CC41AE">
        <w:rPr>
          <w:rFonts w:ascii="Arial" w:hAnsi="Arial" w:cs="Arial"/>
          <w:sz w:val="20"/>
        </w:rPr>
        <w:t>sedež podjetja), z davčno št</w:t>
      </w:r>
      <w:r w:rsidR="00DE1031">
        <w:rPr>
          <w:rFonts w:ascii="Arial" w:hAnsi="Arial" w:cs="Arial"/>
          <w:sz w:val="20"/>
        </w:rPr>
        <w:t>evilko</w:t>
      </w:r>
      <w:r w:rsidRPr="00CC41AE">
        <w:t xml:space="preserve"> </w:t>
      </w:r>
      <w:r w:rsidRPr="00CC41AE">
        <w:rPr>
          <w:rFonts w:ascii="Arial" w:hAnsi="Arial" w:cs="Arial"/>
          <w:sz w:val="20"/>
        </w:rPr>
        <w:t>____________, matično št</w:t>
      </w:r>
      <w:r w:rsidR="00DE1031">
        <w:rPr>
          <w:rFonts w:ascii="Arial" w:hAnsi="Arial" w:cs="Arial"/>
          <w:sz w:val="20"/>
        </w:rPr>
        <w:t>evilko</w:t>
      </w:r>
      <w:r w:rsidRPr="00CC41AE">
        <w:rPr>
          <w:rFonts w:ascii="Arial" w:hAnsi="Arial" w:cs="Arial"/>
          <w:sz w:val="20"/>
        </w:rPr>
        <w:t xml:space="preserve"> ______________, ki </w:t>
      </w:r>
      <w:r w:rsidR="00DE1031">
        <w:rPr>
          <w:rFonts w:ascii="Arial" w:hAnsi="Arial" w:cs="Arial"/>
          <w:sz w:val="20"/>
        </w:rPr>
        <w:t>ga</w:t>
      </w:r>
      <w:r w:rsidRPr="00CC41AE">
        <w:rPr>
          <w:rFonts w:ascii="Arial" w:hAnsi="Arial" w:cs="Arial"/>
          <w:sz w:val="20"/>
        </w:rPr>
        <w:t xml:space="preserve"> zastopa</w:t>
      </w:r>
      <w:r w:rsidR="00DE1031">
        <w:rPr>
          <w:rFonts w:ascii="Arial" w:hAnsi="Arial" w:cs="Arial"/>
          <w:sz w:val="20"/>
        </w:rPr>
        <w:t xml:space="preserve"> </w:t>
      </w:r>
      <w:r w:rsidRPr="00CC41AE">
        <w:rPr>
          <w:rFonts w:ascii="Arial" w:hAnsi="Arial" w:cs="Arial"/>
          <w:sz w:val="20"/>
        </w:rPr>
        <w:t>____________________(</w:t>
      </w:r>
      <w:r>
        <w:rPr>
          <w:rFonts w:ascii="Arial" w:hAnsi="Arial" w:cs="Arial"/>
          <w:sz w:val="20"/>
        </w:rPr>
        <w:t>i</w:t>
      </w:r>
      <w:r w:rsidRPr="00CC41AE">
        <w:rPr>
          <w:rFonts w:ascii="Arial" w:hAnsi="Arial" w:cs="Arial"/>
          <w:sz w:val="20"/>
        </w:rPr>
        <w:t>me in priimek), direktor</w:t>
      </w:r>
      <w:r w:rsidRPr="005C7EA2">
        <w:rPr>
          <w:rFonts w:ascii="Arial" w:hAnsi="Arial" w:cs="Arial"/>
          <w:sz w:val="20"/>
        </w:rPr>
        <w:t xml:space="preserve"> </w:t>
      </w:r>
      <w:r w:rsidRPr="00B74E2E">
        <w:rPr>
          <w:rFonts w:ascii="Arial" w:hAnsi="Arial" w:cs="Arial"/>
          <w:sz w:val="20"/>
        </w:rPr>
        <w:t>(v nadaljevanju: izvajalec)</w:t>
      </w:r>
    </w:p>
    <w:p w14:paraId="51C4368C" w14:textId="77777777" w:rsidR="00B854FA" w:rsidRDefault="00B854FA" w:rsidP="00203795">
      <w:pPr>
        <w:spacing w:line="260" w:lineRule="atLeast"/>
        <w:jc w:val="center"/>
        <w:rPr>
          <w:rFonts w:ascii="Arial" w:hAnsi="Arial" w:cs="Arial"/>
          <w:b/>
          <w:sz w:val="20"/>
        </w:rPr>
      </w:pPr>
    </w:p>
    <w:p w14:paraId="2106F22C" w14:textId="77777777" w:rsidR="00B854FA" w:rsidRPr="00B74E2E" w:rsidRDefault="00B854FA" w:rsidP="00DE1031">
      <w:pPr>
        <w:spacing w:line="260" w:lineRule="atLeast"/>
        <w:rPr>
          <w:rFonts w:ascii="Arial" w:hAnsi="Arial" w:cs="Arial"/>
          <w:b/>
          <w:sz w:val="20"/>
        </w:rPr>
      </w:pPr>
    </w:p>
    <w:p w14:paraId="22853B88" w14:textId="77777777" w:rsidR="00B854FA" w:rsidRPr="00B74E2E" w:rsidRDefault="00B854FA" w:rsidP="00203795">
      <w:pPr>
        <w:spacing w:line="260" w:lineRule="atLeast"/>
        <w:jc w:val="center"/>
        <w:rPr>
          <w:rFonts w:ascii="Arial" w:hAnsi="Arial" w:cs="Arial"/>
          <w:b/>
          <w:sz w:val="20"/>
        </w:rPr>
      </w:pPr>
      <w:r w:rsidRPr="00B74E2E">
        <w:rPr>
          <w:rFonts w:ascii="Arial" w:hAnsi="Arial" w:cs="Arial"/>
          <w:sz w:val="20"/>
        </w:rPr>
        <w:t>skleneta</w:t>
      </w:r>
    </w:p>
    <w:p w14:paraId="6C499710" w14:textId="77777777" w:rsidR="00B854FA" w:rsidRPr="00B74E2E" w:rsidRDefault="00B854FA" w:rsidP="00203795">
      <w:pPr>
        <w:spacing w:line="260" w:lineRule="atLeast"/>
        <w:jc w:val="center"/>
        <w:rPr>
          <w:rFonts w:ascii="Arial" w:hAnsi="Arial" w:cs="Arial"/>
          <w:b/>
          <w:sz w:val="20"/>
        </w:rPr>
      </w:pPr>
    </w:p>
    <w:p w14:paraId="5E3525AA" w14:textId="77777777" w:rsidR="00B854FA" w:rsidRDefault="00B854FA" w:rsidP="00203795">
      <w:pPr>
        <w:spacing w:line="260" w:lineRule="atLeast"/>
        <w:jc w:val="center"/>
        <w:rPr>
          <w:rFonts w:ascii="Arial" w:hAnsi="Arial" w:cs="Arial"/>
          <w:b/>
          <w:sz w:val="20"/>
        </w:rPr>
      </w:pPr>
      <w:r w:rsidRPr="00B74E2E">
        <w:rPr>
          <w:rFonts w:ascii="Arial" w:hAnsi="Arial" w:cs="Arial"/>
          <w:b/>
          <w:sz w:val="20"/>
        </w:rPr>
        <w:t xml:space="preserve">POGODBO </w:t>
      </w:r>
      <w:r>
        <w:rPr>
          <w:rFonts w:ascii="Arial" w:hAnsi="Arial" w:cs="Arial"/>
          <w:b/>
          <w:sz w:val="20"/>
        </w:rPr>
        <w:t>O IZVEDBI JAVNEGA NAROČILA</w:t>
      </w:r>
    </w:p>
    <w:p w14:paraId="37F2D77B" w14:textId="46BCA05C" w:rsidR="00B854FA" w:rsidRPr="00290148" w:rsidRDefault="00B854FA" w:rsidP="00203795">
      <w:pPr>
        <w:spacing w:line="260" w:lineRule="atLeast"/>
        <w:jc w:val="center"/>
        <w:rPr>
          <w:rFonts w:ascii="Arial" w:hAnsi="Arial" w:cs="Arial"/>
          <w:color w:val="FF0000"/>
          <w:sz w:val="20"/>
          <w:highlight w:val="yellow"/>
        </w:rPr>
      </w:pPr>
      <w:r>
        <w:rPr>
          <w:rFonts w:ascii="Arial" w:hAnsi="Arial" w:cs="Arial"/>
          <w:color w:val="000000"/>
          <w:sz w:val="20"/>
        </w:rPr>
        <w:t>š</w:t>
      </w:r>
      <w:r w:rsidRPr="00512D00">
        <w:rPr>
          <w:rFonts w:ascii="Arial" w:hAnsi="Arial" w:cs="Arial"/>
          <w:color w:val="000000"/>
          <w:sz w:val="20"/>
        </w:rPr>
        <w:t>t</w:t>
      </w:r>
      <w:r>
        <w:rPr>
          <w:rFonts w:ascii="Arial" w:hAnsi="Arial" w:cs="Arial"/>
          <w:color w:val="000000"/>
          <w:sz w:val="20"/>
        </w:rPr>
        <w:t>.</w:t>
      </w:r>
      <w:r w:rsidRPr="00512D00">
        <w:rPr>
          <w:rFonts w:ascii="Arial" w:hAnsi="Arial" w:cs="Arial"/>
          <w:color w:val="000000"/>
          <w:sz w:val="20"/>
        </w:rPr>
        <w:t xml:space="preserve"> </w:t>
      </w:r>
      <w:r w:rsidR="00FD4496">
        <w:rPr>
          <w:rFonts w:ascii="Arial" w:hAnsi="Arial" w:cs="Arial"/>
          <w:color w:val="000000"/>
          <w:sz w:val="20"/>
        </w:rPr>
        <w:t>C2430-26-</w:t>
      </w:r>
      <w:r>
        <w:rPr>
          <w:rFonts w:ascii="Arial" w:hAnsi="Arial" w:cs="Arial"/>
          <w:color w:val="000000"/>
          <w:sz w:val="20"/>
        </w:rPr>
        <w:t>_____________________</w:t>
      </w:r>
    </w:p>
    <w:p w14:paraId="7A4152A9" w14:textId="77777777" w:rsidR="00B854FA" w:rsidRPr="00B74E2E" w:rsidRDefault="00B854FA" w:rsidP="00203795">
      <w:pPr>
        <w:spacing w:line="260" w:lineRule="atLeast"/>
        <w:jc w:val="center"/>
        <w:rPr>
          <w:rFonts w:ascii="Arial" w:hAnsi="Arial" w:cs="Arial"/>
          <w:b/>
          <w:sz w:val="20"/>
        </w:rPr>
      </w:pPr>
    </w:p>
    <w:p w14:paraId="370D1A73" w14:textId="77777777" w:rsidR="00B854FA" w:rsidRPr="00B74E2E" w:rsidRDefault="00B854FA" w:rsidP="00203795">
      <w:pPr>
        <w:spacing w:line="260" w:lineRule="atLeast"/>
        <w:jc w:val="center"/>
        <w:rPr>
          <w:rFonts w:ascii="Arial" w:hAnsi="Arial" w:cs="Arial"/>
          <w:b/>
          <w:sz w:val="20"/>
        </w:rPr>
      </w:pPr>
    </w:p>
    <w:p w14:paraId="0CBC8DC4" w14:textId="1005F8F6" w:rsidR="00B854FA" w:rsidRDefault="00B854FA" w:rsidP="00203795">
      <w:pPr>
        <w:spacing w:line="260" w:lineRule="atLeast"/>
        <w:jc w:val="center"/>
        <w:rPr>
          <w:rFonts w:ascii="Arial" w:hAnsi="Arial" w:cs="Arial"/>
          <w:b/>
          <w:sz w:val="20"/>
        </w:rPr>
      </w:pPr>
      <w:r>
        <w:rPr>
          <w:rFonts w:ascii="Arial" w:hAnsi="Arial" w:cs="Arial"/>
          <w:b/>
          <w:sz w:val="20"/>
        </w:rPr>
        <w:t xml:space="preserve">za </w:t>
      </w:r>
      <w:r w:rsidRPr="00F512E5">
        <w:rPr>
          <w:rFonts w:ascii="Arial" w:hAnsi="Arial" w:cs="Arial"/>
          <w:b/>
          <w:sz w:val="20"/>
        </w:rPr>
        <w:t>»</w:t>
      </w:r>
      <w:r w:rsidR="002A22FB">
        <w:rPr>
          <w:rFonts w:ascii="Arial" w:hAnsi="Arial" w:cs="Arial"/>
          <w:b/>
          <w:sz w:val="20"/>
        </w:rPr>
        <w:t>Analiz</w:t>
      </w:r>
      <w:r w:rsidR="00DE1031">
        <w:rPr>
          <w:rFonts w:ascii="Arial" w:hAnsi="Arial" w:cs="Arial"/>
          <w:b/>
          <w:sz w:val="20"/>
        </w:rPr>
        <w:t>a</w:t>
      </w:r>
      <w:r w:rsidR="002A22FB">
        <w:rPr>
          <w:rFonts w:ascii="Arial" w:hAnsi="Arial" w:cs="Arial"/>
          <w:b/>
          <w:sz w:val="20"/>
        </w:rPr>
        <w:t xml:space="preserve"> </w:t>
      </w:r>
      <w:proofErr w:type="spellStart"/>
      <w:r w:rsidR="002A22FB">
        <w:rPr>
          <w:rFonts w:ascii="Arial" w:hAnsi="Arial" w:cs="Arial"/>
          <w:b/>
          <w:sz w:val="20"/>
        </w:rPr>
        <w:t>multimodalnih</w:t>
      </w:r>
      <w:proofErr w:type="spellEnd"/>
      <w:r w:rsidR="002A22FB">
        <w:rPr>
          <w:rFonts w:ascii="Arial" w:hAnsi="Arial" w:cs="Arial"/>
          <w:b/>
          <w:sz w:val="20"/>
        </w:rPr>
        <w:t xml:space="preserve"> tovornih terminalov v Republiki Sloveniji</w:t>
      </w:r>
      <w:r w:rsidRPr="00F512E5">
        <w:rPr>
          <w:rFonts w:ascii="Arial" w:hAnsi="Arial" w:cs="Arial"/>
          <w:b/>
          <w:sz w:val="20"/>
        </w:rPr>
        <w:t>«</w:t>
      </w:r>
    </w:p>
    <w:p w14:paraId="38973F77" w14:textId="77777777" w:rsidR="00B854FA" w:rsidRDefault="00B854FA" w:rsidP="00203795">
      <w:pPr>
        <w:spacing w:line="260" w:lineRule="atLeast"/>
        <w:rPr>
          <w:rFonts w:ascii="Arial" w:hAnsi="Arial" w:cs="Arial"/>
          <w:b/>
          <w:sz w:val="20"/>
        </w:rPr>
      </w:pPr>
    </w:p>
    <w:p w14:paraId="1D6A98F7" w14:textId="77777777" w:rsidR="00B854FA" w:rsidRDefault="00B854FA" w:rsidP="00203795">
      <w:pPr>
        <w:spacing w:line="260" w:lineRule="atLeast"/>
        <w:rPr>
          <w:rFonts w:ascii="Arial" w:hAnsi="Arial" w:cs="Arial"/>
          <w:sz w:val="20"/>
        </w:rPr>
      </w:pPr>
    </w:p>
    <w:p w14:paraId="46D8EB72" w14:textId="407ACB1D" w:rsidR="00176DDB" w:rsidRPr="00CB5BC9" w:rsidRDefault="00176DDB" w:rsidP="009D6ABA">
      <w:pPr>
        <w:suppressAutoHyphens/>
        <w:spacing w:line="260" w:lineRule="atLeast"/>
        <w:jc w:val="both"/>
        <w:rPr>
          <w:rFonts w:ascii="Arial" w:hAnsi="Arial" w:cs="Arial"/>
          <w:sz w:val="20"/>
          <w:szCs w:val="20"/>
          <w:lang w:eastAsia="ar-SA"/>
        </w:rPr>
      </w:pPr>
      <w:r w:rsidRPr="00862DC3">
        <w:rPr>
          <w:rFonts w:ascii="Arial" w:hAnsi="Arial" w:cs="Arial"/>
          <w:sz w:val="20"/>
          <w:szCs w:val="20"/>
          <w:lang w:eastAsia="ar-SA"/>
        </w:rPr>
        <w:t xml:space="preserve">Pogodba je sklenjena po izvedenem </w:t>
      </w:r>
      <w:r w:rsidR="009D6ABA" w:rsidRPr="00803460">
        <w:rPr>
          <w:rFonts w:ascii="Arial" w:hAnsi="Arial"/>
          <w:sz w:val="20"/>
        </w:rPr>
        <w:t xml:space="preserve">odprtem postopku </w:t>
      </w:r>
      <w:r w:rsidR="009D6ABA" w:rsidRPr="00CE3BE9">
        <w:rPr>
          <w:rFonts w:ascii="Arial" w:hAnsi="Arial" w:cs="Arial"/>
          <w:sz w:val="20"/>
          <w:szCs w:val="20"/>
          <w:lang w:eastAsia="en-US"/>
        </w:rPr>
        <w:t xml:space="preserve">oddaje javnega naročila </w:t>
      </w:r>
      <w:r w:rsidR="009D6ABA" w:rsidRPr="00803460">
        <w:rPr>
          <w:rFonts w:ascii="Arial" w:hAnsi="Arial"/>
          <w:sz w:val="20"/>
        </w:rPr>
        <w:t>na podlagi 40. člena Zakona o javnem naročanju (Ur. list RS, št. 91/15</w:t>
      </w:r>
      <w:r w:rsidR="009D6ABA" w:rsidRPr="00CE3BE9">
        <w:rPr>
          <w:rFonts w:ascii="Arial" w:hAnsi="Arial" w:cs="Arial"/>
          <w:sz w:val="20"/>
          <w:szCs w:val="20"/>
          <w:lang w:eastAsia="ar-SA"/>
        </w:rPr>
        <w:t>,</w:t>
      </w:r>
      <w:r w:rsidR="009D6ABA" w:rsidRPr="00803460">
        <w:rPr>
          <w:rFonts w:ascii="Arial" w:hAnsi="Arial"/>
          <w:sz w:val="20"/>
        </w:rPr>
        <w:t xml:space="preserve"> 14/18</w:t>
      </w:r>
      <w:r w:rsidR="009D6ABA" w:rsidRPr="00CE3BE9">
        <w:rPr>
          <w:rFonts w:ascii="Arial" w:hAnsi="Arial" w:cs="Arial"/>
          <w:sz w:val="20"/>
          <w:szCs w:val="20"/>
          <w:lang w:eastAsia="ar-SA"/>
        </w:rPr>
        <w:t xml:space="preserve">, 121/21, 10/22, 74/22 – </w:t>
      </w:r>
      <w:proofErr w:type="spellStart"/>
      <w:r w:rsidR="009D6ABA" w:rsidRPr="00CE3BE9">
        <w:rPr>
          <w:rFonts w:ascii="Arial" w:hAnsi="Arial" w:cs="Arial"/>
          <w:sz w:val="20"/>
          <w:szCs w:val="20"/>
          <w:lang w:eastAsia="ar-SA"/>
        </w:rPr>
        <w:t>odl</w:t>
      </w:r>
      <w:proofErr w:type="spellEnd"/>
      <w:r w:rsidR="009D6ABA" w:rsidRPr="00CE3BE9">
        <w:rPr>
          <w:rFonts w:ascii="Arial" w:hAnsi="Arial" w:cs="Arial"/>
          <w:sz w:val="20"/>
          <w:szCs w:val="20"/>
          <w:lang w:eastAsia="ar-SA"/>
        </w:rPr>
        <w:t>. US</w:t>
      </w:r>
      <w:r w:rsidR="009D6ABA">
        <w:rPr>
          <w:rFonts w:ascii="Arial" w:hAnsi="Arial" w:cs="Arial"/>
          <w:sz w:val="20"/>
          <w:szCs w:val="20"/>
          <w:lang w:eastAsia="ar-SA"/>
        </w:rPr>
        <w:t xml:space="preserve">, </w:t>
      </w:r>
      <w:r w:rsidR="009D6ABA" w:rsidRPr="0025081A">
        <w:rPr>
          <w:rFonts w:ascii="Arial" w:hAnsi="Arial" w:cs="Arial"/>
          <w:sz w:val="20"/>
          <w:szCs w:val="20"/>
          <w:lang w:eastAsia="ar-SA"/>
        </w:rPr>
        <w:t>100/22 – ZNUZSZS</w:t>
      </w:r>
      <w:r w:rsidR="009D6ABA">
        <w:rPr>
          <w:rFonts w:ascii="Arial" w:hAnsi="Arial" w:cs="Arial"/>
          <w:sz w:val="20"/>
          <w:szCs w:val="20"/>
          <w:lang w:eastAsia="ar-SA"/>
        </w:rPr>
        <w:t>,</w:t>
      </w:r>
      <w:r w:rsidR="009D6ABA" w:rsidRPr="0025081A">
        <w:rPr>
          <w:rFonts w:ascii="Arial" w:hAnsi="Arial" w:cs="Arial"/>
          <w:sz w:val="20"/>
          <w:szCs w:val="20"/>
          <w:lang w:eastAsia="ar-SA"/>
        </w:rPr>
        <w:t xml:space="preserve"> </w:t>
      </w:r>
      <w:r w:rsidR="009D6ABA">
        <w:rPr>
          <w:rFonts w:ascii="Arial" w:hAnsi="Arial" w:cs="Arial"/>
          <w:sz w:val="20"/>
          <w:szCs w:val="20"/>
          <w:lang w:eastAsia="ar-SA"/>
        </w:rPr>
        <w:t xml:space="preserve">28/23, </w:t>
      </w:r>
      <w:r w:rsidR="009D6ABA" w:rsidRPr="002917EC">
        <w:rPr>
          <w:rFonts w:ascii="Arial" w:hAnsi="Arial" w:cs="Arial"/>
          <w:sz w:val="20"/>
          <w:szCs w:val="20"/>
          <w:lang w:eastAsia="ar-SA"/>
        </w:rPr>
        <w:t>88/23 – ZOPNN-F</w:t>
      </w:r>
      <w:r w:rsidR="009D6ABA">
        <w:rPr>
          <w:rFonts w:ascii="Arial" w:hAnsi="Arial" w:cs="Arial"/>
          <w:sz w:val="20"/>
          <w:szCs w:val="20"/>
          <w:lang w:eastAsia="ar-SA"/>
        </w:rPr>
        <w:t xml:space="preserve"> in </w:t>
      </w:r>
      <w:r w:rsidR="009D6ABA" w:rsidRPr="0025081A">
        <w:rPr>
          <w:rFonts w:ascii="Arial" w:hAnsi="Arial" w:cs="Arial"/>
          <w:sz w:val="20"/>
          <w:szCs w:val="20"/>
          <w:lang w:eastAsia="ar-SA"/>
        </w:rPr>
        <w:t>83/25 – ZOUL</w:t>
      </w:r>
      <w:r w:rsidR="009D6ABA">
        <w:rPr>
          <w:rFonts w:ascii="Arial" w:hAnsi="Arial" w:cs="Arial"/>
          <w:sz w:val="20"/>
          <w:szCs w:val="20"/>
          <w:lang w:eastAsia="ar-SA"/>
        </w:rPr>
        <w:t>; v nadaljevanju ZJN-3</w:t>
      </w:r>
      <w:r w:rsidR="009D6ABA" w:rsidRPr="00CE3BE9">
        <w:rPr>
          <w:rFonts w:ascii="Arial" w:hAnsi="Arial" w:cs="Arial"/>
          <w:sz w:val="20"/>
          <w:szCs w:val="20"/>
          <w:lang w:eastAsia="ar-SA"/>
        </w:rPr>
        <w:t>)</w:t>
      </w:r>
      <w:r w:rsidRPr="00862DC3">
        <w:rPr>
          <w:rFonts w:ascii="Arial" w:hAnsi="Arial" w:cs="Arial"/>
          <w:sz w:val="20"/>
          <w:szCs w:val="20"/>
          <w:lang w:eastAsia="en-US"/>
        </w:rPr>
        <w:t xml:space="preserve"> </w:t>
      </w:r>
      <w:r w:rsidRPr="00862DC3">
        <w:rPr>
          <w:rFonts w:ascii="Arial" w:hAnsi="Arial" w:cs="Arial"/>
          <w:sz w:val="20"/>
          <w:szCs w:val="20"/>
          <w:lang w:eastAsia="ar-SA"/>
        </w:rPr>
        <w:t>in na podlagi odločitve naročnika o oddaji javnega naročila št.</w:t>
      </w:r>
      <w:r w:rsidRPr="00FD1026">
        <w:t xml:space="preserve"> </w:t>
      </w:r>
      <w:r>
        <w:t>________</w:t>
      </w:r>
      <w:r w:rsidRPr="00862DC3">
        <w:rPr>
          <w:rFonts w:ascii="Arial" w:hAnsi="Arial" w:cs="Arial"/>
          <w:sz w:val="20"/>
          <w:szCs w:val="20"/>
          <w:lang w:eastAsia="ar-SA"/>
        </w:rPr>
        <w:t xml:space="preserve"> z dne </w:t>
      </w:r>
      <w:r>
        <w:rPr>
          <w:rFonts w:ascii="Arial" w:hAnsi="Arial" w:cs="Arial"/>
          <w:sz w:val="20"/>
          <w:szCs w:val="20"/>
          <w:lang w:eastAsia="ar-SA"/>
        </w:rPr>
        <w:t>_________</w:t>
      </w:r>
      <w:r w:rsidRPr="00862DC3">
        <w:rPr>
          <w:rFonts w:ascii="Arial" w:hAnsi="Arial" w:cs="Arial"/>
          <w:sz w:val="20"/>
          <w:szCs w:val="20"/>
          <w:lang w:eastAsia="ar-SA"/>
        </w:rPr>
        <w:t>.</w:t>
      </w:r>
    </w:p>
    <w:p w14:paraId="17A2F89C" w14:textId="77777777" w:rsidR="00B854FA" w:rsidRPr="00B74E2E" w:rsidRDefault="00B854FA" w:rsidP="00203795">
      <w:pPr>
        <w:spacing w:line="260" w:lineRule="atLeast"/>
        <w:rPr>
          <w:rFonts w:ascii="Arial" w:hAnsi="Arial" w:cs="Arial"/>
          <w:sz w:val="20"/>
        </w:rPr>
      </w:pPr>
    </w:p>
    <w:p w14:paraId="62283357" w14:textId="77777777" w:rsidR="00B854FA" w:rsidRPr="00B74E2E" w:rsidRDefault="00B854FA" w:rsidP="00203795">
      <w:pPr>
        <w:pStyle w:val="Slognavaden1"/>
        <w:spacing w:before="0" w:line="260" w:lineRule="atLeast"/>
        <w:rPr>
          <w:rFonts w:ascii="Arial" w:hAnsi="Arial" w:cs="Arial"/>
          <w:color w:val="auto"/>
          <w:sz w:val="20"/>
        </w:rPr>
      </w:pPr>
      <w:r w:rsidRPr="00B74E2E">
        <w:rPr>
          <w:rFonts w:ascii="Arial" w:hAnsi="Arial" w:cs="Arial"/>
          <w:color w:val="auto"/>
          <w:sz w:val="20"/>
        </w:rPr>
        <w:t>I. PREDMET POGODBE</w:t>
      </w:r>
    </w:p>
    <w:p w14:paraId="3B467310" w14:textId="77777777" w:rsidR="00B854FA" w:rsidRPr="00B74E2E" w:rsidRDefault="00B854FA" w:rsidP="00203795">
      <w:pPr>
        <w:pStyle w:val="Slognavaden1"/>
        <w:spacing w:before="0" w:line="260" w:lineRule="atLeast"/>
        <w:rPr>
          <w:rFonts w:ascii="Arial" w:hAnsi="Arial" w:cs="Arial"/>
          <w:color w:val="auto"/>
          <w:sz w:val="20"/>
        </w:rPr>
      </w:pPr>
    </w:p>
    <w:p w14:paraId="18B8FA37" w14:textId="77777777" w:rsidR="00B854FA" w:rsidRPr="00B74E2E" w:rsidRDefault="00B854FA" w:rsidP="000D3E4B">
      <w:pPr>
        <w:pStyle w:val="Sloglen1"/>
        <w:numPr>
          <w:ilvl w:val="0"/>
          <w:numId w:val="25"/>
        </w:numPr>
        <w:spacing w:before="0" w:after="0" w:line="260" w:lineRule="atLeast"/>
        <w:ind w:left="0" w:firstLine="0"/>
        <w:rPr>
          <w:rFonts w:ascii="Arial" w:hAnsi="Arial" w:cs="Arial"/>
          <w:color w:val="auto"/>
          <w:sz w:val="20"/>
        </w:rPr>
      </w:pPr>
    </w:p>
    <w:p w14:paraId="0B63DBD0" w14:textId="77777777" w:rsidR="00B854FA" w:rsidRPr="00B74E2E" w:rsidRDefault="00B854FA" w:rsidP="00203795">
      <w:pPr>
        <w:pStyle w:val="Odstavekseznama"/>
        <w:spacing w:line="260" w:lineRule="atLeast"/>
        <w:ind w:left="0"/>
        <w:rPr>
          <w:rFonts w:ascii="Arial" w:hAnsi="Arial" w:cs="Arial"/>
          <w:color w:val="000000"/>
          <w:sz w:val="20"/>
        </w:rPr>
      </w:pPr>
    </w:p>
    <w:p w14:paraId="10F46726" w14:textId="3E5C2094" w:rsidR="00B854FA" w:rsidRPr="00C919A9" w:rsidRDefault="00B854FA" w:rsidP="00C919A9">
      <w:pPr>
        <w:spacing w:line="260" w:lineRule="atLeast"/>
        <w:jc w:val="both"/>
        <w:rPr>
          <w:rFonts w:ascii="Arial" w:hAnsi="Arial" w:cs="Arial"/>
          <w:sz w:val="20"/>
        </w:rPr>
      </w:pPr>
      <w:r w:rsidRPr="00C919A9">
        <w:rPr>
          <w:rFonts w:ascii="Arial" w:hAnsi="Arial" w:cs="Arial"/>
          <w:sz w:val="20"/>
        </w:rPr>
        <w:t>Predmet pogodbe</w:t>
      </w:r>
      <w:r w:rsidRPr="00C919A9">
        <w:t xml:space="preserve"> </w:t>
      </w:r>
      <w:r w:rsidRPr="00C919A9">
        <w:rPr>
          <w:rFonts w:ascii="Arial" w:hAnsi="Arial" w:cs="Arial"/>
          <w:sz w:val="20"/>
        </w:rPr>
        <w:t>je</w:t>
      </w:r>
      <w:r w:rsidR="00FE7E00" w:rsidRPr="00C919A9">
        <w:rPr>
          <w:rFonts w:ascii="Arial" w:hAnsi="Arial" w:cs="Arial"/>
          <w:sz w:val="20"/>
        </w:rPr>
        <w:t xml:space="preserve"> analiza </w:t>
      </w:r>
      <w:proofErr w:type="spellStart"/>
      <w:r w:rsidR="00FE7E00" w:rsidRPr="00C919A9">
        <w:rPr>
          <w:rFonts w:ascii="Arial" w:hAnsi="Arial" w:cs="Arial"/>
          <w:sz w:val="20"/>
        </w:rPr>
        <w:t>multimodalnih</w:t>
      </w:r>
      <w:proofErr w:type="spellEnd"/>
      <w:r w:rsidR="00FE7E00" w:rsidRPr="00C919A9">
        <w:rPr>
          <w:rFonts w:ascii="Arial" w:hAnsi="Arial" w:cs="Arial"/>
          <w:sz w:val="20"/>
        </w:rPr>
        <w:t xml:space="preserve"> </w:t>
      </w:r>
      <w:r w:rsidR="00184DC4" w:rsidRPr="00C919A9">
        <w:rPr>
          <w:rFonts w:ascii="Arial" w:hAnsi="Arial" w:cs="Arial"/>
          <w:sz w:val="20"/>
        </w:rPr>
        <w:t>tovornih</w:t>
      </w:r>
      <w:r w:rsidR="00FE7E00" w:rsidRPr="00C919A9">
        <w:rPr>
          <w:rFonts w:ascii="Arial" w:hAnsi="Arial" w:cs="Arial"/>
          <w:sz w:val="20"/>
        </w:rPr>
        <w:t xml:space="preserve"> terminalov v Republiki Sloveniji, skladno s 36 (3) členom Uredbe</w:t>
      </w:r>
      <w:r w:rsidR="007702EE">
        <w:rPr>
          <w:rFonts w:ascii="Arial" w:hAnsi="Arial" w:cs="Arial"/>
          <w:sz w:val="20"/>
        </w:rPr>
        <w:t xml:space="preserve"> </w:t>
      </w:r>
      <w:r w:rsidR="00FE7E00" w:rsidRPr="00C919A9">
        <w:rPr>
          <w:rFonts w:ascii="Arial" w:hAnsi="Arial" w:cs="Arial"/>
          <w:sz w:val="20"/>
        </w:rPr>
        <w:t>TEN-T</w:t>
      </w:r>
      <w:r w:rsidR="00C919A9" w:rsidRPr="00C919A9">
        <w:rPr>
          <w:rFonts w:ascii="Arial" w:hAnsi="Arial" w:cs="Arial"/>
          <w:sz w:val="20"/>
        </w:rPr>
        <w:t>.</w:t>
      </w:r>
    </w:p>
    <w:p w14:paraId="452446C9" w14:textId="77777777" w:rsidR="00B854FA" w:rsidRPr="00B74E2E" w:rsidRDefault="00B854FA" w:rsidP="00203795">
      <w:pPr>
        <w:pStyle w:val="Slognavaden1"/>
        <w:spacing w:before="0" w:line="260" w:lineRule="atLeast"/>
        <w:rPr>
          <w:rFonts w:ascii="Arial" w:hAnsi="Arial" w:cs="Arial"/>
          <w:color w:val="auto"/>
          <w:sz w:val="20"/>
        </w:rPr>
      </w:pPr>
    </w:p>
    <w:p w14:paraId="1BBC5F25" w14:textId="77777777" w:rsidR="00B854FA" w:rsidRPr="00B74E2E" w:rsidRDefault="00B854FA" w:rsidP="000D3E4B">
      <w:pPr>
        <w:pStyle w:val="Sloglen1"/>
        <w:numPr>
          <w:ilvl w:val="0"/>
          <w:numId w:val="25"/>
        </w:numPr>
        <w:spacing w:before="0" w:after="0" w:line="260" w:lineRule="atLeast"/>
        <w:ind w:left="0" w:firstLine="0"/>
        <w:rPr>
          <w:rFonts w:ascii="Arial" w:hAnsi="Arial" w:cs="Arial"/>
          <w:color w:val="auto"/>
          <w:sz w:val="20"/>
        </w:rPr>
      </w:pPr>
    </w:p>
    <w:p w14:paraId="249AC4EB" w14:textId="77777777" w:rsidR="00B854FA" w:rsidRPr="00B74E2E" w:rsidRDefault="00B854FA" w:rsidP="00203795">
      <w:pPr>
        <w:pStyle w:val="Odstavekseznama"/>
        <w:spacing w:line="260" w:lineRule="atLeast"/>
        <w:ind w:left="0"/>
        <w:rPr>
          <w:rFonts w:ascii="Arial" w:hAnsi="Arial" w:cs="Arial"/>
          <w:color w:val="000000"/>
          <w:sz w:val="20"/>
        </w:rPr>
      </w:pPr>
    </w:p>
    <w:p w14:paraId="3533E922" w14:textId="028B7F8B" w:rsidR="00B854FA" w:rsidRPr="00C919A9" w:rsidRDefault="00C84FB3" w:rsidP="0019546B">
      <w:pPr>
        <w:spacing w:line="260" w:lineRule="atLeast"/>
        <w:jc w:val="both"/>
        <w:rPr>
          <w:rFonts w:ascii="Arial" w:hAnsi="Arial" w:cs="Arial"/>
          <w:color w:val="000000"/>
          <w:sz w:val="20"/>
        </w:rPr>
      </w:pPr>
      <w:r>
        <w:rPr>
          <w:rFonts w:ascii="Arial" w:hAnsi="Arial" w:cs="Arial"/>
          <w:color w:val="000000"/>
          <w:sz w:val="20"/>
        </w:rPr>
        <w:t>Dela iz 1. člena te</w:t>
      </w:r>
      <w:r w:rsidR="00B854FA" w:rsidRPr="00220D62">
        <w:rPr>
          <w:rFonts w:ascii="Arial" w:hAnsi="Arial" w:cs="Arial"/>
          <w:color w:val="000000"/>
          <w:sz w:val="20"/>
        </w:rPr>
        <w:t xml:space="preserve"> pogodb</w:t>
      </w:r>
      <w:r>
        <w:rPr>
          <w:rFonts w:ascii="Arial" w:hAnsi="Arial" w:cs="Arial"/>
          <w:color w:val="000000"/>
          <w:sz w:val="20"/>
        </w:rPr>
        <w:t>e</w:t>
      </w:r>
      <w:r w:rsidR="00B854FA" w:rsidRPr="00220D62">
        <w:rPr>
          <w:rFonts w:ascii="Arial" w:hAnsi="Arial" w:cs="Arial"/>
          <w:color w:val="000000"/>
          <w:sz w:val="20"/>
        </w:rPr>
        <w:t xml:space="preserve"> obsegajo zlasti:</w:t>
      </w:r>
    </w:p>
    <w:p w14:paraId="781CC335" w14:textId="2DC1DDCC" w:rsidR="00FE7E00" w:rsidRDefault="00C919A9" w:rsidP="000D3E4B">
      <w:pPr>
        <w:pStyle w:val="Odstavekseznama"/>
        <w:numPr>
          <w:ilvl w:val="0"/>
          <w:numId w:val="31"/>
        </w:numPr>
        <w:spacing w:line="260" w:lineRule="atLeast"/>
        <w:jc w:val="both"/>
        <w:rPr>
          <w:rFonts w:ascii="Arial" w:hAnsi="Arial" w:cs="Arial"/>
          <w:sz w:val="20"/>
        </w:rPr>
      </w:pPr>
      <w:r>
        <w:rPr>
          <w:rFonts w:ascii="Arial" w:hAnsi="Arial" w:cs="Arial"/>
          <w:sz w:val="20"/>
        </w:rPr>
        <w:t>p</w:t>
      </w:r>
      <w:r w:rsidR="00FE7E00" w:rsidRPr="00C919A9">
        <w:rPr>
          <w:rFonts w:ascii="Arial" w:hAnsi="Arial" w:cs="Arial"/>
          <w:sz w:val="20"/>
        </w:rPr>
        <w:t>reučitev sedanjih in prihodnjih tokov tovornega prometa za posamezen način prevoza v RS</w:t>
      </w:r>
      <w:r>
        <w:rPr>
          <w:rFonts w:ascii="Arial" w:hAnsi="Arial" w:cs="Arial"/>
          <w:sz w:val="20"/>
        </w:rPr>
        <w:t>,</w:t>
      </w:r>
    </w:p>
    <w:p w14:paraId="37CD0AB4" w14:textId="594A61B4" w:rsidR="00FE7E00" w:rsidRPr="00FE7E00" w:rsidRDefault="00C919A9" w:rsidP="000D3E4B">
      <w:pPr>
        <w:pStyle w:val="Odstavekseznama"/>
        <w:numPr>
          <w:ilvl w:val="0"/>
          <w:numId w:val="31"/>
        </w:numPr>
        <w:jc w:val="both"/>
        <w:rPr>
          <w:rFonts w:ascii="Arial" w:hAnsi="Arial" w:cs="Arial"/>
          <w:sz w:val="20"/>
        </w:rPr>
      </w:pPr>
      <w:r>
        <w:rPr>
          <w:rFonts w:ascii="Arial" w:hAnsi="Arial" w:cs="Arial"/>
          <w:sz w:val="20"/>
        </w:rPr>
        <w:t>p</w:t>
      </w:r>
      <w:r w:rsidR="00FE7E00" w:rsidRPr="00FE7E00">
        <w:rPr>
          <w:rFonts w:ascii="Arial" w:hAnsi="Arial" w:cs="Arial"/>
          <w:sz w:val="20"/>
        </w:rPr>
        <w:t xml:space="preserve">opis in analiza obstoječe zmogljivosti </w:t>
      </w:r>
      <w:proofErr w:type="spellStart"/>
      <w:r w:rsidR="00FE7E00" w:rsidRPr="00FE7E00">
        <w:rPr>
          <w:rFonts w:ascii="Arial" w:hAnsi="Arial" w:cs="Arial"/>
          <w:sz w:val="20"/>
        </w:rPr>
        <w:t>multimodalnih</w:t>
      </w:r>
      <w:proofErr w:type="spellEnd"/>
      <w:r w:rsidR="00FE7E00" w:rsidRPr="00FE7E00">
        <w:rPr>
          <w:rFonts w:ascii="Arial" w:hAnsi="Arial" w:cs="Arial"/>
          <w:sz w:val="20"/>
        </w:rPr>
        <w:t xml:space="preserve"> terminalov v </w:t>
      </w:r>
      <w:r w:rsidR="00FE7E00">
        <w:rPr>
          <w:rFonts w:ascii="Arial" w:hAnsi="Arial" w:cs="Arial"/>
          <w:sz w:val="20"/>
        </w:rPr>
        <w:t>RS</w:t>
      </w:r>
      <w:r w:rsidR="00FE7E00" w:rsidRPr="00FE7E00">
        <w:rPr>
          <w:rFonts w:ascii="Arial" w:hAnsi="Arial" w:cs="Arial"/>
          <w:sz w:val="20"/>
        </w:rPr>
        <w:t xml:space="preserve"> in ocena po novih </w:t>
      </w:r>
      <w:proofErr w:type="spellStart"/>
      <w:r w:rsidR="00FE7E00">
        <w:rPr>
          <w:rFonts w:ascii="Arial" w:hAnsi="Arial" w:cs="Arial"/>
          <w:sz w:val="20"/>
        </w:rPr>
        <w:t>multimodalnih</w:t>
      </w:r>
      <w:proofErr w:type="spellEnd"/>
      <w:r w:rsidR="00FE7E00">
        <w:rPr>
          <w:rFonts w:ascii="Arial" w:hAnsi="Arial" w:cs="Arial"/>
          <w:sz w:val="20"/>
        </w:rPr>
        <w:t xml:space="preserve"> tovornih terminalih</w:t>
      </w:r>
      <w:r>
        <w:rPr>
          <w:rFonts w:ascii="Arial" w:hAnsi="Arial" w:cs="Arial"/>
          <w:sz w:val="20"/>
        </w:rPr>
        <w:t>,</w:t>
      </w:r>
    </w:p>
    <w:p w14:paraId="7DE780DC" w14:textId="4607E2E3" w:rsidR="00315A4B" w:rsidRDefault="00C919A9" w:rsidP="000D3E4B">
      <w:pPr>
        <w:pStyle w:val="Odstavekseznama"/>
        <w:numPr>
          <w:ilvl w:val="0"/>
          <w:numId w:val="31"/>
        </w:numPr>
        <w:jc w:val="both"/>
        <w:rPr>
          <w:rFonts w:ascii="Arial" w:hAnsi="Arial" w:cs="Arial"/>
          <w:sz w:val="20"/>
        </w:rPr>
      </w:pPr>
      <w:r>
        <w:rPr>
          <w:rFonts w:ascii="Arial" w:hAnsi="Arial" w:cs="Arial"/>
          <w:sz w:val="20"/>
        </w:rPr>
        <w:t>o</w:t>
      </w:r>
      <w:r w:rsidR="00315A4B" w:rsidRPr="00315A4B">
        <w:rPr>
          <w:rFonts w:ascii="Arial" w:hAnsi="Arial" w:cs="Arial"/>
          <w:sz w:val="20"/>
        </w:rPr>
        <w:t xml:space="preserve">cena razporeditve terminalov in identifikacija območij </w:t>
      </w:r>
      <w:r w:rsidR="00315A4B">
        <w:rPr>
          <w:rFonts w:ascii="Arial" w:hAnsi="Arial" w:cs="Arial"/>
          <w:sz w:val="20"/>
        </w:rPr>
        <w:t>v RS</w:t>
      </w:r>
      <w:r>
        <w:rPr>
          <w:rFonts w:ascii="Arial" w:hAnsi="Arial" w:cs="Arial"/>
          <w:sz w:val="20"/>
        </w:rPr>
        <w:t>,</w:t>
      </w:r>
    </w:p>
    <w:p w14:paraId="6BA53C89" w14:textId="5E5100A9" w:rsidR="00315A4B" w:rsidRPr="00315A4B" w:rsidRDefault="00C919A9" w:rsidP="000D3E4B">
      <w:pPr>
        <w:pStyle w:val="Odstavekseznama"/>
        <w:numPr>
          <w:ilvl w:val="0"/>
          <w:numId w:val="31"/>
        </w:numPr>
        <w:jc w:val="both"/>
        <w:rPr>
          <w:rFonts w:ascii="Arial" w:hAnsi="Arial" w:cs="Arial"/>
          <w:sz w:val="20"/>
        </w:rPr>
      </w:pPr>
      <w:r>
        <w:rPr>
          <w:rFonts w:ascii="Arial" w:hAnsi="Arial" w:cs="Arial"/>
          <w:sz w:val="20"/>
        </w:rPr>
        <w:t>p</w:t>
      </w:r>
      <w:r w:rsidR="00315A4B" w:rsidRPr="00315A4B">
        <w:rPr>
          <w:rFonts w:ascii="Arial" w:hAnsi="Arial" w:cs="Arial"/>
          <w:sz w:val="20"/>
        </w:rPr>
        <w:t>osvetovanje z deležniki</w:t>
      </w:r>
      <w:r>
        <w:rPr>
          <w:rFonts w:ascii="Arial" w:hAnsi="Arial" w:cs="Arial"/>
          <w:sz w:val="20"/>
        </w:rPr>
        <w:t>,</w:t>
      </w:r>
    </w:p>
    <w:p w14:paraId="52DE043C" w14:textId="2BFEC97B" w:rsidR="00FE7E00" w:rsidRPr="00C919A9" w:rsidRDefault="00C919A9" w:rsidP="000D3E4B">
      <w:pPr>
        <w:pStyle w:val="Odstavekseznama"/>
        <w:numPr>
          <w:ilvl w:val="0"/>
          <w:numId w:val="31"/>
        </w:numPr>
        <w:jc w:val="both"/>
        <w:rPr>
          <w:rFonts w:ascii="Arial" w:hAnsi="Arial" w:cs="Arial"/>
          <w:sz w:val="20"/>
        </w:rPr>
      </w:pPr>
      <w:r>
        <w:rPr>
          <w:rFonts w:ascii="Arial" w:hAnsi="Arial" w:cs="Arial"/>
          <w:sz w:val="20"/>
        </w:rPr>
        <w:t>z</w:t>
      </w:r>
      <w:r w:rsidR="00315A4B" w:rsidRPr="00315A4B">
        <w:rPr>
          <w:rFonts w:ascii="Arial" w:hAnsi="Arial" w:cs="Arial"/>
          <w:sz w:val="20"/>
        </w:rPr>
        <w:t>aključno poročilo in predstavitev naročniku</w:t>
      </w:r>
      <w:r w:rsidR="00315A4B">
        <w:rPr>
          <w:rFonts w:ascii="Arial" w:hAnsi="Arial" w:cs="Arial"/>
          <w:sz w:val="20"/>
        </w:rPr>
        <w:t>.</w:t>
      </w:r>
    </w:p>
    <w:p w14:paraId="4AFF8E5B" w14:textId="77777777" w:rsidR="00203795" w:rsidRDefault="00203795" w:rsidP="00203795">
      <w:pPr>
        <w:suppressAutoHyphens/>
        <w:autoSpaceDE w:val="0"/>
        <w:autoSpaceDN w:val="0"/>
        <w:adjustRightInd w:val="0"/>
        <w:spacing w:line="260" w:lineRule="atLeast"/>
        <w:rPr>
          <w:rFonts w:ascii="Arial" w:hAnsi="Arial" w:cs="Arial"/>
          <w:sz w:val="20"/>
          <w:szCs w:val="20"/>
          <w:lang w:eastAsia="en-US"/>
        </w:rPr>
      </w:pPr>
    </w:p>
    <w:p w14:paraId="43E6C9D1" w14:textId="3CC41FAA" w:rsidR="00C84FB3" w:rsidRPr="00721CA0" w:rsidRDefault="00C84FB3" w:rsidP="0019546B">
      <w:pPr>
        <w:suppressAutoHyphens/>
        <w:autoSpaceDE w:val="0"/>
        <w:autoSpaceDN w:val="0"/>
        <w:adjustRightInd w:val="0"/>
        <w:spacing w:line="260" w:lineRule="atLeast"/>
        <w:jc w:val="both"/>
        <w:rPr>
          <w:rFonts w:ascii="Arial" w:hAnsi="Arial" w:cs="Arial"/>
          <w:sz w:val="20"/>
          <w:szCs w:val="20"/>
          <w:lang w:val="sv-SE" w:eastAsia="en-US"/>
        </w:rPr>
      </w:pPr>
      <w:r w:rsidRPr="002C6338">
        <w:rPr>
          <w:rFonts w:ascii="Arial" w:hAnsi="Arial" w:cs="Arial"/>
          <w:sz w:val="20"/>
          <w:szCs w:val="20"/>
          <w:lang w:eastAsia="en-US"/>
        </w:rPr>
        <w:t>Izvajalec bo izvršil pogodbena dela v skladu in v obsegu z naslednjimi dokumenti</w:t>
      </w:r>
      <w:r w:rsidRPr="00721CA0">
        <w:rPr>
          <w:rFonts w:ascii="Arial" w:hAnsi="Arial" w:cs="Arial"/>
          <w:sz w:val="20"/>
          <w:szCs w:val="20"/>
          <w:lang w:val="sv-SE" w:eastAsia="en-US"/>
        </w:rPr>
        <w:t>:</w:t>
      </w:r>
    </w:p>
    <w:p w14:paraId="041BDEEA" w14:textId="77777777" w:rsidR="00C919A9" w:rsidRDefault="00C84FB3" w:rsidP="000D3E4B">
      <w:pPr>
        <w:pStyle w:val="Odstavekseznama"/>
        <w:numPr>
          <w:ilvl w:val="0"/>
          <w:numId w:val="47"/>
        </w:numPr>
        <w:suppressAutoHyphens/>
        <w:autoSpaceDE w:val="0"/>
        <w:autoSpaceDN w:val="0"/>
        <w:adjustRightInd w:val="0"/>
        <w:spacing w:line="260" w:lineRule="atLeast"/>
        <w:jc w:val="both"/>
        <w:rPr>
          <w:rFonts w:ascii="Arial" w:hAnsi="Arial" w:cs="Arial"/>
          <w:sz w:val="20"/>
          <w:szCs w:val="20"/>
          <w:lang w:eastAsia="ar-SA"/>
        </w:rPr>
      </w:pPr>
      <w:r w:rsidRPr="002C6338">
        <w:rPr>
          <w:rFonts w:ascii="Arial" w:hAnsi="Arial" w:cs="Arial"/>
          <w:sz w:val="20"/>
          <w:szCs w:val="20"/>
          <w:lang w:eastAsia="ar-SA"/>
        </w:rPr>
        <w:t>pogodbo,</w:t>
      </w:r>
    </w:p>
    <w:p w14:paraId="1F395548" w14:textId="77777777" w:rsidR="00C919A9" w:rsidRDefault="00C84FB3" w:rsidP="000D3E4B">
      <w:pPr>
        <w:pStyle w:val="Odstavekseznama"/>
        <w:numPr>
          <w:ilvl w:val="0"/>
          <w:numId w:val="47"/>
        </w:numPr>
        <w:suppressAutoHyphens/>
        <w:autoSpaceDE w:val="0"/>
        <w:autoSpaceDN w:val="0"/>
        <w:adjustRightInd w:val="0"/>
        <w:spacing w:line="260" w:lineRule="atLeast"/>
        <w:jc w:val="both"/>
        <w:rPr>
          <w:rFonts w:ascii="Arial" w:hAnsi="Arial" w:cs="Arial"/>
          <w:sz w:val="20"/>
          <w:szCs w:val="20"/>
          <w:lang w:eastAsia="ar-SA"/>
        </w:rPr>
      </w:pPr>
      <w:r w:rsidRPr="00C919A9">
        <w:rPr>
          <w:rFonts w:ascii="Arial" w:hAnsi="Arial" w:cs="Arial"/>
          <w:sz w:val="20"/>
          <w:szCs w:val="20"/>
          <w:lang w:eastAsia="ar-SA"/>
        </w:rPr>
        <w:t xml:space="preserve">ponudbo </w:t>
      </w:r>
      <w:r w:rsidR="00203795" w:rsidRPr="00C919A9">
        <w:rPr>
          <w:rFonts w:ascii="Arial" w:hAnsi="Arial" w:cs="Arial"/>
          <w:sz w:val="20"/>
          <w:szCs w:val="20"/>
          <w:lang w:eastAsia="ar-SA"/>
        </w:rPr>
        <w:t>izvajalca</w:t>
      </w:r>
      <w:r w:rsidRPr="00C919A9">
        <w:rPr>
          <w:rFonts w:ascii="Arial" w:hAnsi="Arial" w:cs="Arial"/>
          <w:sz w:val="20"/>
          <w:szCs w:val="20"/>
          <w:lang w:eastAsia="ar-SA"/>
        </w:rPr>
        <w:t xml:space="preserve"> z dne ………. s predračunom </w:t>
      </w:r>
      <w:r w:rsidR="00203795" w:rsidRPr="00C919A9">
        <w:rPr>
          <w:rFonts w:ascii="Arial" w:hAnsi="Arial" w:cs="Arial"/>
          <w:sz w:val="20"/>
          <w:szCs w:val="20"/>
          <w:lang w:eastAsia="ar-SA"/>
        </w:rPr>
        <w:t>št. ____________z dne________</w:t>
      </w:r>
      <w:r w:rsidRPr="00C919A9">
        <w:rPr>
          <w:rFonts w:ascii="Arial" w:hAnsi="Arial" w:cs="Arial"/>
          <w:sz w:val="20"/>
          <w:szCs w:val="20"/>
          <w:lang w:eastAsia="ar-SA"/>
        </w:rPr>
        <w:t xml:space="preserve"> in vsemi ostalimi prilogami ponudbe ter</w:t>
      </w:r>
    </w:p>
    <w:p w14:paraId="4FE9541E" w14:textId="63611A43" w:rsidR="00C84FB3" w:rsidRPr="00C919A9" w:rsidRDefault="00C84FB3" w:rsidP="000D3E4B">
      <w:pPr>
        <w:pStyle w:val="Odstavekseznama"/>
        <w:numPr>
          <w:ilvl w:val="0"/>
          <w:numId w:val="47"/>
        </w:numPr>
        <w:suppressAutoHyphens/>
        <w:autoSpaceDE w:val="0"/>
        <w:autoSpaceDN w:val="0"/>
        <w:adjustRightInd w:val="0"/>
        <w:spacing w:line="260" w:lineRule="atLeast"/>
        <w:jc w:val="both"/>
        <w:rPr>
          <w:rFonts w:ascii="Arial" w:hAnsi="Arial" w:cs="Arial"/>
          <w:sz w:val="20"/>
          <w:szCs w:val="20"/>
          <w:lang w:eastAsia="ar-SA"/>
        </w:rPr>
      </w:pPr>
      <w:r w:rsidRPr="00C919A9">
        <w:rPr>
          <w:rFonts w:ascii="Arial" w:hAnsi="Arial" w:cs="Arial"/>
          <w:sz w:val="20"/>
          <w:szCs w:val="20"/>
          <w:lang w:eastAsia="ar-SA"/>
        </w:rPr>
        <w:t>razpisno dokumentacijo.</w:t>
      </w:r>
    </w:p>
    <w:p w14:paraId="357E364E" w14:textId="77777777" w:rsidR="00C919A9" w:rsidRDefault="00C919A9" w:rsidP="00203795">
      <w:pPr>
        <w:spacing w:line="260" w:lineRule="atLeast"/>
        <w:rPr>
          <w:rFonts w:ascii="Arial" w:hAnsi="Arial" w:cs="Arial"/>
          <w:sz w:val="20"/>
        </w:rPr>
      </w:pPr>
    </w:p>
    <w:p w14:paraId="1A862245" w14:textId="77777777" w:rsidR="00B854FA" w:rsidRPr="005F2BF6" w:rsidRDefault="00B854FA" w:rsidP="00203795">
      <w:pPr>
        <w:spacing w:line="260" w:lineRule="atLeast"/>
        <w:rPr>
          <w:rFonts w:ascii="Arial" w:hAnsi="Arial" w:cs="Arial"/>
          <w:b/>
          <w:sz w:val="20"/>
        </w:rPr>
      </w:pPr>
      <w:r w:rsidRPr="005F2BF6">
        <w:rPr>
          <w:rFonts w:ascii="Arial" w:hAnsi="Arial" w:cs="Arial"/>
          <w:b/>
          <w:sz w:val="20"/>
        </w:rPr>
        <w:t>II. POGODBENA VREDNOST DEL</w:t>
      </w:r>
    </w:p>
    <w:p w14:paraId="26DD6FDC" w14:textId="77777777" w:rsidR="00B854FA" w:rsidRPr="00B74E2E" w:rsidRDefault="00B854FA" w:rsidP="00203795">
      <w:pPr>
        <w:pStyle w:val="Slognavaden1"/>
        <w:spacing w:before="0" w:line="260" w:lineRule="atLeast"/>
        <w:rPr>
          <w:rFonts w:ascii="Arial" w:hAnsi="Arial" w:cs="Arial"/>
          <w:color w:val="auto"/>
          <w:sz w:val="20"/>
        </w:rPr>
      </w:pPr>
    </w:p>
    <w:p w14:paraId="181906A4" w14:textId="77777777" w:rsidR="00B854FA" w:rsidRPr="00B74E2E" w:rsidRDefault="00B854FA" w:rsidP="000D3E4B">
      <w:pPr>
        <w:pStyle w:val="Sloglen1"/>
        <w:numPr>
          <w:ilvl w:val="0"/>
          <w:numId w:val="25"/>
        </w:numPr>
        <w:spacing w:before="0" w:after="0" w:line="260" w:lineRule="atLeast"/>
        <w:ind w:left="0" w:firstLine="0"/>
        <w:rPr>
          <w:rFonts w:ascii="Arial" w:hAnsi="Arial" w:cs="Arial"/>
          <w:color w:val="auto"/>
          <w:sz w:val="20"/>
        </w:rPr>
      </w:pPr>
    </w:p>
    <w:p w14:paraId="13209281" w14:textId="77777777" w:rsidR="00B854FA" w:rsidRPr="00B74E2E" w:rsidRDefault="00B854FA" w:rsidP="00203795">
      <w:pPr>
        <w:spacing w:line="260" w:lineRule="atLeast"/>
        <w:rPr>
          <w:rFonts w:ascii="Arial" w:hAnsi="Arial" w:cs="Arial"/>
          <w:sz w:val="20"/>
        </w:rPr>
      </w:pPr>
    </w:p>
    <w:p w14:paraId="43F39490" w14:textId="0A9C63EC" w:rsidR="00B854FA" w:rsidRPr="00B74E2E" w:rsidRDefault="00C84FB3" w:rsidP="00203795">
      <w:pPr>
        <w:spacing w:line="260" w:lineRule="atLeast"/>
        <w:rPr>
          <w:rFonts w:ascii="Arial" w:hAnsi="Arial" w:cs="Arial"/>
          <w:sz w:val="20"/>
        </w:rPr>
      </w:pPr>
      <w:r>
        <w:rPr>
          <w:rFonts w:ascii="Arial" w:hAnsi="Arial" w:cs="Arial"/>
          <w:sz w:val="20"/>
        </w:rPr>
        <w:t>Skupna pogodbena v</w:t>
      </w:r>
      <w:r w:rsidR="00B854FA" w:rsidRPr="006A65D4">
        <w:rPr>
          <w:rFonts w:ascii="Arial" w:hAnsi="Arial" w:cs="Arial"/>
          <w:sz w:val="20"/>
        </w:rPr>
        <w:t xml:space="preserve">rednost del iz </w:t>
      </w:r>
      <w:r w:rsidR="00B854FA">
        <w:rPr>
          <w:rFonts w:ascii="Arial" w:hAnsi="Arial" w:cs="Arial"/>
          <w:sz w:val="20"/>
        </w:rPr>
        <w:t xml:space="preserve">2. </w:t>
      </w:r>
      <w:r w:rsidR="00B854FA" w:rsidRPr="006A65D4">
        <w:rPr>
          <w:rFonts w:ascii="Arial" w:hAnsi="Arial" w:cs="Arial"/>
          <w:sz w:val="20"/>
        </w:rPr>
        <w:t xml:space="preserve">člena te pogodbe </w:t>
      </w:r>
      <w:r w:rsidR="00B854FA" w:rsidRPr="00A41ECA">
        <w:rPr>
          <w:rFonts w:ascii="Arial" w:hAnsi="Arial" w:cs="Arial"/>
          <w:sz w:val="20"/>
        </w:rPr>
        <w:t>znaša:</w:t>
      </w:r>
    </w:p>
    <w:p w14:paraId="72972124" w14:textId="77777777" w:rsidR="00B854FA" w:rsidRPr="00B74E2E" w:rsidRDefault="00B854FA" w:rsidP="00203795">
      <w:pPr>
        <w:spacing w:line="260" w:lineRule="atLeast"/>
        <w:rPr>
          <w:rFonts w:ascii="Arial" w:hAnsi="Arial" w:cs="Arial"/>
          <w:sz w:val="20"/>
        </w:rPr>
      </w:pPr>
    </w:p>
    <w:p w14:paraId="28A10796" w14:textId="77777777" w:rsidR="000F5B1F" w:rsidRDefault="00B854FA" w:rsidP="00A60124">
      <w:pPr>
        <w:pStyle w:val="Odstavekseznama"/>
        <w:numPr>
          <w:ilvl w:val="0"/>
          <w:numId w:val="10"/>
        </w:numPr>
        <w:spacing w:line="260" w:lineRule="atLeast"/>
        <w:ind w:left="360"/>
        <w:contextualSpacing/>
        <w:jc w:val="both"/>
        <w:rPr>
          <w:rFonts w:ascii="Arial" w:hAnsi="Arial" w:cs="Arial"/>
          <w:bCs/>
          <w:sz w:val="20"/>
        </w:rPr>
      </w:pPr>
      <w:r w:rsidRPr="00A41ECA">
        <w:rPr>
          <w:rFonts w:ascii="Arial" w:hAnsi="Arial" w:cs="Arial"/>
          <w:sz w:val="20"/>
        </w:rPr>
        <w:lastRenderedPageBreak/>
        <w:t>brez davka na dodano vrednost</w:t>
      </w:r>
      <w:r w:rsidRPr="0040472A">
        <w:rPr>
          <w:rFonts w:ascii="Arial" w:hAnsi="Arial" w:cs="Arial"/>
          <w:b/>
          <w:sz w:val="20"/>
        </w:rPr>
        <w:t xml:space="preserve"> </w:t>
      </w:r>
      <w:r w:rsidRPr="000F5B1F">
        <w:rPr>
          <w:rFonts w:ascii="Arial" w:hAnsi="Arial" w:cs="Arial"/>
          <w:bCs/>
          <w:sz w:val="20"/>
        </w:rPr>
        <w:t>____________ EUR (z besedo: ___________________________ evrov 00/100) in</w:t>
      </w:r>
    </w:p>
    <w:p w14:paraId="36EF5254" w14:textId="77777777" w:rsidR="000F5B1F" w:rsidRDefault="000F5B1F" w:rsidP="00C919A9">
      <w:pPr>
        <w:pStyle w:val="Odstavekseznama"/>
        <w:spacing w:line="260" w:lineRule="atLeast"/>
        <w:ind w:left="0"/>
        <w:contextualSpacing/>
        <w:jc w:val="both"/>
        <w:rPr>
          <w:rFonts w:ascii="Arial" w:hAnsi="Arial" w:cs="Arial"/>
          <w:bCs/>
          <w:sz w:val="20"/>
        </w:rPr>
      </w:pPr>
    </w:p>
    <w:p w14:paraId="6FCC7034" w14:textId="44ACDEE2" w:rsidR="00B854FA" w:rsidRPr="000F5B1F" w:rsidRDefault="00B854FA" w:rsidP="00A60124">
      <w:pPr>
        <w:pStyle w:val="Odstavekseznama"/>
        <w:numPr>
          <w:ilvl w:val="0"/>
          <w:numId w:val="10"/>
        </w:numPr>
        <w:spacing w:line="260" w:lineRule="atLeast"/>
        <w:ind w:left="360"/>
        <w:contextualSpacing/>
        <w:jc w:val="both"/>
        <w:rPr>
          <w:rFonts w:ascii="Arial" w:hAnsi="Arial" w:cs="Arial"/>
          <w:bCs/>
          <w:sz w:val="20"/>
        </w:rPr>
      </w:pPr>
      <w:r w:rsidRPr="000F5B1F">
        <w:rPr>
          <w:rFonts w:ascii="Arial" w:hAnsi="Arial" w:cs="Arial"/>
          <w:bCs/>
          <w:sz w:val="20"/>
        </w:rPr>
        <w:t>z davkom na dodano vrednost __________ EUR (z besedo: ____________________________ evrov 00/100).</w:t>
      </w:r>
    </w:p>
    <w:p w14:paraId="10F962AB" w14:textId="77777777" w:rsidR="00B854FA" w:rsidRDefault="00B854FA" w:rsidP="00203795">
      <w:pPr>
        <w:spacing w:line="260" w:lineRule="atLeast"/>
        <w:rPr>
          <w:rFonts w:ascii="Arial" w:hAnsi="Arial" w:cs="Arial"/>
          <w:sz w:val="20"/>
        </w:rPr>
      </w:pPr>
    </w:p>
    <w:p w14:paraId="4611656E" w14:textId="22E34C31" w:rsidR="008B56C3" w:rsidRDefault="00C84FB3" w:rsidP="00203795">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Ponudba izvajalca z dne _________ </w:t>
      </w:r>
      <w:r w:rsidR="00203795">
        <w:rPr>
          <w:rFonts w:ascii="Arial" w:hAnsi="Arial" w:cs="Arial"/>
          <w:sz w:val="20"/>
          <w:szCs w:val="20"/>
          <w:lang w:eastAsia="en-US"/>
        </w:rPr>
        <w:t xml:space="preserve">s </w:t>
      </w:r>
      <w:r w:rsidR="00203795" w:rsidRPr="00203795">
        <w:rPr>
          <w:rFonts w:ascii="Arial" w:hAnsi="Arial" w:cs="Arial"/>
          <w:sz w:val="20"/>
          <w:szCs w:val="20"/>
          <w:lang w:eastAsia="en-US"/>
        </w:rPr>
        <w:t>ponudben</w:t>
      </w:r>
      <w:r w:rsidR="00203795">
        <w:rPr>
          <w:rFonts w:ascii="Arial" w:hAnsi="Arial" w:cs="Arial"/>
          <w:sz w:val="20"/>
          <w:szCs w:val="20"/>
          <w:lang w:eastAsia="en-US"/>
        </w:rPr>
        <w:t>im</w:t>
      </w:r>
      <w:r w:rsidR="00203795" w:rsidRPr="00203795">
        <w:rPr>
          <w:rFonts w:ascii="Arial" w:hAnsi="Arial" w:cs="Arial"/>
          <w:sz w:val="20"/>
          <w:szCs w:val="20"/>
          <w:lang w:eastAsia="en-US"/>
        </w:rPr>
        <w:t xml:space="preserve"> predračun</w:t>
      </w:r>
      <w:r w:rsidR="00203795">
        <w:rPr>
          <w:rFonts w:ascii="Arial" w:hAnsi="Arial" w:cs="Arial"/>
          <w:sz w:val="20"/>
          <w:szCs w:val="20"/>
          <w:lang w:eastAsia="en-US"/>
        </w:rPr>
        <w:t>om</w:t>
      </w:r>
      <w:r w:rsidR="00203795" w:rsidRPr="00203795">
        <w:rPr>
          <w:rFonts w:ascii="Arial" w:hAnsi="Arial" w:cs="Arial"/>
          <w:sz w:val="20"/>
          <w:szCs w:val="20"/>
          <w:lang w:eastAsia="en-US"/>
        </w:rPr>
        <w:t xml:space="preserve"> št. ____________z dne</w:t>
      </w:r>
      <w:r w:rsidR="00203795">
        <w:rPr>
          <w:rFonts w:ascii="Arial" w:hAnsi="Arial" w:cs="Arial"/>
          <w:sz w:val="20"/>
          <w:szCs w:val="20"/>
          <w:lang w:eastAsia="en-US"/>
        </w:rPr>
        <w:t xml:space="preserve"> </w:t>
      </w:r>
      <w:r w:rsidR="00203795" w:rsidRPr="00203795">
        <w:rPr>
          <w:rFonts w:ascii="Arial" w:hAnsi="Arial" w:cs="Arial"/>
          <w:sz w:val="20"/>
          <w:szCs w:val="20"/>
          <w:lang w:eastAsia="en-US"/>
        </w:rPr>
        <w:t>_________</w:t>
      </w:r>
      <w:r w:rsidR="00C919A9">
        <w:rPr>
          <w:rFonts w:ascii="Arial" w:hAnsi="Arial" w:cs="Arial"/>
          <w:sz w:val="20"/>
          <w:szCs w:val="20"/>
          <w:lang w:eastAsia="en-US"/>
        </w:rPr>
        <w:t xml:space="preserve"> </w:t>
      </w:r>
      <w:r w:rsidRPr="003108B1">
        <w:rPr>
          <w:rFonts w:ascii="Arial" w:hAnsi="Arial" w:cs="Arial"/>
          <w:sz w:val="20"/>
          <w:szCs w:val="20"/>
          <w:lang w:eastAsia="en-US"/>
        </w:rPr>
        <w:t>je sestavni del te pogodbe.</w:t>
      </w:r>
    </w:p>
    <w:p w14:paraId="5A26487C" w14:textId="77777777" w:rsidR="008B56C3" w:rsidRDefault="008B56C3" w:rsidP="00203795">
      <w:pPr>
        <w:spacing w:line="260" w:lineRule="atLeast"/>
        <w:jc w:val="both"/>
        <w:rPr>
          <w:rFonts w:ascii="Arial" w:hAnsi="Arial" w:cs="Arial"/>
          <w:sz w:val="20"/>
          <w:szCs w:val="20"/>
          <w:lang w:eastAsia="en-US"/>
        </w:rPr>
      </w:pPr>
    </w:p>
    <w:p w14:paraId="3AD6F23C" w14:textId="72FE57EE" w:rsidR="00B854FA" w:rsidRDefault="00C84FB3" w:rsidP="00203795">
      <w:pPr>
        <w:spacing w:line="260" w:lineRule="atLeast"/>
        <w:jc w:val="both"/>
        <w:rPr>
          <w:rFonts w:ascii="Arial" w:hAnsi="Arial" w:cs="Arial"/>
          <w:sz w:val="20"/>
          <w:szCs w:val="20"/>
          <w:lang w:eastAsia="en-US"/>
        </w:rPr>
      </w:pPr>
      <w:r w:rsidRPr="003108B1">
        <w:rPr>
          <w:rFonts w:ascii="Arial" w:hAnsi="Arial" w:cs="Arial"/>
          <w:sz w:val="20"/>
          <w:szCs w:val="20"/>
          <w:lang w:eastAsia="en-US"/>
        </w:rPr>
        <w:t>Cene na enoto iz ponudbenega predračuna št.</w:t>
      </w:r>
      <w:r w:rsidR="00C919A9">
        <w:rPr>
          <w:rFonts w:ascii="Arial" w:eastAsiaTheme="minorHAnsi" w:hAnsi="Arial" w:cs="Arial"/>
          <w:sz w:val="20"/>
          <w:szCs w:val="20"/>
          <w:lang w:eastAsia="en-US"/>
        </w:rPr>
        <w:t xml:space="preserve"> </w:t>
      </w:r>
      <w:r w:rsidRPr="003108B1">
        <w:rPr>
          <w:rFonts w:ascii="Arial" w:hAnsi="Arial" w:cs="Arial"/>
          <w:sz w:val="20"/>
          <w:szCs w:val="20"/>
          <w:lang w:eastAsia="en-US"/>
        </w:rPr>
        <w:t>____________</w:t>
      </w:r>
      <w:r w:rsidR="00203795">
        <w:rPr>
          <w:rFonts w:ascii="Arial" w:hAnsi="Arial" w:cs="Arial"/>
          <w:sz w:val="20"/>
          <w:szCs w:val="20"/>
          <w:lang w:eastAsia="en-US"/>
        </w:rPr>
        <w:t>z dne_________</w:t>
      </w:r>
      <w:r w:rsidR="00C919A9">
        <w:rPr>
          <w:rFonts w:ascii="Arial" w:hAnsi="Arial" w:cs="Arial"/>
          <w:sz w:val="20"/>
          <w:szCs w:val="20"/>
          <w:lang w:eastAsia="en-US"/>
        </w:rPr>
        <w:t xml:space="preserve"> </w:t>
      </w:r>
      <w:r w:rsidRPr="003108B1">
        <w:rPr>
          <w:rFonts w:ascii="Arial" w:hAnsi="Arial" w:cs="Arial"/>
          <w:sz w:val="20"/>
          <w:szCs w:val="20"/>
          <w:lang w:eastAsia="en-US"/>
        </w:rPr>
        <w:t>so fiksne in nespremenljive.</w:t>
      </w:r>
    </w:p>
    <w:p w14:paraId="12547751" w14:textId="77777777" w:rsidR="00396E2B" w:rsidRPr="009B0E1F" w:rsidRDefault="00396E2B" w:rsidP="00203795">
      <w:pPr>
        <w:spacing w:line="260" w:lineRule="atLeast"/>
        <w:jc w:val="both"/>
        <w:rPr>
          <w:rFonts w:ascii="Arial" w:hAnsi="Arial" w:cs="Arial"/>
          <w:sz w:val="20"/>
        </w:rPr>
      </w:pPr>
    </w:p>
    <w:p w14:paraId="6317AADB" w14:textId="57246C15" w:rsidR="00B854FA" w:rsidRDefault="00FA5095" w:rsidP="00203795">
      <w:pPr>
        <w:spacing w:line="260" w:lineRule="atLeast"/>
        <w:jc w:val="both"/>
        <w:rPr>
          <w:rFonts w:ascii="Arial" w:hAnsi="Arial" w:cs="Arial"/>
          <w:sz w:val="20"/>
        </w:rPr>
      </w:pPr>
      <w:r>
        <w:rPr>
          <w:rFonts w:ascii="Arial" w:hAnsi="Arial" w:cs="Arial"/>
          <w:sz w:val="20"/>
        </w:rPr>
        <w:t>P</w:t>
      </w:r>
      <w:r w:rsidR="006C3C01">
        <w:rPr>
          <w:rFonts w:ascii="Arial" w:hAnsi="Arial" w:cs="Arial"/>
          <w:sz w:val="20"/>
        </w:rPr>
        <w:t>l</w:t>
      </w:r>
      <w:r w:rsidR="00B854FA">
        <w:rPr>
          <w:rFonts w:ascii="Arial" w:hAnsi="Arial" w:cs="Arial"/>
          <w:sz w:val="20"/>
        </w:rPr>
        <w:t>ačilo bo potekalo po dejansko izvedenem in s strani naročnika potrjenem številu ur. Naročnik si pridržuje pravico, da ne naroči celotne predvidene količine pogodbenih del.</w:t>
      </w:r>
    </w:p>
    <w:p w14:paraId="1E028334" w14:textId="77777777" w:rsidR="00B854FA" w:rsidRDefault="00B854FA" w:rsidP="00203795">
      <w:pPr>
        <w:spacing w:line="260" w:lineRule="atLeast"/>
        <w:jc w:val="both"/>
        <w:rPr>
          <w:rFonts w:ascii="Arial" w:hAnsi="Arial" w:cs="Arial"/>
          <w:sz w:val="20"/>
        </w:rPr>
      </w:pPr>
    </w:p>
    <w:p w14:paraId="61702E17" w14:textId="77777777" w:rsidR="00B854FA" w:rsidRPr="009B0E1F" w:rsidRDefault="00B854FA" w:rsidP="00203795">
      <w:pPr>
        <w:spacing w:line="260" w:lineRule="atLeast"/>
        <w:jc w:val="both"/>
        <w:rPr>
          <w:rFonts w:ascii="Arial" w:hAnsi="Arial" w:cs="Arial"/>
          <w:sz w:val="20"/>
        </w:rPr>
      </w:pPr>
      <w:r w:rsidRPr="00482E4C">
        <w:rPr>
          <w:rFonts w:ascii="Arial" w:hAnsi="Arial" w:cs="Arial"/>
          <w:sz w:val="20"/>
        </w:rPr>
        <w:t>Če izvajalec ne izvrši pogodbene obveznosti v skladu s pogodbo in razpisno ter ponudbeno dokumentacijo, lahko naročnik odstopi od pogodbe ali zniža pogodbeno vrednost.</w:t>
      </w:r>
    </w:p>
    <w:p w14:paraId="78A717E9" w14:textId="77777777" w:rsidR="00C919A9" w:rsidRDefault="00C919A9" w:rsidP="00203795">
      <w:pPr>
        <w:spacing w:line="260" w:lineRule="atLeast"/>
        <w:rPr>
          <w:rFonts w:ascii="Arial" w:hAnsi="Arial" w:cs="Arial"/>
          <w:b/>
          <w:sz w:val="20"/>
        </w:rPr>
      </w:pPr>
    </w:p>
    <w:p w14:paraId="12E8795A" w14:textId="77777777" w:rsidR="00B854FA" w:rsidRDefault="00B854FA" w:rsidP="00203795">
      <w:pPr>
        <w:pStyle w:val="Slognavaden1"/>
        <w:spacing w:before="0" w:line="260" w:lineRule="atLeast"/>
        <w:rPr>
          <w:rFonts w:ascii="Arial" w:hAnsi="Arial" w:cs="Arial"/>
          <w:color w:val="auto"/>
          <w:sz w:val="20"/>
        </w:rPr>
      </w:pPr>
      <w:r w:rsidRPr="00B74E2E">
        <w:rPr>
          <w:rFonts w:ascii="Arial" w:hAnsi="Arial" w:cs="Arial"/>
          <w:color w:val="auto"/>
          <w:sz w:val="20"/>
        </w:rPr>
        <w:t xml:space="preserve">III. </w:t>
      </w:r>
      <w:r>
        <w:rPr>
          <w:rFonts w:ascii="Arial" w:hAnsi="Arial" w:cs="Arial"/>
          <w:color w:val="auto"/>
          <w:sz w:val="20"/>
        </w:rPr>
        <w:t xml:space="preserve">TRAJANJE POGODBE IN </w:t>
      </w:r>
      <w:r w:rsidRPr="00B74E2E">
        <w:rPr>
          <w:rFonts w:ascii="Arial" w:hAnsi="Arial" w:cs="Arial"/>
          <w:color w:val="auto"/>
          <w:sz w:val="20"/>
        </w:rPr>
        <w:t>IZVEDBENI ROK</w:t>
      </w:r>
      <w:r>
        <w:rPr>
          <w:rFonts w:ascii="Arial" w:hAnsi="Arial" w:cs="Arial"/>
          <w:color w:val="auto"/>
          <w:sz w:val="20"/>
        </w:rPr>
        <w:t>I</w:t>
      </w:r>
    </w:p>
    <w:p w14:paraId="7B843235" w14:textId="77777777" w:rsidR="00B854FA" w:rsidRPr="00B74E2E" w:rsidRDefault="00B854FA" w:rsidP="00203795">
      <w:pPr>
        <w:pStyle w:val="Slognavaden1"/>
        <w:spacing w:before="0" w:line="260" w:lineRule="atLeast"/>
        <w:rPr>
          <w:rFonts w:ascii="Arial" w:hAnsi="Arial" w:cs="Arial"/>
          <w:color w:val="auto"/>
          <w:sz w:val="20"/>
        </w:rPr>
      </w:pPr>
    </w:p>
    <w:p w14:paraId="19870428" w14:textId="77777777" w:rsidR="00B854FA" w:rsidRPr="00B74E2E" w:rsidRDefault="00B854FA" w:rsidP="000D3E4B">
      <w:pPr>
        <w:pStyle w:val="Sloglen1"/>
        <w:numPr>
          <w:ilvl w:val="0"/>
          <w:numId w:val="25"/>
        </w:numPr>
        <w:spacing w:before="0" w:after="0" w:line="260" w:lineRule="atLeast"/>
        <w:ind w:left="0" w:firstLine="0"/>
        <w:rPr>
          <w:rFonts w:ascii="Arial" w:hAnsi="Arial" w:cs="Arial"/>
          <w:color w:val="auto"/>
          <w:sz w:val="20"/>
        </w:rPr>
      </w:pPr>
    </w:p>
    <w:p w14:paraId="6BB73165" w14:textId="77777777" w:rsidR="00B854FA" w:rsidRPr="00B74E2E" w:rsidRDefault="00B854FA" w:rsidP="00203795">
      <w:pPr>
        <w:spacing w:line="260" w:lineRule="atLeast"/>
        <w:rPr>
          <w:rFonts w:ascii="Arial" w:hAnsi="Arial" w:cs="Arial"/>
          <w:sz w:val="20"/>
        </w:rPr>
      </w:pPr>
    </w:p>
    <w:p w14:paraId="52246892" w14:textId="1B63CA90" w:rsidR="00C84FB3" w:rsidRPr="003108B1" w:rsidRDefault="00C84FB3" w:rsidP="00203795">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se zavezuje, da bo pričel s pogodbenimi deli takoj, ko bo po podpisu pogodbe dostavljen</w:t>
      </w:r>
      <w:r w:rsidR="00FD4496">
        <w:rPr>
          <w:rFonts w:ascii="Arial" w:hAnsi="Arial" w:cs="Arial"/>
          <w:sz w:val="20"/>
          <w:szCs w:val="20"/>
          <w:lang w:eastAsia="en-US"/>
        </w:rPr>
        <w:t>o zavarovanje</w:t>
      </w:r>
      <w:r w:rsidRPr="003108B1">
        <w:rPr>
          <w:rFonts w:ascii="Arial" w:hAnsi="Arial" w:cs="Arial"/>
          <w:sz w:val="20"/>
          <w:szCs w:val="20"/>
          <w:lang w:eastAsia="en-US"/>
        </w:rPr>
        <w:t xml:space="preserve"> za dobro izvedbo pogodbenih obveznosti. </w:t>
      </w:r>
    </w:p>
    <w:p w14:paraId="59CC8C51" w14:textId="77777777" w:rsidR="00C84FB3" w:rsidRPr="003108B1" w:rsidRDefault="00C84FB3" w:rsidP="00203795">
      <w:pPr>
        <w:spacing w:line="260" w:lineRule="atLeast"/>
        <w:rPr>
          <w:rFonts w:ascii="Arial" w:hAnsi="Arial" w:cs="Arial"/>
          <w:sz w:val="20"/>
          <w:szCs w:val="20"/>
          <w:lang w:eastAsia="en-US"/>
        </w:rPr>
      </w:pPr>
    </w:p>
    <w:p w14:paraId="68114984" w14:textId="7D899BFB" w:rsidR="00C84FB3" w:rsidRPr="00C919A9" w:rsidRDefault="00FD4496" w:rsidP="00203795">
      <w:pPr>
        <w:spacing w:line="260" w:lineRule="atLeast"/>
        <w:jc w:val="both"/>
        <w:rPr>
          <w:rFonts w:ascii="Arial" w:hAnsi="Arial" w:cs="Arial"/>
          <w:bCs/>
          <w:sz w:val="20"/>
          <w:szCs w:val="20"/>
        </w:rPr>
      </w:pPr>
      <w:r>
        <w:rPr>
          <w:rFonts w:ascii="Arial" w:hAnsi="Arial" w:cs="Arial"/>
          <w:bCs/>
          <w:sz w:val="20"/>
          <w:szCs w:val="20"/>
        </w:rPr>
        <w:t>Rok za izvedbo vseh pogodbenih del</w:t>
      </w:r>
      <w:r w:rsidR="001E081D">
        <w:rPr>
          <w:rFonts w:ascii="Arial" w:hAnsi="Arial" w:cs="Arial"/>
          <w:bCs/>
          <w:sz w:val="20"/>
          <w:szCs w:val="20"/>
        </w:rPr>
        <w:t>, to je izdelava analize, predaja zaključnega poročila in predstavitev naročniku,</w:t>
      </w:r>
      <w:r w:rsidR="00C84FB3" w:rsidRPr="003108B1">
        <w:rPr>
          <w:rFonts w:ascii="Arial" w:hAnsi="Arial" w:cs="Arial"/>
          <w:bCs/>
          <w:sz w:val="20"/>
          <w:szCs w:val="20"/>
        </w:rPr>
        <w:t xml:space="preserve"> je </w:t>
      </w:r>
      <w:r w:rsidR="00315A4B" w:rsidRPr="001E081D">
        <w:rPr>
          <w:rFonts w:ascii="Arial" w:hAnsi="Arial" w:cs="Arial"/>
          <w:bCs/>
          <w:sz w:val="20"/>
          <w:szCs w:val="20"/>
        </w:rPr>
        <w:t>osem mesecev</w:t>
      </w:r>
      <w:r w:rsidR="00315A4B">
        <w:rPr>
          <w:rFonts w:ascii="Arial" w:hAnsi="Arial" w:cs="Arial"/>
          <w:bCs/>
          <w:sz w:val="20"/>
          <w:szCs w:val="20"/>
        </w:rPr>
        <w:t xml:space="preserve"> od podpisa pogodbe</w:t>
      </w:r>
      <w:r w:rsidR="00C84FB3" w:rsidRPr="003108B1">
        <w:rPr>
          <w:rFonts w:ascii="Arial" w:hAnsi="Arial" w:cs="Arial"/>
          <w:bCs/>
          <w:sz w:val="20"/>
          <w:szCs w:val="20"/>
        </w:rPr>
        <w:t>.</w:t>
      </w:r>
    </w:p>
    <w:p w14:paraId="7A3E33AD" w14:textId="77777777" w:rsidR="00C84FB3" w:rsidRPr="003108B1" w:rsidRDefault="00C84FB3" w:rsidP="00203795">
      <w:pPr>
        <w:spacing w:line="260" w:lineRule="atLeast"/>
        <w:jc w:val="both"/>
        <w:rPr>
          <w:rFonts w:ascii="Arial" w:hAnsi="Arial" w:cs="Arial"/>
          <w:sz w:val="20"/>
          <w:szCs w:val="20"/>
        </w:rPr>
      </w:pPr>
    </w:p>
    <w:p w14:paraId="3F51752D" w14:textId="77777777" w:rsidR="00C84FB3" w:rsidRPr="003108B1" w:rsidRDefault="00C84FB3" w:rsidP="00203795">
      <w:pPr>
        <w:spacing w:line="260" w:lineRule="atLeast"/>
        <w:jc w:val="both"/>
        <w:rPr>
          <w:rFonts w:ascii="Arial" w:hAnsi="Arial" w:cs="Arial"/>
          <w:sz w:val="20"/>
          <w:szCs w:val="20"/>
        </w:rPr>
      </w:pPr>
      <w:r w:rsidRPr="003108B1">
        <w:rPr>
          <w:rFonts w:ascii="Arial" w:hAnsi="Arial" w:cs="Arial"/>
          <w:sz w:val="20"/>
          <w:szCs w:val="20"/>
        </w:rPr>
        <w:t>Pogodba velja do izpolnitve vseh pogodbenih obveznosti.</w:t>
      </w:r>
    </w:p>
    <w:p w14:paraId="34FF9636" w14:textId="77777777" w:rsidR="00C919A9" w:rsidRPr="00B74E2E" w:rsidRDefault="00C919A9" w:rsidP="00203795">
      <w:pPr>
        <w:spacing w:line="260" w:lineRule="atLeast"/>
        <w:rPr>
          <w:rFonts w:ascii="Arial" w:hAnsi="Arial" w:cs="Arial"/>
          <w:sz w:val="20"/>
        </w:rPr>
      </w:pPr>
    </w:p>
    <w:p w14:paraId="21680A06" w14:textId="77777777" w:rsidR="00B854FA" w:rsidRPr="00B74E2E" w:rsidRDefault="00B854FA" w:rsidP="00203795">
      <w:pPr>
        <w:spacing w:line="260" w:lineRule="atLeast"/>
        <w:rPr>
          <w:rFonts w:ascii="Arial" w:hAnsi="Arial" w:cs="Arial"/>
          <w:b/>
          <w:sz w:val="20"/>
        </w:rPr>
      </w:pPr>
      <w:r w:rsidRPr="00B74E2E">
        <w:rPr>
          <w:rFonts w:ascii="Arial" w:hAnsi="Arial" w:cs="Arial"/>
          <w:b/>
          <w:sz w:val="20"/>
        </w:rPr>
        <w:t>IV. OBVEZNOSTI IN ODGOVORNOSTI IZVAJALCA</w:t>
      </w:r>
    </w:p>
    <w:p w14:paraId="2F555954" w14:textId="77777777" w:rsidR="00B854FA" w:rsidRPr="00B74E2E" w:rsidRDefault="00B854FA" w:rsidP="00203795">
      <w:pPr>
        <w:spacing w:line="260" w:lineRule="atLeast"/>
        <w:rPr>
          <w:rFonts w:ascii="Arial" w:hAnsi="Arial" w:cs="Arial"/>
          <w:sz w:val="20"/>
        </w:rPr>
      </w:pPr>
    </w:p>
    <w:p w14:paraId="7850BA7D" w14:textId="77777777" w:rsidR="00B854FA" w:rsidRPr="00B74E2E" w:rsidRDefault="00B854FA" w:rsidP="000D3E4B">
      <w:pPr>
        <w:pStyle w:val="Sloglen1"/>
        <w:numPr>
          <w:ilvl w:val="0"/>
          <w:numId w:val="25"/>
        </w:numPr>
        <w:spacing w:before="0" w:after="0" w:line="260" w:lineRule="atLeast"/>
        <w:ind w:left="0" w:firstLine="0"/>
        <w:rPr>
          <w:rFonts w:ascii="Arial" w:hAnsi="Arial" w:cs="Arial"/>
          <w:color w:val="auto"/>
          <w:sz w:val="20"/>
        </w:rPr>
      </w:pPr>
    </w:p>
    <w:p w14:paraId="4C0F387B" w14:textId="77777777" w:rsidR="00B854FA" w:rsidRPr="00B74E2E" w:rsidRDefault="00B854FA" w:rsidP="00203795">
      <w:pPr>
        <w:overflowPunct w:val="0"/>
        <w:autoSpaceDE w:val="0"/>
        <w:autoSpaceDN w:val="0"/>
        <w:adjustRightInd w:val="0"/>
        <w:spacing w:line="260" w:lineRule="atLeast"/>
        <w:textAlignment w:val="baseline"/>
        <w:rPr>
          <w:rFonts w:ascii="Arial" w:hAnsi="Arial" w:cs="Arial"/>
          <w:sz w:val="20"/>
        </w:rPr>
      </w:pPr>
    </w:p>
    <w:p w14:paraId="7EF6B640" w14:textId="77777777" w:rsidR="00B854FA" w:rsidRPr="00B74E2E" w:rsidRDefault="00B854FA" w:rsidP="00203795">
      <w:pPr>
        <w:overflowPunct w:val="0"/>
        <w:autoSpaceDE w:val="0"/>
        <w:autoSpaceDN w:val="0"/>
        <w:adjustRightInd w:val="0"/>
        <w:spacing w:line="260" w:lineRule="atLeast"/>
        <w:textAlignment w:val="baseline"/>
        <w:rPr>
          <w:rFonts w:ascii="Arial" w:hAnsi="Arial" w:cs="Arial"/>
          <w:sz w:val="20"/>
        </w:rPr>
      </w:pPr>
      <w:r w:rsidRPr="00B74E2E">
        <w:rPr>
          <w:rFonts w:ascii="Arial" w:hAnsi="Arial" w:cs="Arial"/>
          <w:sz w:val="20"/>
        </w:rPr>
        <w:t>S to pogodbo se izvajalec zaveže opraviti v pogodbi določene storitve.</w:t>
      </w:r>
    </w:p>
    <w:p w14:paraId="59BAA0D9" w14:textId="77777777" w:rsidR="00B854FA" w:rsidRPr="00B74E2E" w:rsidRDefault="00B854FA" w:rsidP="00203795">
      <w:pPr>
        <w:overflowPunct w:val="0"/>
        <w:autoSpaceDE w:val="0"/>
        <w:autoSpaceDN w:val="0"/>
        <w:adjustRightInd w:val="0"/>
        <w:spacing w:line="260" w:lineRule="atLeast"/>
        <w:textAlignment w:val="baseline"/>
        <w:rPr>
          <w:rFonts w:ascii="Arial" w:hAnsi="Arial" w:cs="Arial"/>
          <w:sz w:val="20"/>
        </w:rPr>
      </w:pPr>
    </w:p>
    <w:p w14:paraId="67B97860" w14:textId="77777777" w:rsidR="00B854FA" w:rsidRPr="00B74E2E" w:rsidRDefault="00B854FA" w:rsidP="00C919A9">
      <w:pPr>
        <w:overflowPunct w:val="0"/>
        <w:autoSpaceDE w:val="0"/>
        <w:autoSpaceDN w:val="0"/>
        <w:adjustRightInd w:val="0"/>
        <w:spacing w:line="260" w:lineRule="atLeast"/>
        <w:jc w:val="both"/>
        <w:textAlignment w:val="baseline"/>
        <w:rPr>
          <w:rFonts w:ascii="Arial" w:hAnsi="Arial" w:cs="Arial"/>
          <w:sz w:val="20"/>
        </w:rPr>
      </w:pPr>
      <w:r w:rsidRPr="00B74E2E">
        <w:rPr>
          <w:rFonts w:ascii="Arial" w:hAnsi="Arial" w:cs="Arial"/>
          <w:sz w:val="20"/>
        </w:rPr>
        <w:t xml:space="preserve">Izvajalec se obvezuje, da bo:  </w:t>
      </w:r>
    </w:p>
    <w:p w14:paraId="514BE905" w14:textId="7BDDBE3D" w:rsidR="00B854FA" w:rsidRDefault="00B854FA" w:rsidP="000D3E4B">
      <w:pPr>
        <w:pStyle w:val="Noga"/>
        <w:numPr>
          <w:ilvl w:val="0"/>
          <w:numId w:val="57"/>
        </w:numPr>
        <w:tabs>
          <w:tab w:val="clear" w:pos="4536"/>
          <w:tab w:val="clear" w:pos="9072"/>
        </w:tabs>
        <w:overflowPunct w:val="0"/>
        <w:autoSpaceDE w:val="0"/>
        <w:autoSpaceDN w:val="0"/>
        <w:adjustRightInd w:val="0"/>
        <w:spacing w:line="260" w:lineRule="atLeast"/>
        <w:jc w:val="both"/>
        <w:textAlignment w:val="baseline"/>
        <w:rPr>
          <w:rFonts w:ascii="Arial" w:hAnsi="Arial" w:cs="Arial"/>
          <w:sz w:val="20"/>
        </w:rPr>
      </w:pPr>
      <w:r w:rsidRPr="00EF7CDA">
        <w:rPr>
          <w:rFonts w:ascii="Arial" w:hAnsi="Arial" w:cs="Arial"/>
          <w:sz w:val="20"/>
        </w:rPr>
        <w:t>izvajal storitve po tej pogodbi po pravilih stroke, v skladu z navodili naročnika, s skrbnostjo dobrega gospodarja in v pogodbenem roku</w:t>
      </w:r>
      <w:r>
        <w:rPr>
          <w:rFonts w:ascii="Arial" w:hAnsi="Arial" w:cs="Arial"/>
          <w:sz w:val="20"/>
        </w:rPr>
        <w:t>;</w:t>
      </w:r>
      <w:r w:rsidRPr="00EF7CDA">
        <w:rPr>
          <w:rFonts w:ascii="Arial" w:hAnsi="Arial" w:cs="Arial"/>
          <w:sz w:val="20"/>
        </w:rPr>
        <w:t xml:space="preserve"> </w:t>
      </w:r>
    </w:p>
    <w:p w14:paraId="68373F1A" w14:textId="04D8189C" w:rsidR="00B854FA" w:rsidRPr="00EF7CDA" w:rsidRDefault="00B854FA" w:rsidP="000D3E4B">
      <w:pPr>
        <w:pStyle w:val="Noga"/>
        <w:numPr>
          <w:ilvl w:val="0"/>
          <w:numId w:val="57"/>
        </w:numPr>
        <w:tabs>
          <w:tab w:val="clear" w:pos="4536"/>
          <w:tab w:val="clear" w:pos="9072"/>
        </w:tabs>
        <w:overflowPunct w:val="0"/>
        <w:autoSpaceDE w:val="0"/>
        <w:autoSpaceDN w:val="0"/>
        <w:adjustRightInd w:val="0"/>
        <w:spacing w:line="260" w:lineRule="atLeast"/>
        <w:jc w:val="both"/>
        <w:textAlignment w:val="baseline"/>
        <w:rPr>
          <w:rFonts w:ascii="Arial" w:hAnsi="Arial" w:cs="Arial"/>
          <w:sz w:val="20"/>
        </w:rPr>
      </w:pPr>
      <w:r w:rsidRPr="00EF7CDA">
        <w:rPr>
          <w:rFonts w:ascii="Arial" w:hAnsi="Arial" w:cs="Arial"/>
          <w:sz w:val="20"/>
        </w:rPr>
        <w:t xml:space="preserve">pri izvajanju pogodbenih obveznosti uporabljal napredne tehnologije in metode glede na opremljenost naročnika;  </w:t>
      </w:r>
    </w:p>
    <w:p w14:paraId="2A7CC3EE" w14:textId="7134C241" w:rsidR="00B854FA" w:rsidRPr="00C919A9" w:rsidRDefault="00B854FA" w:rsidP="000D3E4B">
      <w:pPr>
        <w:pStyle w:val="Odstavekseznama"/>
        <w:numPr>
          <w:ilvl w:val="0"/>
          <w:numId w:val="57"/>
        </w:numPr>
        <w:overflowPunct w:val="0"/>
        <w:autoSpaceDE w:val="0"/>
        <w:autoSpaceDN w:val="0"/>
        <w:adjustRightInd w:val="0"/>
        <w:spacing w:line="260" w:lineRule="atLeast"/>
        <w:jc w:val="both"/>
        <w:textAlignment w:val="baseline"/>
        <w:rPr>
          <w:rFonts w:ascii="Arial" w:hAnsi="Arial" w:cs="Arial"/>
          <w:sz w:val="20"/>
        </w:rPr>
      </w:pPr>
      <w:r w:rsidRPr="00C919A9">
        <w:rPr>
          <w:rFonts w:ascii="Arial" w:hAnsi="Arial" w:cs="Arial"/>
          <w:sz w:val="20"/>
        </w:rPr>
        <w:t>takoj pisno opozoril naročnika na okoliščine (tekoče probleme, nastale situacije), ki bi lahko otežile ali onemogočile kvalitetno, pravilno in pravočasno izvedbo storitev;</w:t>
      </w:r>
    </w:p>
    <w:p w14:paraId="0F754221" w14:textId="73FC027C" w:rsidR="00B854FA" w:rsidRDefault="00B854FA" w:rsidP="000D3E4B">
      <w:pPr>
        <w:pStyle w:val="Noga"/>
        <w:numPr>
          <w:ilvl w:val="0"/>
          <w:numId w:val="57"/>
        </w:numPr>
        <w:tabs>
          <w:tab w:val="clear" w:pos="4536"/>
          <w:tab w:val="clear" w:pos="9072"/>
        </w:tabs>
        <w:overflowPunct w:val="0"/>
        <w:autoSpaceDE w:val="0"/>
        <w:autoSpaceDN w:val="0"/>
        <w:adjustRightInd w:val="0"/>
        <w:spacing w:line="260" w:lineRule="atLeast"/>
        <w:jc w:val="both"/>
        <w:textAlignment w:val="baseline"/>
        <w:rPr>
          <w:rFonts w:ascii="Arial" w:hAnsi="Arial" w:cs="Arial"/>
          <w:sz w:val="20"/>
        </w:rPr>
      </w:pPr>
      <w:r w:rsidRPr="00B74E2E">
        <w:rPr>
          <w:rFonts w:ascii="Arial" w:hAnsi="Arial" w:cs="Arial"/>
          <w:sz w:val="20"/>
        </w:rPr>
        <w:t>omogočal ustrezen nadzor naročniku</w:t>
      </w:r>
      <w:r w:rsidR="008B56C3">
        <w:rPr>
          <w:rFonts w:ascii="Arial" w:hAnsi="Arial" w:cs="Arial"/>
          <w:sz w:val="20"/>
        </w:rPr>
        <w:t>;</w:t>
      </w:r>
    </w:p>
    <w:p w14:paraId="2076961A" w14:textId="25F83B52" w:rsidR="00B854FA" w:rsidRPr="00C919A9" w:rsidRDefault="00B854FA" w:rsidP="000D3E4B">
      <w:pPr>
        <w:pStyle w:val="Odstavekseznama"/>
        <w:numPr>
          <w:ilvl w:val="0"/>
          <w:numId w:val="57"/>
        </w:numPr>
        <w:spacing w:line="260" w:lineRule="atLeast"/>
        <w:jc w:val="both"/>
        <w:rPr>
          <w:rFonts w:ascii="Arial" w:hAnsi="Arial" w:cs="Arial"/>
          <w:sz w:val="20"/>
        </w:rPr>
      </w:pPr>
      <w:r w:rsidRPr="00C919A9">
        <w:rPr>
          <w:rFonts w:ascii="Arial" w:hAnsi="Arial" w:cs="Arial"/>
          <w:sz w:val="20"/>
        </w:rPr>
        <w:t>plačal pogodbeno kazen, kot je določena v tej pogodbi, v primeru zamude, ki bo nastala po izključni krivdi izvajalca</w:t>
      </w:r>
      <w:r w:rsidR="008B56C3" w:rsidRPr="00C919A9">
        <w:rPr>
          <w:rFonts w:ascii="Arial" w:hAnsi="Arial" w:cs="Arial"/>
          <w:sz w:val="20"/>
        </w:rPr>
        <w:t>;</w:t>
      </w:r>
    </w:p>
    <w:p w14:paraId="7F2855F2" w14:textId="6A29146B" w:rsidR="00DE7B9E" w:rsidRPr="00C919A9" w:rsidRDefault="00DE7B9E" w:rsidP="000D3E4B">
      <w:pPr>
        <w:pStyle w:val="Odstavekseznama"/>
        <w:numPr>
          <w:ilvl w:val="0"/>
          <w:numId w:val="57"/>
        </w:numPr>
        <w:spacing w:line="260" w:lineRule="atLeast"/>
        <w:contextualSpacing/>
        <w:jc w:val="both"/>
        <w:rPr>
          <w:rFonts w:ascii="Arial" w:eastAsiaTheme="minorHAnsi" w:hAnsi="Arial" w:cs="Arial"/>
          <w:sz w:val="20"/>
          <w:szCs w:val="20"/>
          <w:lang w:eastAsia="en-US"/>
        </w:rPr>
      </w:pPr>
      <w:r w:rsidRPr="00C919A9">
        <w:rPr>
          <w:rFonts w:ascii="Arial" w:eastAsiaTheme="minorHAnsi" w:hAnsi="Arial" w:cs="Arial"/>
          <w:sz w:val="20"/>
          <w:szCs w:val="20"/>
          <w:lang w:eastAsia="en-US"/>
        </w:rPr>
        <w:t xml:space="preserve">zagotovil, da bo vsa komunikacija z naročnikom in drugimi udeleženci (s strokovno in zainteresirano javnostjo v Republiki Sloveniji) potekala v slovenskem jeziku, komunikacija z drugimi evropskimi institucijami in partnerji pa v angleškem jeziku; </w:t>
      </w:r>
    </w:p>
    <w:p w14:paraId="4976262A" w14:textId="02D49403" w:rsidR="00DE7B9E" w:rsidRPr="00C919A9" w:rsidRDefault="00DE7B9E" w:rsidP="000D3E4B">
      <w:pPr>
        <w:pStyle w:val="Odstavekseznama"/>
        <w:numPr>
          <w:ilvl w:val="0"/>
          <w:numId w:val="57"/>
        </w:numPr>
        <w:spacing w:line="260" w:lineRule="atLeast"/>
        <w:contextualSpacing/>
        <w:jc w:val="both"/>
        <w:rPr>
          <w:rFonts w:ascii="Arial" w:eastAsiaTheme="minorHAnsi" w:hAnsi="Arial" w:cs="Arial"/>
          <w:sz w:val="20"/>
          <w:szCs w:val="20"/>
          <w:lang w:eastAsia="en-US"/>
        </w:rPr>
      </w:pPr>
      <w:r w:rsidRPr="00C919A9">
        <w:rPr>
          <w:rFonts w:ascii="Arial" w:eastAsiaTheme="minorHAnsi" w:hAnsi="Arial" w:cs="Arial"/>
          <w:sz w:val="20"/>
          <w:szCs w:val="20"/>
          <w:lang w:eastAsia="en-US"/>
        </w:rPr>
        <w:t>za nominirane kadre zagotovil tekoče pisno in ustno obvladovanje angleškega strokovnega jezika oziroma komuniciranje s prevajalci;</w:t>
      </w:r>
    </w:p>
    <w:p w14:paraId="54A2FFD5" w14:textId="2CE8463A" w:rsidR="00DE7B9E" w:rsidRPr="00C919A9" w:rsidRDefault="00DE7B9E" w:rsidP="000D3E4B">
      <w:pPr>
        <w:pStyle w:val="Odstavekseznama"/>
        <w:numPr>
          <w:ilvl w:val="0"/>
          <w:numId w:val="57"/>
        </w:numPr>
        <w:spacing w:line="260" w:lineRule="atLeast"/>
        <w:contextualSpacing/>
        <w:jc w:val="both"/>
        <w:rPr>
          <w:rFonts w:ascii="Arial" w:eastAsiaTheme="minorHAnsi" w:hAnsi="Arial" w:cs="Arial"/>
          <w:sz w:val="20"/>
          <w:szCs w:val="20"/>
          <w:lang w:eastAsia="en-US"/>
        </w:rPr>
      </w:pPr>
      <w:r w:rsidRPr="00C919A9">
        <w:rPr>
          <w:rFonts w:ascii="Arial" w:eastAsiaTheme="minorHAnsi" w:hAnsi="Arial" w:cs="Arial"/>
          <w:sz w:val="20"/>
          <w:szCs w:val="20"/>
          <w:lang w:eastAsia="en-US"/>
        </w:rPr>
        <w:t xml:space="preserve">zagotovil, da bodo vsi vmesni in končni izdelki predani v slovenskem oziroma v angleškem jeziku, kjer je to potrebno; </w:t>
      </w:r>
    </w:p>
    <w:p w14:paraId="2EA831EB" w14:textId="6FBB5619" w:rsidR="00DE7B9E" w:rsidRPr="00C919A9" w:rsidRDefault="00DE7B9E" w:rsidP="000D3E4B">
      <w:pPr>
        <w:pStyle w:val="Odstavekseznama"/>
        <w:numPr>
          <w:ilvl w:val="0"/>
          <w:numId w:val="57"/>
        </w:numPr>
        <w:spacing w:line="260" w:lineRule="atLeast"/>
        <w:contextualSpacing/>
        <w:jc w:val="both"/>
        <w:rPr>
          <w:rFonts w:ascii="Arial" w:eastAsiaTheme="minorHAnsi" w:hAnsi="Arial" w:cs="Arial"/>
          <w:sz w:val="20"/>
          <w:szCs w:val="20"/>
          <w:lang w:eastAsia="en-US"/>
        </w:rPr>
      </w:pPr>
      <w:r w:rsidRPr="00C919A9">
        <w:rPr>
          <w:rFonts w:ascii="Arial" w:eastAsiaTheme="minorHAnsi" w:hAnsi="Arial" w:cs="Arial"/>
          <w:sz w:val="20"/>
          <w:szCs w:val="20"/>
          <w:lang w:eastAsia="en-US"/>
        </w:rPr>
        <w:t xml:space="preserve">zagotovil, da bodo dela, prevzeta s to pogodbo, dejansko izvajali strokovnjaki, ki jih bo navedel v ponudbi; </w:t>
      </w:r>
    </w:p>
    <w:p w14:paraId="59E49127" w14:textId="2EA776F0" w:rsidR="000219D5" w:rsidRDefault="00DE7B9E" w:rsidP="000D3E4B">
      <w:pPr>
        <w:pStyle w:val="Odstavekseznama"/>
        <w:numPr>
          <w:ilvl w:val="0"/>
          <w:numId w:val="57"/>
        </w:numPr>
        <w:spacing w:line="260" w:lineRule="atLeast"/>
        <w:jc w:val="both"/>
        <w:rPr>
          <w:rFonts w:ascii="Arial" w:hAnsi="Arial" w:cs="Arial"/>
          <w:sz w:val="20"/>
        </w:rPr>
      </w:pPr>
      <w:r w:rsidRPr="00C919A9">
        <w:rPr>
          <w:rFonts w:ascii="Arial" w:hAnsi="Arial" w:cs="Arial"/>
          <w:sz w:val="20"/>
        </w:rPr>
        <w:t>zagotovil prisotnost odgovornih oseb in nominiranih kadrov na usklajevalnih sestankih</w:t>
      </w:r>
      <w:r w:rsidR="00A60124">
        <w:rPr>
          <w:rFonts w:ascii="Arial" w:hAnsi="Arial" w:cs="Arial"/>
          <w:sz w:val="20"/>
        </w:rPr>
        <w:t>;</w:t>
      </w:r>
    </w:p>
    <w:p w14:paraId="32CE11FF" w14:textId="2B30D081" w:rsidR="007702EE" w:rsidRDefault="000219D5" w:rsidP="000D3E4B">
      <w:pPr>
        <w:pStyle w:val="Odstavekseznama"/>
        <w:numPr>
          <w:ilvl w:val="0"/>
          <w:numId w:val="57"/>
        </w:numPr>
        <w:spacing w:line="260" w:lineRule="atLeast"/>
        <w:jc w:val="both"/>
        <w:rPr>
          <w:rFonts w:ascii="Arial" w:hAnsi="Arial" w:cs="Arial"/>
          <w:sz w:val="20"/>
        </w:rPr>
      </w:pPr>
      <w:r>
        <w:rPr>
          <w:rFonts w:ascii="Arial" w:hAnsi="Arial" w:cs="Arial"/>
          <w:sz w:val="20"/>
        </w:rPr>
        <w:lastRenderedPageBreak/>
        <w:t>zagotovil</w:t>
      </w:r>
      <w:r w:rsidRPr="000219D5">
        <w:rPr>
          <w:rFonts w:ascii="Arial" w:hAnsi="Arial" w:cs="Arial"/>
          <w:sz w:val="20"/>
        </w:rPr>
        <w:t>, da bodo imenovani člani projektne skupine osebno izvajali naloge, za katere so imenovani, in prevzeli odgovornost za strokovno pravilnost ter kakovost vsebin, ki sodijo v njihovo pristojnost</w:t>
      </w:r>
      <w:r w:rsidR="007702EE">
        <w:rPr>
          <w:rFonts w:ascii="Arial" w:hAnsi="Arial" w:cs="Arial"/>
          <w:sz w:val="20"/>
        </w:rPr>
        <w:t>.</w:t>
      </w:r>
      <w:r w:rsidR="00D22600">
        <w:rPr>
          <w:rFonts w:ascii="Arial" w:hAnsi="Arial" w:cs="Arial"/>
          <w:sz w:val="20"/>
        </w:rPr>
        <w:t xml:space="preserve"> </w:t>
      </w:r>
      <w:r w:rsidR="007702EE" w:rsidRPr="00D22600">
        <w:rPr>
          <w:rFonts w:ascii="Arial" w:hAnsi="Arial" w:cs="Arial"/>
          <w:sz w:val="20"/>
        </w:rPr>
        <w:t>Obveznosti in odgovornosti članov projektne skupine so:</w:t>
      </w:r>
    </w:p>
    <w:p w14:paraId="1B813347" w14:textId="77777777" w:rsidR="00F2296D" w:rsidRPr="00D22600" w:rsidRDefault="00F2296D" w:rsidP="00F2296D">
      <w:pPr>
        <w:pStyle w:val="Odstavekseznama"/>
        <w:spacing w:line="260" w:lineRule="atLeast"/>
        <w:ind w:left="360"/>
        <w:jc w:val="both"/>
        <w:rPr>
          <w:rFonts w:ascii="Arial" w:hAnsi="Arial" w:cs="Arial"/>
          <w:sz w:val="20"/>
        </w:rPr>
      </w:pPr>
    </w:p>
    <w:p w14:paraId="3FDDF4A2" w14:textId="0E1CD411" w:rsidR="000219D5" w:rsidRPr="00D22600" w:rsidRDefault="000219D5" w:rsidP="00D22600">
      <w:pPr>
        <w:overflowPunct w:val="0"/>
        <w:autoSpaceDE w:val="0"/>
        <w:autoSpaceDN w:val="0"/>
        <w:adjustRightInd w:val="0"/>
        <w:spacing w:line="260" w:lineRule="atLeast"/>
        <w:ind w:left="360"/>
        <w:jc w:val="both"/>
        <w:textAlignment w:val="baseline"/>
        <w:rPr>
          <w:rFonts w:ascii="Arial" w:hAnsi="Arial" w:cs="Arial"/>
          <w:b/>
          <w:bCs/>
          <w:sz w:val="20"/>
        </w:rPr>
      </w:pPr>
      <w:r w:rsidRPr="00D22600">
        <w:rPr>
          <w:rFonts w:ascii="Arial" w:hAnsi="Arial" w:cs="Arial"/>
          <w:b/>
          <w:bCs/>
          <w:sz w:val="20"/>
        </w:rPr>
        <w:t>1. Vodja projektne skupine</w:t>
      </w:r>
      <w:r w:rsidR="00637071" w:rsidRPr="00D22600">
        <w:rPr>
          <w:rFonts w:ascii="Arial" w:hAnsi="Arial" w:cs="Arial"/>
          <w:b/>
          <w:bCs/>
          <w:color w:val="000000" w:themeColor="text1"/>
          <w:sz w:val="20"/>
          <w:szCs w:val="20"/>
        </w:rPr>
        <w:t>/glavni strokovni koordinator</w:t>
      </w:r>
      <w:r w:rsidR="007702EE" w:rsidRPr="00D22600">
        <w:rPr>
          <w:rFonts w:ascii="Arial" w:hAnsi="Arial" w:cs="Arial"/>
          <w:b/>
          <w:bCs/>
          <w:sz w:val="20"/>
        </w:rPr>
        <w:t xml:space="preserve"> </w:t>
      </w:r>
      <w:r w:rsidRPr="00D22600">
        <w:rPr>
          <w:rFonts w:ascii="Arial" w:hAnsi="Arial" w:cs="Arial"/>
          <w:sz w:val="20"/>
        </w:rPr>
        <w:t>je odgovoren za:</w:t>
      </w:r>
    </w:p>
    <w:p w14:paraId="40FEBB06" w14:textId="77777777" w:rsidR="000219D5" w:rsidRPr="00D22600" w:rsidRDefault="000219D5" w:rsidP="000D3E4B">
      <w:pPr>
        <w:numPr>
          <w:ilvl w:val="0"/>
          <w:numId w:val="35"/>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celostno vodenje in koordinacijo projekta,</w:t>
      </w:r>
    </w:p>
    <w:p w14:paraId="0759BCA9" w14:textId="0ABBA9E0" w:rsidR="000219D5" w:rsidRPr="00D22600" w:rsidRDefault="000219D5" w:rsidP="000D3E4B">
      <w:pPr>
        <w:numPr>
          <w:ilvl w:val="0"/>
          <w:numId w:val="35"/>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pripravo in nadzor nad metodologijo izvedbe analize v skladu s členom 36</w:t>
      </w:r>
      <w:r w:rsidR="00D22600">
        <w:rPr>
          <w:rFonts w:ascii="Arial" w:hAnsi="Arial" w:cs="Arial"/>
          <w:sz w:val="20"/>
        </w:rPr>
        <w:t xml:space="preserve"> </w:t>
      </w:r>
      <w:r w:rsidRPr="00D22600">
        <w:rPr>
          <w:rFonts w:ascii="Arial" w:hAnsi="Arial" w:cs="Arial"/>
          <w:sz w:val="20"/>
        </w:rPr>
        <w:t>(3) TEN-T Uredbe,</w:t>
      </w:r>
    </w:p>
    <w:p w14:paraId="18A74CF4" w14:textId="77777777" w:rsidR="000219D5" w:rsidRPr="00D22600" w:rsidRDefault="000219D5" w:rsidP="000D3E4B">
      <w:pPr>
        <w:numPr>
          <w:ilvl w:val="0"/>
          <w:numId w:val="35"/>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usklajevanje dela strokovnih oseb in zagotavljanje vsebinske skladnosti posameznih analiz,</w:t>
      </w:r>
    </w:p>
    <w:p w14:paraId="653FF0E6" w14:textId="77777777" w:rsidR="000219D5" w:rsidRPr="00D22600" w:rsidRDefault="000219D5" w:rsidP="000D3E4B">
      <w:pPr>
        <w:numPr>
          <w:ilvl w:val="0"/>
          <w:numId w:val="35"/>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sprotno komunikacijo z naročnikom in poročanje o napredku,</w:t>
      </w:r>
    </w:p>
    <w:p w14:paraId="61099399" w14:textId="77777777" w:rsidR="000219D5" w:rsidRPr="00D22600" w:rsidRDefault="000219D5" w:rsidP="000D3E4B">
      <w:pPr>
        <w:numPr>
          <w:ilvl w:val="0"/>
          <w:numId w:val="35"/>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nadzor nad kakovostjo vmesnih in končnih rezultatov,</w:t>
      </w:r>
    </w:p>
    <w:p w14:paraId="477051F0" w14:textId="77777777" w:rsidR="000219D5" w:rsidRPr="00D22600" w:rsidRDefault="000219D5" w:rsidP="000D3E4B">
      <w:pPr>
        <w:numPr>
          <w:ilvl w:val="0"/>
          <w:numId w:val="35"/>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sodelovanje pri pripravi zaključnega poročila in povzetkov za naročnika,</w:t>
      </w:r>
    </w:p>
    <w:p w14:paraId="3DD6860A" w14:textId="77777777" w:rsidR="007702EE" w:rsidRPr="00D22600" w:rsidRDefault="000219D5" w:rsidP="000D3E4B">
      <w:pPr>
        <w:numPr>
          <w:ilvl w:val="0"/>
          <w:numId w:val="35"/>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predstavitev glavnih ugotovitev in zaključkov naročniku v obliki predstavitve s prosojnicami (PPT)</w:t>
      </w:r>
      <w:r w:rsidR="007702EE" w:rsidRPr="00D22600">
        <w:rPr>
          <w:rFonts w:ascii="Arial" w:hAnsi="Arial" w:cs="Arial"/>
          <w:sz w:val="20"/>
        </w:rPr>
        <w:t>,</w:t>
      </w:r>
    </w:p>
    <w:p w14:paraId="2C22CBD9" w14:textId="24A1F5C3" w:rsidR="000219D5" w:rsidRPr="00D22600" w:rsidRDefault="000219D5" w:rsidP="000D3E4B">
      <w:pPr>
        <w:numPr>
          <w:ilvl w:val="0"/>
          <w:numId w:val="35"/>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pravočasno izvedbo naročila in za skladnost vseh izhodnih dokumentov z zahtevami</w:t>
      </w:r>
      <w:r w:rsidR="007702EE" w:rsidRPr="00D22600">
        <w:rPr>
          <w:rFonts w:ascii="Arial" w:hAnsi="Arial" w:cs="Arial"/>
          <w:sz w:val="20"/>
        </w:rPr>
        <w:t xml:space="preserve"> predmeta pogodbe.</w:t>
      </w:r>
    </w:p>
    <w:p w14:paraId="4DF303D2" w14:textId="30212E50" w:rsidR="000219D5" w:rsidRPr="00D22600" w:rsidRDefault="000219D5" w:rsidP="000219D5">
      <w:pPr>
        <w:overflowPunct w:val="0"/>
        <w:autoSpaceDE w:val="0"/>
        <w:autoSpaceDN w:val="0"/>
        <w:adjustRightInd w:val="0"/>
        <w:spacing w:line="260" w:lineRule="atLeast"/>
        <w:jc w:val="both"/>
        <w:textAlignment w:val="baseline"/>
        <w:rPr>
          <w:rFonts w:ascii="Arial" w:hAnsi="Arial" w:cs="Arial"/>
          <w:sz w:val="20"/>
        </w:rPr>
      </w:pPr>
    </w:p>
    <w:p w14:paraId="690E20A4" w14:textId="3D7EB931" w:rsidR="000219D5" w:rsidRPr="00D22600" w:rsidRDefault="000219D5" w:rsidP="00D22600">
      <w:pPr>
        <w:overflowPunct w:val="0"/>
        <w:autoSpaceDE w:val="0"/>
        <w:autoSpaceDN w:val="0"/>
        <w:adjustRightInd w:val="0"/>
        <w:spacing w:line="260" w:lineRule="atLeast"/>
        <w:ind w:left="360"/>
        <w:jc w:val="both"/>
        <w:textAlignment w:val="baseline"/>
        <w:rPr>
          <w:rFonts w:ascii="Arial" w:hAnsi="Arial" w:cs="Arial"/>
          <w:b/>
          <w:bCs/>
          <w:sz w:val="20"/>
        </w:rPr>
      </w:pPr>
      <w:r w:rsidRPr="00D22600">
        <w:rPr>
          <w:rFonts w:ascii="Arial" w:hAnsi="Arial" w:cs="Arial"/>
          <w:b/>
          <w:bCs/>
          <w:sz w:val="20"/>
        </w:rPr>
        <w:t>2. Strokovna oseba 1 – Anali</w:t>
      </w:r>
      <w:r w:rsidR="001E081D" w:rsidRPr="00D22600">
        <w:rPr>
          <w:rFonts w:ascii="Arial" w:hAnsi="Arial" w:cs="Arial"/>
          <w:b/>
          <w:bCs/>
          <w:sz w:val="20"/>
        </w:rPr>
        <w:t>tik</w:t>
      </w:r>
      <w:r w:rsidRPr="00D22600">
        <w:rPr>
          <w:rFonts w:ascii="Arial" w:hAnsi="Arial" w:cs="Arial"/>
          <w:b/>
          <w:bCs/>
          <w:sz w:val="20"/>
        </w:rPr>
        <w:t xml:space="preserve"> tovornih prometnih tokov in napovedi</w:t>
      </w:r>
      <w:r w:rsidR="007702EE" w:rsidRPr="00D22600">
        <w:rPr>
          <w:rFonts w:ascii="Arial" w:hAnsi="Arial" w:cs="Arial"/>
          <w:b/>
          <w:bCs/>
          <w:sz w:val="20"/>
        </w:rPr>
        <w:t xml:space="preserve"> </w:t>
      </w:r>
      <w:r w:rsidRPr="00D22600">
        <w:rPr>
          <w:rFonts w:ascii="Arial" w:hAnsi="Arial" w:cs="Arial"/>
          <w:sz w:val="20"/>
        </w:rPr>
        <w:t>je odgovorna za:</w:t>
      </w:r>
    </w:p>
    <w:p w14:paraId="5E071A01" w14:textId="77777777" w:rsidR="000219D5" w:rsidRPr="00D22600" w:rsidRDefault="000219D5" w:rsidP="000D3E4B">
      <w:pPr>
        <w:numPr>
          <w:ilvl w:val="0"/>
          <w:numId w:val="36"/>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zbiranje, obdelavo in analizo podatkov o sedanjih tovornih prometnih tokovih po posameznih načinih prevoza,</w:t>
      </w:r>
    </w:p>
    <w:p w14:paraId="517D7DD1" w14:textId="77777777" w:rsidR="000219D5" w:rsidRPr="00D22600" w:rsidRDefault="000219D5" w:rsidP="000D3E4B">
      <w:pPr>
        <w:numPr>
          <w:ilvl w:val="0"/>
          <w:numId w:val="36"/>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izdelavo projekcij prihodnjih tovornih tokov (2030, 2035, 2040),</w:t>
      </w:r>
    </w:p>
    <w:p w14:paraId="56509284" w14:textId="77777777" w:rsidR="000219D5" w:rsidRPr="00D22600" w:rsidRDefault="000219D5" w:rsidP="000D3E4B">
      <w:pPr>
        <w:numPr>
          <w:ilvl w:val="0"/>
          <w:numId w:val="36"/>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analize tovornega prometa po NUTS3 območjih,</w:t>
      </w:r>
    </w:p>
    <w:p w14:paraId="6C11B8C1" w14:textId="77777777" w:rsidR="000219D5" w:rsidRPr="00D22600" w:rsidRDefault="000219D5" w:rsidP="000D3E4B">
      <w:pPr>
        <w:numPr>
          <w:ilvl w:val="0"/>
          <w:numId w:val="36"/>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 xml:space="preserve">identifikacijo tokov z največjim potencialom za </w:t>
      </w:r>
      <w:proofErr w:type="spellStart"/>
      <w:r w:rsidRPr="00D22600">
        <w:rPr>
          <w:rFonts w:ascii="Arial" w:hAnsi="Arial" w:cs="Arial"/>
          <w:sz w:val="20"/>
        </w:rPr>
        <w:t>multimodalni</w:t>
      </w:r>
      <w:proofErr w:type="spellEnd"/>
      <w:r w:rsidRPr="00D22600">
        <w:rPr>
          <w:rFonts w:ascii="Arial" w:hAnsi="Arial" w:cs="Arial"/>
          <w:sz w:val="20"/>
        </w:rPr>
        <w:t xml:space="preserve"> transport,</w:t>
      </w:r>
    </w:p>
    <w:p w14:paraId="7EE9A60B" w14:textId="77777777" w:rsidR="000219D5" w:rsidRPr="00D22600" w:rsidRDefault="000219D5" w:rsidP="000D3E4B">
      <w:pPr>
        <w:numPr>
          <w:ilvl w:val="0"/>
          <w:numId w:val="36"/>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sodelovanje pri oceni povpraševanja po terminalskih zmogljivostih,</w:t>
      </w:r>
    </w:p>
    <w:p w14:paraId="6493DD6B" w14:textId="77777777" w:rsidR="000219D5" w:rsidRPr="00D22600" w:rsidRDefault="000219D5" w:rsidP="000D3E4B">
      <w:pPr>
        <w:numPr>
          <w:ilvl w:val="0"/>
          <w:numId w:val="36"/>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strokovni prispevek k poglavjem zaključnega poročila, ki se nanašajo na prometne tokove.</w:t>
      </w:r>
    </w:p>
    <w:p w14:paraId="17A24198" w14:textId="6EF9A010" w:rsidR="000219D5" w:rsidRPr="00D22600" w:rsidRDefault="000219D5" w:rsidP="000219D5">
      <w:pPr>
        <w:overflowPunct w:val="0"/>
        <w:autoSpaceDE w:val="0"/>
        <w:autoSpaceDN w:val="0"/>
        <w:adjustRightInd w:val="0"/>
        <w:spacing w:line="260" w:lineRule="atLeast"/>
        <w:jc w:val="both"/>
        <w:textAlignment w:val="baseline"/>
        <w:rPr>
          <w:rFonts w:ascii="Arial" w:hAnsi="Arial" w:cs="Arial"/>
          <w:sz w:val="20"/>
        </w:rPr>
      </w:pPr>
    </w:p>
    <w:p w14:paraId="118904D9" w14:textId="55E6602F" w:rsidR="000219D5" w:rsidRPr="00D22600" w:rsidRDefault="000219D5" w:rsidP="00D22600">
      <w:pPr>
        <w:overflowPunct w:val="0"/>
        <w:autoSpaceDE w:val="0"/>
        <w:autoSpaceDN w:val="0"/>
        <w:adjustRightInd w:val="0"/>
        <w:spacing w:line="260" w:lineRule="atLeast"/>
        <w:ind w:left="360"/>
        <w:jc w:val="both"/>
        <w:textAlignment w:val="baseline"/>
        <w:rPr>
          <w:rFonts w:ascii="Arial" w:hAnsi="Arial" w:cs="Arial"/>
          <w:b/>
          <w:bCs/>
          <w:sz w:val="20"/>
        </w:rPr>
      </w:pPr>
      <w:r w:rsidRPr="00D22600">
        <w:rPr>
          <w:rFonts w:ascii="Arial" w:hAnsi="Arial" w:cs="Arial"/>
          <w:b/>
          <w:bCs/>
          <w:sz w:val="20"/>
        </w:rPr>
        <w:t xml:space="preserve">3. Strokovna oseba 2 – </w:t>
      </w:r>
      <w:r w:rsidR="00637071" w:rsidRPr="00D22600">
        <w:rPr>
          <w:rFonts w:ascii="Arial" w:hAnsi="Arial" w:cs="Arial"/>
          <w:b/>
          <w:bCs/>
          <w:sz w:val="20"/>
        </w:rPr>
        <w:t xml:space="preserve">Strokovnjak za </w:t>
      </w:r>
      <w:proofErr w:type="spellStart"/>
      <w:r w:rsidR="00637071" w:rsidRPr="00D22600">
        <w:rPr>
          <w:rFonts w:ascii="Arial" w:hAnsi="Arial" w:cs="Arial"/>
          <w:b/>
          <w:bCs/>
          <w:sz w:val="20"/>
        </w:rPr>
        <w:t>m</w:t>
      </w:r>
      <w:r w:rsidRPr="00D22600">
        <w:rPr>
          <w:rFonts w:ascii="Arial" w:hAnsi="Arial" w:cs="Arial"/>
          <w:b/>
          <w:bCs/>
          <w:sz w:val="20"/>
        </w:rPr>
        <w:t>ultimodaln</w:t>
      </w:r>
      <w:r w:rsidR="00637071" w:rsidRPr="00D22600">
        <w:rPr>
          <w:rFonts w:ascii="Arial" w:hAnsi="Arial" w:cs="Arial"/>
          <w:b/>
          <w:bCs/>
          <w:sz w:val="20"/>
        </w:rPr>
        <w:t>e</w:t>
      </w:r>
      <w:proofErr w:type="spellEnd"/>
      <w:r w:rsidRPr="00D22600">
        <w:rPr>
          <w:rFonts w:ascii="Arial" w:hAnsi="Arial" w:cs="Arial"/>
          <w:b/>
          <w:bCs/>
          <w:sz w:val="20"/>
        </w:rPr>
        <w:t xml:space="preserve"> terminal</w:t>
      </w:r>
      <w:r w:rsidR="00637071" w:rsidRPr="00D22600">
        <w:rPr>
          <w:rFonts w:ascii="Arial" w:hAnsi="Arial" w:cs="Arial"/>
          <w:b/>
          <w:bCs/>
          <w:sz w:val="20"/>
        </w:rPr>
        <w:t>e</w:t>
      </w:r>
      <w:r w:rsidRPr="00D22600">
        <w:rPr>
          <w:rFonts w:ascii="Arial" w:hAnsi="Arial" w:cs="Arial"/>
          <w:b/>
          <w:bCs/>
          <w:sz w:val="20"/>
        </w:rPr>
        <w:t xml:space="preserve"> i</w:t>
      </w:r>
      <w:r w:rsidR="00637071" w:rsidRPr="00D22600">
        <w:rPr>
          <w:rFonts w:ascii="Arial" w:hAnsi="Arial" w:cs="Arial"/>
          <w:b/>
          <w:bCs/>
          <w:sz w:val="20"/>
        </w:rPr>
        <w:t xml:space="preserve">n </w:t>
      </w:r>
      <w:r w:rsidRPr="00D22600">
        <w:rPr>
          <w:rFonts w:ascii="Arial" w:hAnsi="Arial" w:cs="Arial"/>
          <w:b/>
          <w:bCs/>
          <w:sz w:val="20"/>
        </w:rPr>
        <w:t>infrastruktur</w:t>
      </w:r>
      <w:r w:rsidR="00637071" w:rsidRPr="00D22600">
        <w:rPr>
          <w:rFonts w:ascii="Arial" w:hAnsi="Arial" w:cs="Arial"/>
          <w:b/>
          <w:bCs/>
          <w:sz w:val="20"/>
        </w:rPr>
        <w:t>o</w:t>
      </w:r>
      <w:r w:rsidR="00191D9B" w:rsidRPr="00D22600">
        <w:rPr>
          <w:rFonts w:ascii="Arial" w:hAnsi="Arial" w:cs="Arial"/>
          <w:b/>
          <w:bCs/>
          <w:sz w:val="20"/>
        </w:rPr>
        <w:t xml:space="preserve"> </w:t>
      </w:r>
      <w:r w:rsidRPr="00D22600">
        <w:rPr>
          <w:rFonts w:ascii="Arial" w:hAnsi="Arial" w:cs="Arial"/>
          <w:sz w:val="20"/>
        </w:rPr>
        <w:t>je odgovorna za:</w:t>
      </w:r>
    </w:p>
    <w:p w14:paraId="508BC15D" w14:textId="77777777" w:rsidR="000219D5" w:rsidRPr="00D22600" w:rsidRDefault="000219D5" w:rsidP="000D3E4B">
      <w:pPr>
        <w:numPr>
          <w:ilvl w:val="0"/>
          <w:numId w:val="37"/>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 xml:space="preserve">popis in tehnično analizo obstoječih </w:t>
      </w:r>
      <w:proofErr w:type="spellStart"/>
      <w:r w:rsidRPr="00D22600">
        <w:rPr>
          <w:rFonts w:ascii="Arial" w:hAnsi="Arial" w:cs="Arial"/>
          <w:sz w:val="20"/>
        </w:rPr>
        <w:t>multimodalnih</w:t>
      </w:r>
      <w:proofErr w:type="spellEnd"/>
      <w:r w:rsidRPr="00D22600">
        <w:rPr>
          <w:rFonts w:ascii="Arial" w:hAnsi="Arial" w:cs="Arial"/>
          <w:sz w:val="20"/>
        </w:rPr>
        <w:t xml:space="preserve"> tovornih terminalov (TEN-T in ostalih),</w:t>
      </w:r>
    </w:p>
    <w:p w14:paraId="1C85E008" w14:textId="77777777" w:rsidR="000219D5" w:rsidRPr="00D22600" w:rsidRDefault="000219D5" w:rsidP="000D3E4B">
      <w:pPr>
        <w:numPr>
          <w:ilvl w:val="0"/>
          <w:numId w:val="37"/>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 xml:space="preserve">oceno teoretičnih, dejanskih in prostih </w:t>
      </w:r>
      <w:proofErr w:type="spellStart"/>
      <w:r w:rsidRPr="00D22600">
        <w:rPr>
          <w:rFonts w:ascii="Arial" w:hAnsi="Arial" w:cs="Arial"/>
          <w:sz w:val="20"/>
        </w:rPr>
        <w:t>pretovornih</w:t>
      </w:r>
      <w:proofErr w:type="spellEnd"/>
      <w:r w:rsidRPr="00D22600">
        <w:rPr>
          <w:rFonts w:ascii="Arial" w:hAnsi="Arial" w:cs="Arial"/>
          <w:sz w:val="20"/>
        </w:rPr>
        <w:t xml:space="preserve"> zmogljivosti terminalov,</w:t>
      </w:r>
    </w:p>
    <w:p w14:paraId="56F0652D" w14:textId="77777777" w:rsidR="000219D5" w:rsidRPr="00D22600" w:rsidRDefault="000219D5" w:rsidP="000D3E4B">
      <w:pPr>
        <w:numPr>
          <w:ilvl w:val="0"/>
          <w:numId w:val="37"/>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presojo kapacitet prometne infrastrukture, ki oskrbuje terminale (železniško, cestno, pomorsko, letališko),</w:t>
      </w:r>
    </w:p>
    <w:p w14:paraId="5F665A1E" w14:textId="77777777" w:rsidR="000219D5" w:rsidRPr="00D22600" w:rsidRDefault="000219D5" w:rsidP="000D3E4B">
      <w:pPr>
        <w:numPr>
          <w:ilvl w:val="0"/>
          <w:numId w:val="37"/>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identifikacijo ozkih grl in razvojnih omejitev,</w:t>
      </w:r>
    </w:p>
    <w:p w14:paraId="749C2AE1" w14:textId="77777777" w:rsidR="000219D5" w:rsidRPr="00D22600" w:rsidRDefault="000219D5" w:rsidP="000D3E4B">
      <w:pPr>
        <w:numPr>
          <w:ilvl w:val="0"/>
          <w:numId w:val="37"/>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oceno potreb po razširitvah obstoječih terminalov ali gradnji novih,</w:t>
      </w:r>
    </w:p>
    <w:p w14:paraId="2625EEDA" w14:textId="77777777" w:rsidR="000219D5" w:rsidRPr="00D22600" w:rsidRDefault="000219D5" w:rsidP="000D3E4B">
      <w:pPr>
        <w:numPr>
          <w:ilvl w:val="0"/>
          <w:numId w:val="37"/>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sodelovanje pri pripravi kartografskih in tabelarnih prikazov zmogljivosti,</w:t>
      </w:r>
    </w:p>
    <w:p w14:paraId="1848F771" w14:textId="77777777" w:rsidR="000219D5" w:rsidRPr="00D22600" w:rsidRDefault="000219D5" w:rsidP="000D3E4B">
      <w:pPr>
        <w:numPr>
          <w:ilvl w:val="0"/>
          <w:numId w:val="37"/>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strokovni prispevek k poglavjem zaključnega poročila, ki se nanašajo na terminale in infrastrukturo.</w:t>
      </w:r>
    </w:p>
    <w:p w14:paraId="42496026" w14:textId="1B077175" w:rsidR="000219D5" w:rsidRPr="00D22600" w:rsidRDefault="000219D5" w:rsidP="000219D5">
      <w:pPr>
        <w:overflowPunct w:val="0"/>
        <w:autoSpaceDE w:val="0"/>
        <w:autoSpaceDN w:val="0"/>
        <w:adjustRightInd w:val="0"/>
        <w:spacing w:line="260" w:lineRule="atLeast"/>
        <w:jc w:val="both"/>
        <w:textAlignment w:val="baseline"/>
        <w:rPr>
          <w:rFonts w:ascii="Arial" w:hAnsi="Arial" w:cs="Arial"/>
          <w:sz w:val="20"/>
        </w:rPr>
      </w:pPr>
    </w:p>
    <w:p w14:paraId="09D5210C" w14:textId="61F87729" w:rsidR="000219D5" w:rsidRPr="00D22600" w:rsidRDefault="000219D5" w:rsidP="00D22600">
      <w:pPr>
        <w:overflowPunct w:val="0"/>
        <w:autoSpaceDE w:val="0"/>
        <w:autoSpaceDN w:val="0"/>
        <w:adjustRightInd w:val="0"/>
        <w:spacing w:line="260" w:lineRule="atLeast"/>
        <w:ind w:left="360"/>
        <w:jc w:val="both"/>
        <w:textAlignment w:val="baseline"/>
        <w:rPr>
          <w:rFonts w:ascii="Arial" w:hAnsi="Arial" w:cs="Arial"/>
          <w:b/>
          <w:bCs/>
          <w:sz w:val="20"/>
        </w:rPr>
      </w:pPr>
      <w:r w:rsidRPr="00D22600">
        <w:rPr>
          <w:rFonts w:ascii="Arial" w:hAnsi="Arial" w:cs="Arial"/>
          <w:b/>
          <w:bCs/>
          <w:sz w:val="20"/>
        </w:rPr>
        <w:t>4. Strokovna oseba 3 – Prostor</w:t>
      </w:r>
      <w:r w:rsidR="001E081D" w:rsidRPr="00D22600">
        <w:rPr>
          <w:rFonts w:ascii="Arial" w:hAnsi="Arial" w:cs="Arial"/>
          <w:b/>
          <w:bCs/>
          <w:sz w:val="20"/>
        </w:rPr>
        <w:t>ski</w:t>
      </w:r>
      <w:r w:rsidRPr="00D22600">
        <w:rPr>
          <w:rFonts w:ascii="Arial" w:hAnsi="Arial" w:cs="Arial"/>
          <w:b/>
          <w:bCs/>
          <w:sz w:val="20"/>
        </w:rPr>
        <w:t xml:space="preserve"> anali</w:t>
      </w:r>
      <w:r w:rsidR="001E081D" w:rsidRPr="00D22600">
        <w:rPr>
          <w:rFonts w:ascii="Arial" w:hAnsi="Arial" w:cs="Arial"/>
          <w:b/>
          <w:bCs/>
          <w:sz w:val="20"/>
        </w:rPr>
        <w:t>tik</w:t>
      </w:r>
      <w:r w:rsidRPr="00D22600">
        <w:rPr>
          <w:rFonts w:ascii="Arial" w:hAnsi="Arial" w:cs="Arial"/>
          <w:b/>
          <w:bCs/>
          <w:sz w:val="20"/>
        </w:rPr>
        <w:t xml:space="preserve"> in </w:t>
      </w:r>
      <w:proofErr w:type="spellStart"/>
      <w:r w:rsidRPr="00D22600">
        <w:rPr>
          <w:rFonts w:ascii="Arial" w:hAnsi="Arial" w:cs="Arial"/>
          <w:b/>
          <w:bCs/>
          <w:sz w:val="20"/>
        </w:rPr>
        <w:t>posvetov</w:t>
      </w:r>
      <w:r w:rsidR="001E081D" w:rsidRPr="00D22600">
        <w:rPr>
          <w:rFonts w:ascii="Arial" w:hAnsi="Arial" w:cs="Arial"/>
          <w:b/>
          <w:bCs/>
          <w:sz w:val="20"/>
        </w:rPr>
        <w:t>alec</w:t>
      </w:r>
      <w:proofErr w:type="spellEnd"/>
      <w:r w:rsidRPr="00D22600">
        <w:rPr>
          <w:rFonts w:ascii="Arial" w:hAnsi="Arial" w:cs="Arial"/>
          <w:b/>
          <w:bCs/>
          <w:sz w:val="20"/>
        </w:rPr>
        <w:t xml:space="preserve"> z deležniki</w:t>
      </w:r>
      <w:r w:rsidR="00191D9B" w:rsidRPr="00D22600">
        <w:rPr>
          <w:rFonts w:ascii="Arial" w:hAnsi="Arial" w:cs="Arial"/>
          <w:b/>
          <w:bCs/>
          <w:sz w:val="20"/>
        </w:rPr>
        <w:t xml:space="preserve"> </w:t>
      </w:r>
      <w:r w:rsidRPr="00D22600">
        <w:rPr>
          <w:rFonts w:ascii="Arial" w:hAnsi="Arial" w:cs="Arial"/>
          <w:sz w:val="20"/>
        </w:rPr>
        <w:t>je odgovorna za:</w:t>
      </w:r>
    </w:p>
    <w:p w14:paraId="50617E55" w14:textId="231FF5D5" w:rsidR="000219D5" w:rsidRPr="00D22600" w:rsidRDefault="000219D5" w:rsidP="000D3E4B">
      <w:pPr>
        <w:numPr>
          <w:ilvl w:val="0"/>
          <w:numId w:val="38"/>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izvedbo prostorskih analiz razporeditve terminalov in njihove dostopnosti,</w:t>
      </w:r>
    </w:p>
    <w:p w14:paraId="47386CD4" w14:textId="1BE026B0" w:rsidR="000219D5" w:rsidRPr="00D22600" w:rsidRDefault="000219D5" w:rsidP="000D3E4B">
      <w:pPr>
        <w:numPr>
          <w:ilvl w:val="0"/>
          <w:numId w:val="38"/>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izdelavo kart (lokacije terminalov, izohrone, območja brez dostopa, območja z nezadostnimi zmogljivostmi),</w:t>
      </w:r>
    </w:p>
    <w:p w14:paraId="5AB3D4B6" w14:textId="77777777" w:rsidR="000219D5" w:rsidRPr="00D22600" w:rsidRDefault="000219D5" w:rsidP="000D3E4B">
      <w:pPr>
        <w:numPr>
          <w:ilvl w:val="0"/>
          <w:numId w:val="38"/>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sodelovanje pri identifikaciji obmejnih območij s potencialom za skupno uporabo terminalov,</w:t>
      </w:r>
    </w:p>
    <w:p w14:paraId="3FF41FD6" w14:textId="77777777" w:rsidR="000219D5" w:rsidRPr="00D22600" w:rsidRDefault="000219D5" w:rsidP="000D3E4B">
      <w:pPr>
        <w:numPr>
          <w:ilvl w:val="0"/>
          <w:numId w:val="38"/>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načrtovanje in izvedbo strukturiranih posvetovanj z deležniki (delavnice, intervjuji, ankete),</w:t>
      </w:r>
    </w:p>
    <w:p w14:paraId="137626CB" w14:textId="77777777" w:rsidR="000219D5" w:rsidRPr="00D22600" w:rsidRDefault="000219D5" w:rsidP="000D3E4B">
      <w:pPr>
        <w:numPr>
          <w:ilvl w:val="0"/>
          <w:numId w:val="38"/>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dokumentiranje poteka in rezultatov posvetovanj,</w:t>
      </w:r>
    </w:p>
    <w:p w14:paraId="36BAE940" w14:textId="77777777" w:rsidR="000219D5" w:rsidRPr="00D22600" w:rsidRDefault="000219D5" w:rsidP="000D3E4B">
      <w:pPr>
        <w:numPr>
          <w:ilvl w:val="0"/>
          <w:numId w:val="38"/>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sodelovanje pri vključevanju ugotovitev posvetovanj v analizo in zaključke,</w:t>
      </w:r>
    </w:p>
    <w:p w14:paraId="3B931C3C" w14:textId="77777777" w:rsidR="000219D5" w:rsidRPr="00D22600" w:rsidRDefault="000219D5" w:rsidP="000D3E4B">
      <w:pPr>
        <w:numPr>
          <w:ilvl w:val="0"/>
          <w:numId w:val="38"/>
        </w:numPr>
        <w:overflowPunct w:val="0"/>
        <w:autoSpaceDE w:val="0"/>
        <w:autoSpaceDN w:val="0"/>
        <w:adjustRightInd w:val="0"/>
        <w:spacing w:line="260" w:lineRule="atLeast"/>
        <w:jc w:val="both"/>
        <w:textAlignment w:val="baseline"/>
        <w:rPr>
          <w:rFonts w:ascii="Arial" w:hAnsi="Arial" w:cs="Arial"/>
          <w:sz w:val="20"/>
        </w:rPr>
      </w:pPr>
      <w:r w:rsidRPr="00D22600">
        <w:rPr>
          <w:rFonts w:ascii="Arial" w:hAnsi="Arial" w:cs="Arial"/>
          <w:sz w:val="20"/>
        </w:rPr>
        <w:t>pripravo prilog (zapisniki, seznami deležnikov, povzetki).</w:t>
      </w:r>
    </w:p>
    <w:p w14:paraId="15AEF76D" w14:textId="534DAF2D" w:rsidR="000219D5" w:rsidRPr="000219D5" w:rsidRDefault="000219D5" w:rsidP="000219D5">
      <w:pPr>
        <w:overflowPunct w:val="0"/>
        <w:autoSpaceDE w:val="0"/>
        <w:autoSpaceDN w:val="0"/>
        <w:adjustRightInd w:val="0"/>
        <w:spacing w:line="260" w:lineRule="atLeast"/>
        <w:jc w:val="both"/>
        <w:textAlignment w:val="baseline"/>
        <w:rPr>
          <w:rFonts w:ascii="Arial" w:hAnsi="Arial" w:cs="Arial"/>
          <w:sz w:val="20"/>
        </w:rPr>
      </w:pPr>
    </w:p>
    <w:p w14:paraId="40B552AD" w14:textId="48054BEA" w:rsidR="000219D5" w:rsidRPr="00F31165" w:rsidRDefault="000219D5" w:rsidP="00D22600">
      <w:pPr>
        <w:overflowPunct w:val="0"/>
        <w:autoSpaceDE w:val="0"/>
        <w:autoSpaceDN w:val="0"/>
        <w:adjustRightInd w:val="0"/>
        <w:spacing w:line="260" w:lineRule="atLeast"/>
        <w:ind w:left="360"/>
        <w:jc w:val="both"/>
        <w:textAlignment w:val="baseline"/>
        <w:rPr>
          <w:rFonts w:ascii="Arial" w:hAnsi="Arial" w:cs="Arial"/>
          <w:sz w:val="20"/>
        </w:rPr>
      </w:pPr>
      <w:r w:rsidRPr="00F31165">
        <w:rPr>
          <w:rFonts w:ascii="Arial" w:hAnsi="Arial" w:cs="Arial"/>
          <w:sz w:val="20"/>
        </w:rPr>
        <w:t>5. Vsi člani projektne skupine so dolžni:</w:t>
      </w:r>
    </w:p>
    <w:p w14:paraId="073194E3" w14:textId="77777777" w:rsidR="000219D5" w:rsidRPr="000219D5" w:rsidRDefault="000219D5" w:rsidP="000D3E4B">
      <w:pPr>
        <w:numPr>
          <w:ilvl w:val="0"/>
          <w:numId w:val="39"/>
        </w:numPr>
        <w:overflowPunct w:val="0"/>
        <w:autoSpaceDE w:val="0"/>
        <w:autoSpaceDN w:val="0"/>
        <w:adjustRightInd w:val="0"/>
        <w:spacing w:line="260" w:lineRule="atLeast"/>
        <w:jc w:val="both"/>
        <w:textAlignment w:val="baseline"/>
        <w:rPr>
          <w:rFonts w:ascii="Arial" w:hAnsi="Arial" w:cs="Arial"/>
          <w:sz w:val="20"/>
        </w:rPr>
      </w:pPr>
      <w:r w:rsidRPr="000219D5">
        <w:rPr>
          <w:rFonts w:ascii="Arial" w:hAnsi="Arial" w:cs="Arial"/>
          <w:sz w:val="20"/>
        </w:rPr>
        <w:t>medsebojno sodelovati in izmenjevati podatke,</w:t>
      </w:r>
    </w:p>
    <w:p w14:paraId="14297A5F" w14:textId="77777777" w:rsidR="000219D5" w:rsidRPr="000219D5" w:rsidRDefault="000219D5" w:rsidP="000D3E4B">
      <w:pPr>
        <w:numPr>
          <w:ilvl w:val="0"/>
          <w:numId w:val="39"/>
        </w:numPr>
        <w:overflowPunct w:val="0"/>
        <w:autoSpaceDE w:val="0"/>
        <w:autoSpaceDN w:val="0"/>
        <w:adjustRightInd w:val="0"/>
        <w:spacing w:line="260" w:lineRule="atLeast"/>
        <w:jc w:val="both"/>
        <w:textAlignment w:val="baseline"/>
        <w:rPr>
          <w:rFonts w:ascii="Arial" w:hAnsi="Arial" w:cs="Arial"/>
          <w:sz w:val="20"/>
        </w:rPr>
      </w:pPr>
      <w:r w:rsidRPr="000219D5">
        <w:rPr>
          <w:rFonts w:ascii="Arial" w:hAnsi="Arial" w:cs="Arial"/>
          <w:sz w:val="20"/>
        </w:rPr>
        <w:t>upoštevati metodološke usmeritve vodje projektne skupine,</w:t>
      </w:r>
    </w:p>
    <w:p w14:paraId="164840F1" w14:textId="77777777" w:rsidR="000219D5" w:rsidRPr="000219D5" w:rsidRDefault="000219D5" w:rsidP="000D3E4B">
      <w:pPr>
        <w:numPr>
          <w:ilvl w:val="0"/>
          <w:numId w:val="39"/>
        </w:numPr>
        <w:overflowPunct w:val="0"/>
        <w:autoSpaceDE w:val="0"/>
        <w:autoSpaceDN w:val="0"/>
        <w:adjustRightInd w:val="0"/>
        <w:spacing w:line="260" w:lineRule="atLeast"/>
        <w:jc w:val="both"/>
        <w:textAlignment w:val="baseline"/>
        <w:rPr>
          <w:rFonts w:ascii="Arial" w:hAnsi="Arial" w:cs="Arial"/>
          <w:sz w:val="20"/>
        </w:rPr>
      </w:pPr>
      <w:r w:rsidRPr="000219D5">
        <w:rPr>
          <w:rFonts w:ascii="Arial" w:hAnsi="Arial" w:cs="Arial"/>
          <w:sz w:val="20"/>
        </w:rPr>
        <w:t>zagotavljati strokovno pravilnost in preverljivost podatkov,</w:t>
      </w:r>
    </w:p>
    <w:p w14:paraId="6CF01A64" w14:textId="77777777" w:rsidR="000219D5" w:rsidRPr="000219D5" w:rsidRDefault="000219D5" w:rsidP="000D3E4B">
      <w:pPr>
        <w:numPr>
          <w:ilvl w:val="0"/>
          <w:numId w:val="39"/>
        </w:numPr>
        <w:overflowPunct w:val="0"/>
        <w:autoSpaceDE w:val="0"/>
        <w:autoSpaceDN w:val="0"/>
        <w:adjustRightInd w:val="0"/>
        <w:spacing w:line="260" w:lineRule="atLeast"/>
        <w:jc w:val="both"/>
        <w:textAlignment w:val="baseline"/>
        <w:rPr>
          <w:rFonts w:ascii="Arial" w:hAnsi="Arial" w:cs="Arial"/>
          <w:sz w:val="20"/>
        </w:rPr>
      </w:pPr>
      <w:r w:rsidRPr="000219D5">
        <w:rPr>
          <w:rFonts w:ascii="Arial" w:hAnsi="Arial" w:cs="Arial"/>
          <w:sz w:val="20"/>
        </w:rPr>
        <w:t>sodelovati pri pripravi končnih izhodnih dokumentov.</w:t>
      </w:r>
    </w:p>
    <w:p w14:paraId="00691A12" w14:textId="77777777" w:rsidR="00B854FA" w:rsidRPr="00B74E2E" w:rsidRDefault="00B854FA" w:rsidP="00C919A9">
      <w:pPr>
        <w:overflowPunct w:val="0"/>
        <w:autoSpaceDE w:val="0"/>
        <w:autoSpaceDN w:val="0"/>
        <w:adjustRightInd w:val="0"/>
        <w:spacing w:line="260" w:lineRule="atLeast"/>
        <w:jc w:val="both"/>
        <w:textAlignment w:val="baseline"/>
        <w:rPr>
          <w:rFonts w:ascii="Arial" w:hAnsi="Arial" w:cs="Arial"/>
          <w:sz w:val="20"/>
        </w:rPr>
      </w:pPr>
    </w:p>
    <w:p w14:paraId="5B19E7F9" w14:textId="258E019F" w:rsidR="00B854FA" w:rsidRDefault="00B854FA" w:rsidP="00C919A9">
      <w:pPr>
        <w:overflowPunct w:val="0"/>
        <w:autoSpaceDE w:val="0"/>
        <w:autoSpaceDN w:val="0"/>
        <w:adjustRightInd w:val="0"/>
        <w:spacing w:line="260" w:lineRule="atLeast"/>
        <w:jc w:val="both"/>
        <w:textAlignment w:val="baseline"/>
        <w:rPr>
          <w:rFonts w:ascii="Arial" w:hAnsi="Arial" w:cs="Arial"/>
          <w:sz w:val="20"/>
        </w:rPr>
      </w:pPr>
      <w:r w:rsidRPr="00B74E2E">
        <w:rPr>
          <w:rFonts w:ascii="Arial" w:hAnsi="Arial" w:cs="Arial"/>
          <w:sz w:val="20"/>
        </w:rPr>
        <w:t>Način izvedbe storitev sme izvajalec izbrati v skladu s svojo strokovno presojo, če ga ne določi naročnik ali če iz vsebine in namena naročila ne izhaja kaj drugega.</w:t>
      </w:r>
    </w:p>
    <w:p w14:paraId="4A643609" w14:textId="77777777" w:rsidR="00B854FA" w:rsidRPr="00B74E2E" w:rsidRDefault="00B854FA" w:rsidP="00203795">
      <w:pPr>
        <w:overflowPunct w:val="0"/>
        <w:autoSpaceDE w:val="0"/>
        <w:autoSpaceDN w:val="0"/>
        <w:adjustRightInd w:val="0"/>
        <w:spacing w:line="260" w:lineRule="atLeast"/>
        <w:jc w:val="both"/>
        <w:textAlignment w:val="baseline"/>
        <w:rPr>
          <w:rFonts w:ascii="Arial" w:hAnsi="Arial" w:cs="Arial"/>
          <w:sz w:val="20"/>
        </w:rPr>
      </w:pPr>
    </w:p>
    <w:p w14:paraId="0179E2A5" w14:textId="77777777" w:rsidR="00B854FA" w:rsidRPr="00B74E2E" w:rsidRDefault="00B854FA" w:rsidP="00203795">
      <w:pPr>
        <w:overflowPunct w:val="0"/>
        <w:autoSpaceDE w:val="0"/>
        <w:autoSpaceDN w:val="0"/>
        <w:adjustRightInd w:val="0"/>
        <w:spacing w:line="260" w:lineRule="atLeast"/>
        <w:jc w:val="both"/>
        <w:textAlignment w:val="baseline"/>
        <w:rPr>
          <w:rFonts w:ascii="Arial" w:hAnsi="Arial" w:cs="Arial"/>
          <w:sz w:val="20"/>
        </w:rPr>
      </w:pPr>
      <w:r w:rsidRPr="00B74E2E">
        <w:rPr>
          <w:rFonts w:ascii="Arial" w:hAnsi="Arial" w:cs="Arial"/>
          <w:sz w:val="20"/>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BF89295" w14:textId="77777777" w:rsidR="00B854FA" w:rsidRPr="00B74E2E" w:rsidRDefault="00B854FA" w:rsidP="00203795">
      <w:pPr>
        <w:overflowPunct w:val="0"/>
        <w:autoSpaceDE w:val="0"/>
        <w:autoSpaceDN w:val="0"/>
        <w:adjustRightInd w:val="0"/>
        <w:spacing w:line="260" w:lineRule="atLeast"/>
        <w:jc w:val="both"/>
        <w:textAlignment w:val="baseline"/>
        <w:rPr>
          <w:rFonts w:ascii="Arial" w:hAnsi="Arial" w:cs="Arial"/>
          <w:sz w:val="20"/>
        </w:rPr>
      </w:pPr>
    </w:p>
    <w:p w14:paraId="4A1C3246" w14:textId="77777777" w:rsidR="00B854FA" w:rsidRDefault="00B854FA" w:rsidP="00203795">
      <w:pPr>
        <w:overflowPunct w:val="0"/>
        <w:autoSpaceDE w:val="0"/>
        <w:autoSpaceDN w:val="0"/>
        <w:adjustRightInd w:val="0"/>
        <w:spacing w:line="260" w:lineRule="atLeast"/>
        <w:jc w:val="both"/>
        <w:textAlignment w:val="baseline"/>
        <w:rPr>
          <w:rFonts w:ascii="Arial" w:hAnsi="Arial" w:cs="Arial"/>
          <w:sz w:val="20"/>
        </w:rPr>
      </w:pPr>
      <w:r w:rsidRPr="00B74E2E">
        <w:rPr>
          <w:rFonts w:ascii="Arial" w:hAnsi="Arial" w:cs="Arial"/>
          <w:sz w:val="20"/>
        </w:rPr>
        <w:t>Neutemeljena zavrnitev naročila ali odstopanje od naročenega načina izvedbe pomeni kršitev pogodbene obveznosti, zaradi katere lahko naročnik razdre pogodbo, v primeru škode pa tudi zahteva odškodnino.</w:t>
      </w:r>
    </w:p>
    <w:p w14:paraId="05DA2304" w14:textId="77777777" w:rsidR="002250C3" w:rsidRPr="00B74E2E" w:rsidRDefault="002250C3" w:rsidP="00203795">
      <w:pPr>
        <w:overflowPunct w:val="0"/>
        <w:autoSpaceDE w:val="0"/>
        <w:autoSpaceDN w:val="0"/>
        <w:adjustRightInd w:val="0"/>
        <w:spacing w:line="260" w:lineRule="atLeast"/>
        <w:jc w:val="both"/>
        <w:textAlignment w:val="baseline"/>
        <w:rPr>
          <w:rFonts w:ascii="Arial" w:hAnsi="Arial" w:cs="Arial"/>
          <w:sz w:val="20"/>
        </w:rPr>
      </w:pPr>
    </w:p>
    <w:p w14:paraId="03498D4F" w14:textId="77777777" w:rsidR="00B854FA" w:rsidRPr="00B74E2E" w:rsidRDefault="00B854FA" w:rsidP="00203795">
      <w:pPr>
        <w:pStyle w:val="Noga"/>
        <w:spacing w:line="260" w:lineRule="atLeast"/>
        <w:rPr>
          <w:rFonts w:ascii="Arial" w:hAnsi="Arial" w:cs="Arial"/>
          <w:b/>
          <w:sz w:val="20"/>
        </w:rPr>
      </w:pPr>
      <w:r w:rsidRPr="00B74E2E">
        <w:rPr>
          <w:rFonts w:ascii="Arial" w:hAnsi="Arial" w:cs="Arial"/>
          <w:b/>
          <w:sz w:val="20"/>
        </w:rPr>
        <w:t>V. OBVEZNOSTI IN ODGOVORNOSTI NAROČNIKA</w:t>
      </w:r>
    </w:p>
    <w:p w14:paraId="37BEC726" w14:textId="77777777" w:rsidR="00B854FA" w:rsidRPr="00B74E2E" w:rsidRDefault="00B854FA" w:rsidP="00203795">
      <w:pPr>
        <w:pStyle w:val="Noga"/>
        <w:spacing w:line="260" w:lineRule="atLeast"/>
        <w:rPr>
          <w:rFonts w:ascii="Arial" w:hAnsi="Arial" w:cs="Arial"/>
          <w:sz w:val="20"/>
        </w:rPr>
      </w:pPr>
    </w:p>
    <w:p w14:paraId="2CEAC02B" w14:textId="77777777" w:rsidR="00B854FA" w:rsidRPr="00B74E2E" w:rsidRDefault="00B854FA" w:rsidP="000D3E4B">
      <w:pPr>
        <w:pStyle w:val="Sloglen1"/>
        <w:numPr>
          <w:ilvl w:val="0"/>
          <w:numId w:val="25"/>
        </w:numPr>
        <w:spacing w:before="0" w:after="0" w:line="260" w:lineRule="atLeast"/>
        <w:ind w:left="0" w:firstLine="0"/>
        <w:rPr>
          <w:rFonts w:ascii="Arial" w:hAnsi="Arial" w:cs="Arial"/>
          <w:color w:val="auto"/>
          <w:sz w:val="20"/>
        </w:rPr>
      </w:pPr>
    </w:p>
    <w:p w14:paraId="44DB076A" w14:textId="77777777" w:rsidR="00B854FA" w:rsidRPr="00B74E2E" w:rsidRDefault="00B854FA" w:rsidP="00203795">
      <w:pPr>
        <w:pStyle w:val="Sloglen1"/>
        <w:spacing w:before="0" w:after="0" w:line="260" w:lineRule="atLeast"/>
        <w:rPr>
          <w:rFonts w:ascii="Arial" w:hAnsi="Arial" w:cs="Arial"/>
          <w:color w:val="auto"/>
          <w:sz w:val="20"/>
        </w:rPr>
      </w:pPr>
    </w:p>
    <w:p w14:paraId="21B84686" w14:textId="77777777" w:rsidR="00B854FA" w:rsidRPr="00B74E2E" w:rsidRDefault="00B854FA" w:rsidP="00203795">
      <w:pPr>
        <w:overflowPunct w:val="0"/>
        <w:autoSpaceDE w:val="0"/>
        <w:autoSpaceDN w:val="0"/>
        <w:adjustRightInd w:val="0"/>
        <w:spacing w:line="260" w:lineRule="atLeast"/>
        <w:textAlignment w:val="baseline"/>
        <w:rPr>
          <w:rFonts w:ascii="Arial" w:hAnsi="Arial" w:cs="Arial"/>
          <w:sz w:val="20"/>
        </w:rPr>
      </w:pPr>
      <w:r w:rsidRPr="00B74E2E">
        <w:rPr>
          <w:rFonts w:ascii="Arial" w:hAnsi="Arial" w:cs="Arial"/>
          <w:sz w:val="20"/>
        </w:rPr>
        <w:t>S to pogodbo se naročnik zaveže, da bo za opravljena dela po tej pogodbi izvajalcu plačal pogodbeno ceno oziroma posamezne količine dejansko opravljenega dela.</w:t>
      </w:r>
    </w:p>
    <w:p w14:paraId="3576546D" w14:textId="77777777" w:rsidR="00B854FA" w:rsidRPr="00B74E2E" w:rsidRDefault="00B854FA" w:rsidP="00203795">
      <w:pPr>
        <w:pStyle w:val="Noga"/>
        <w:spacing w:line="260" w:lineRule="atLeast"/>
        <w:rPr>
          <w:rFonts w:ascii="Arial" w:hAnsi="Arial" w:cs="Arial"/>
          <w:sz w:val="20"/>
        </w:rPr>
      </w:pPr>
    </w:p>
    <w:p w14:paraId="1791B9F5" w14:textId="77777777" w:rsidR="00B854FA" w:rsidRPr="00B74E2E" w:rsidRDefault="00B854FA" w:rsidP="00203795">
      <w:pPr>
        <w:overflowPunct w:val="0"/>
        <w:autoSpaceDE w:val="0"/>
        <w:autoSpaceDN w:val="0"/>
        <w:adjustRightInd w:val="0"/>
        <w:spacing w:line="260" w:lineRule="atLeast"/>
        <w:textAlignment w:val="baseline"/>
        <w:rPr>
          <w:rFonts w:ascii="Arial" w:hAnsi="Arial" w:cs="Arial"/>
          <w:sz w:val="20"/>
        </w:rPr>
      </w:pPr>
      <w:r w:rsidRPr="00B74E2E">
        <w:rPr>
          <w:rFonts w:ascii="Arial" w:hAnsi="Arial" w:cs="Arial"/>
          <w:sz w:val="20"/>
        </w:rPr>
        <w:t xml:space="preserve">Naročnik se obvezuje, da bo: </w:t>
      </w:r>
    </w:p>
    <w:p w14:paraId="4C97B61C" w14:textId="3D5FE445" w:rsidR="00B854FA" w:rsidRPr="00B74E2E" w:rsidRDefault="00B854FA" w:rsidP="000D3E4B">
      <w:pPr>
        <w:pStyle w:val="Noga"/>
        <w:numPr>
          <w:ilvl w:val="0"/>
          <w:numId w:val="48"/>
        </w:numPr>
        <w:tabs>
          <w:tab w:val="clear" w:pos="4536"/>
          <w:tab w:val="clear" w:pos="9072"/>
        </w:tabs>
        <w:overflowPunct w:val="0"/>
        <w:autoSpaceDE w:val="0"/>
        <w:autoSpaceDN w:val="0"/>
        <w:adjustRightInd w:val="0"/>
        <w:spacing w:line="260" w:lineRule="atLeast"/>
        <w:textAlignment w:val="baseline"/>
        <w:rPr>
          <w:rFonts w:ascii="Arial" w:hAnsi="Arial" w:cs="Arial"/>
          <w:sz w:val="20"/>
        </w:rPr>
      </w:pPr>
      <w:r w:rsidRPr="00B74E2E">
        <w:rPr>
          <w:rFonts w:ascii="Arial" w:hAnsi="Arial" w:cs="Arial"/>
          <w:sz w:val="20"/>
        </w:rPr>
        <w:t xml:space="preserve">izpolnjeval vse predvidene obveznosti v rokih in na predviden način;  </w:t>
      </w:r>
    </w:p>
    <w:p w14:paraId="73321C4C" w14:textId="22C4F9E5" w:rsidR="00B854FA" w:rsidRPr="002250C3" w:rsidRDefault="00B854FA" w:rsidP="000D3E4B">
      <w:pPr>
        <w:pStyle w:val="Odstavekseznama"/>
        <w:numPr>
          <w:ilvl w:val="0"/>
          <w:numId w:val="48"/>
        </w:numPr>
        <w:overflowPunct w:val="0"/>
        <w:autoSpaceDE w:val="0"/>
        <w:autoSpaceDN w:val="0"/>
        <w:adjustRightInd w:val="0"/>
        <w:spacing w:line="260" w:lineRule="atLeast"/>
        <w:textAlignment w:val="baseline"/>
        <w:rPr>
          <w:rFonts w:ascii="Arial" w:hAnsi="Arial" w:cs="Arial"/>
          <w:sz w:val="20"/>
        </w:rPr>
      </w:pPr>
      <w:r w:rsidRPr="002250C3">
        <w:rPr>
          <w:rFonts w:ascii="Arial" w:hAnsi="Arial" w:cs="Arial"/>
          <w:sz w:val="20"/>
        </w:rPr>
        <w:t xml:space="preserve">zagotovil razpoložljivost potrebnih človeških, informacijskih in finančnih virov;  </w:t>
      </w:r>
    </w:p>
    <w:p w14:paraId="64747E6D" w14:textId="01714994" w:rsidR="00B854FA" w:rsidRPr="002250C3" w:rsidRDefault="00B854FA" w:rsidP="000D3E4B">
      <w:pPr>
        <w:pStyle w:val="Odstavekseznama"/>
        <w:numPr>
          <w:ilvl w:val="0"/>
          <w:numId w:val="48"/>
        </w:numPr>
        <w:overflowPunct w:val="0"/>
        <w:autoSpaceDE w:val="0"/>
        <w:autoSpaceDN w:val="0"/>
        <w:adjustRightInd w:val="0"/>
        <w:spacing w:line="260" w:lineRule="atLeast"/>
        <w:jc w:val="both"/>
        <w:textAlignment w:val="baseline"/>
        <w:rPr>
          <w:rFonts w:ascii="Arial" w:hAnsi="Arial" w:cs="Arial"/>
          <w:sz w:val="20"/>
        </w:rPr>
      </w:pPr>
      <w:r w:rsidRPr="002250C3">
        <w:rPr>
          <w:rFonts w:ascii="Arial" w:hAnsi="Arial" w:cs="Arial"/>
          <w:sz w:val="20"/>
        </w:rPr>
        <w:t>izvajalcu omogočil dostop do dokumentacije, ki jo ima na razpolago in je potrebna za izvedbo prevzetih storitev;</w:t>
      </w:r>
    </w:p>
    <w:p w14:paraId="64230E50" w14:textId="004F63BB" w:rsidR="00B854FA" w:rsidRPr="002250C3" w:rsidRDefault="00B854FA" w:rsidP="000D3E4B">
      <w:pPr>
        <w:pStyle w:val="Odstavekseznama"/>
        <w:numPr>
          <w:ilvl w:val="0"/>
          <w:numId w:val="48"/>
        </w:numPr>
        <w:overflowPunct w:val="0"/>
        <w:autoSpaceDE w:val="0"/>
        <w:autoSpaceDN w:val="0"/>
        <w:adjustRightInd w:val="0"/>
        <w:spacing w:line="260" w:lineRule="atLeast"/>
        <w:jc w:val="both"/>
        <w:textAlignment w:val="baseline"/>
        <w:rPr>
          <w:rFonts w:ascii="Arial" w:hAnsi="Arial" w:cs="Arial"/>
          <w:sz w:val="20"/>
        </w:rPr>
      </w:pPr>
      <w:r w:rsidRPr="002250C3">
        <w:rPr>
          <w:rFonts w:ascii="Arial" w:hAnsi="Arial" w:cs="Arial"/>
          <w:sz w:val="20"/>
        </w:rPr>
        <w:t>izvajalcu nudil prostor na sedežu naročnika z ustrezno opremo za potrebe koordinacije projekta z naročnikom;</w:t>
      </w:r>
    </w:p>
    <w:p w14:paraId="2FE8F06D" w14:textId="7BCCF47A" w:rsidR="00B854FA" w:rsidRDefault="00B854FA" w:rsidP="000D3E4B">
      <w:pPr>
        <w:pStyle w:val="Odstavekseznama"/>
        <w:numPr>
          <w:ilvl w:val="0"/>
          <w:numId w:val="48"/>
        </w:numPr>
        <w:overflowPunct w:val="0"/>
        <w:autoSpaceDE w:val="0"/>
        <w:autoSpaceDN w:val="0"/>
        <w:adjustRightInd w:val="0"/>
        <w:spacing w:line="260" w:lineRule="atLeast"/>
        <w:jc w:val="both"/>
        <w:textAlignment w:val="baseline"/>
        <w:rPr>
          <w:rFonts w:ascii="Arial" w:hAnsi="Arial" w:cs="Arial"/>
          <w:sz w:val="20"/>
        </w:rPr>
      </w:pPr>
      <w:r w:rsidRPr="002250C3">
        <w:rPr>
          <w:rFonts w:ascii="Arial" w:hAnsi="Arial" w:cs="Arial"/>
          <w:sz w:val="20"/>
        </w:rPr>
        <w:t>plačal naročeno storitev v dogovorjenem roku.</w:t>
      </w:r>
    </w:p>
    <w:p w14:paraId="637005A2" w14:textId="77777777" w:rsidR="002250C3" w:rsidRPr="002250C3" w:rsidRDefault="002250C3" w:rsidP="002250C3">
      <w:pPr>
        <w:pStyle w:val="Odstavekseznama"/>
        <w:overflowPunct w:val="0"/>
        <w:autoSpaceDE w:val="0"/>
        <w:autoSpaceDN w:val="0"/>
        <w:adjustRightInd w:val="0"/>
        <w:spacing w:line="260" w:lineRule="atLeast"/>
        <w:ind w:left="360"/>
        <w:jc w:val="both"/>
        <w:textAlignment w:val="baseline"/>
        <w:rPr>
          <w:rFonts w:ascii="Arial" w:hAnsi="Arial" w:cs="Arial"/>
          <w:sz w:val="20"/>
        </w:rPr>
      </w:pPr>
    </w:p>
    <w:p w14:paraId="70360DA4" w14:textId="77777777" w:rsidR="00B854FA" w:rsidRPr="00B74E2E" w:rsidRDefault="00B854FA" w:rsidP="00203795">
      <w:pPr>
        <w:pStyle w:val="Slognavaden1"/>
        <w:spacing w:before="0" w:line="260" w:lineRule="atLeast"/>
        <w:rPr>
          <w:rFonts w:ascii="Arial" w:hAnsi="Arial" w:cs="Arial"/>
          <w:color w:val="auto"/>
          <w:sz w:val="20"/>
        </w:rPr>
      </w:pPr>
      <w:r w:rsidRPr="00B74E2E">
        <w:rPr>
          <w:rFonts w:ascii="Arial" w:hAnsi="Arial" w:cs="Arial"/>
          <w:color w:val="auto"/>
          <w:sz w:val="20"/>
        </w:rPr>
        <w:t>VI. PREVZEM POGODBENEGA DELA IN ODPRAVA NAPAK</w:t>
      </w:r>
    </w:p>
    <w:p w14:paraId="64B632B4" w14:textId="77777777" w:rsidR="00B854FA" w:rsidRPr="00B74E2E" w:rsidRDefault="00B854FA" w:rsidP="00203795">
      <w:pPr>
        <w:pStyle w:val="Slognavaden1"/>
        <w:spacing w:before="0" w:line="260" w:lineRule="atLeast"/>
        <w:rPr>
          <w:rFonts w:ascii="Arial" w:hAnsi="Arial" w:cs="Arial"/>
          <w:color w:val="auto"/>
          <w:sz w:val="20"/>
        </w:rPr>
      </w:pPr>
    </w:p>
    <w:p w14:paraId="3CC41369" w14:textId="77777777" w:rsidR="00B854FA" w:rsidRPr="00B74E2E" w:rsidRDefault="00B854FA" w:rsidP="000D3E4B">
      <w:pPr>
        <w:pStyle w:val="Sloglen1"/>
        <w:numPr>
          <w:ilvl w:val="0"/>
          <w:numId w:val="25"/>
        </w:numPr>
        <w:spacing w:before="0" w:after="0" w:line="260" w:lineRule="atLeast"/>
        <w:ind w:left="0" w:firstLine="0"/>
        <w:rPr>
          <w:rFonts w:ascii="Arial" w:hAnsi="Arial" w:cs="Arial"/>
          <w:color w:val="auto"/>
          <w:sz w:val="20"/>
        </w:rPr>
      </w:pPr>
    </w:p>
    <w:p w14:paraId="49296BD3" w14:textId="77777777" w:rsidR="00B854FA" w:rsidRPr="00B74E2E" w:rsidRDefault="00B854FA" w:rsidP="00203795">
      <w:pPr>
        <w:pStyle w:val="Telobesedila2"/>
        <w:spacing w:after="0" w:line="260" w:lineRule="atLeast"/>
        <w:rPr>
          <w:rFonts w:ascii="Arial" w:hAnsi="Arial" w:cs="Arial"/>
          <w:sz w:val="20"/>
        </w:rPr>
      </w:pPr>
    </w:p>
    <w:p w14:paraId="551A5ED5" w14:textId="4B80FAE9" w:rsidR="00B854FA" w:rsidRPr="00D963B4" w:rsidRDefault="00B854FA" w:rsidP="00203795">
      <w:pPr>
        <w:pStyle w:val="Telobesedila2"/>
        <w:spacing w:after="0" w:line="260" w:lineRule="atLeast"/>
        <w:rPr>
          <w:rFonts w:ascii="Arial" w:hAnsi="Arial" w:cs="Arial"/>
          <w:sz w:val="20"/>
        </w:rPr>
      </w:pPr>
      <w:r w:rsidRPr="001E081D">
        <w:rPr>
          <w:rFonts w:ascii="Arial" w:hAnsi="Arial" w:cs="Arial"/>
          <w:sz w:val="20"/>
        </w:rPr>
        <w:t xml:space="preserve">Prevzem posameznih naročenih storitev se izvede in evidentira pri naročniku. Izvajalec bo po izvršitvi </w:t>
      </w:r>
      <w:r w:rsidR="000219D5" w:rsidRPr="001E081D">
        <w:rPr>
          <w:rFonts w:ascii="Arial" w:hAnsi="Arial" w:cs="Arial"/>
          <w:sz w:val="20"/>
        </w:rPr>
        <w:t>analize MMTT</w:t>
      </w:r>
      <w:r w:rsidR="00191D9B" w:rsidRPr="001E081D">
        <w:rPr>
          <w:rFonts w:ascii="Arial" w:hAnsi="Arial" w:cs="Arial"/>
          <w:sz w:val="20"/>
        </w:rPr>
        <w:t xml:space="preserve"> </w:t>
      </w:r>
      <w:r w:rsidRPr="001E081D">
        <w:rPr>
          <w:rFonts w:ascii="Arial" w:hAnsi="Arial" w:cs="Arial"/>
          <w:sz w:val="20"/>
        </w:rPr>
        <w:t xml:space="preserve">naročniku predložil v pregled </w:t>
      </w:r>
      <w:r w:rsidR="000219D5" w:rsidRPr="001E081D">
        <w:rPr>
          <w:rFonts w:ascii="Arial" w:hAnsi="Arial" w:cs="Arial"/>
          <w:sz w:val="20"/>
        </w:rPr>
        <w:t>osnutek zaključnega poročila</w:t>
      </w:r>
      <w:r w:rsidR="00191D9B" w:rsidRPr="001E081D">
        <w:rPr>
          <w:rFonts w:ascii="Arial" w:hAnsi="Arial" w:cs="Arial"/>
          <w:sz w:val="20"/>
        </w:rPr>
        <w:t>.</w:t>
      </w:r>
      <w:r w:rsidRPr="001E081D">
        <w:rPr>
          <w:rFonts w:ascii="Arial" w:hAnsi="Arial" w:cs="Arial"/>
          <w:sz w:val="20"/>
        </w:rPr>
        <w:t xml:space="preserve"> Naročnik bo pregledal predloženo gradivo in </w:t>
      </w:r>
      <w:r w:rsidR="000219D5" w:rsidRPr="001E081D">
        <w:rPr>
          <w:rFonts w:ascii="Arial" w:hAnsi="Arial" w:cs="Arial"/>
          <w:sz w:val="20"/>
        </w:rPr>
        <w:t xml:space="preserve">v roku 14 delovnih dni </w:t>
      </w:r>
      <w:r w:rsidRPr="001E081D">
        <w:rPr>
          <w:rFonts w:ascii="Arial" w:hAnsi="Arial" w:cs="Arial"/>
          <w:sz w:val="20"/>
        </w:rPr>
        <w:t>podal pisno potrditev o sprejemu ali pripombe za dopolnitev. Šteje se, da je storitev izvedena kakovostno in pravočasno, ko naročnik potrdi njen sprejem brez pridržkov.</w:t>
      </w:r>
    </w:p>
    <w:p w14:paraId="6FB501C5" w14:textId="77777777" w:rsidR="00B854FA" w:rsidRDefault="00B854FA" w:rsidP="00203795">
      <w:pPr>
        <w:pStyle w:val="Telobesedila2"/>
        <w:spacing w:after="0" w:line="260" w:lineRule="atLeast"/>
        <w:rPr>
          <w:rFonts w:ascii="Arial" w:hAnsi="Arial" w:cs="Arial"/>
          <w:sz w:val="20"/>
        </w:rPr>
      </w:pPr>
    </w:p>
    <w:p w14:paraId="0E11CE18" w14:textId="77777777" w:rsidR="00B854FA" w:rsidRDefault="00B854FA" w:rsidP="00203795">
      <w:pPr>
        <w:pStyle w:val="Telobesedila2"/>
        <w:spacing w:after="0" w:line="260" w:lineRule="atLeast"/>
        <w:rPr>
          <w:rFonts w:ascii="Arial" w:hAnsi="Arial" w:cs="Arial"/>
          <w:sz w:val="20"/>
        </w:rPr>
      </w:pPr>
      <w:r w:rsidRPr="00D963B4">
        <w:rPr>
          <w:rFonts w:ascii="Arial" w:hAnsi="Arial" w:cs="Arial"/>
          <w:sz w:val="20"/>
        </w:rPr>
        <w:t>V primeru, da naročnik ugotovi pomanjkljivosti ali neskladnosti v opravljenih storitvah, mora o tem obvestiti izvajalca in podati zahtevo za odpravo pomanjkljivosti. Izvajalec se zavezuje, da bo na lastne stroške in v dogovorjenem roku odpravil morebitne ugotovljene napake oziroma dopolnil storitev, da bo ta v celoti ustrezala zahtevam pogodbe. Popravki in dopolnitve se praviloma izvedejo v roku, ki ga določi naročnik ob podaji pripomb, pri čemer ta rok ne sme biti nerazumno kratek glede na obseg potrebnih sprememb.</w:t>
      </w:r>
    </w:p>
    <w:p w14:paraId="5C1C1501" w14:textId="77777777" w:rsidR="00B854FA" w:rsidRDefault="00B854FA" w:rsidP="00203795">
      <w:pPr>
        <w:pStyle w:val="Telobesedila2"/>
        <w:spacing w:after="0" w:line="260" w:lineRule="atLeast"/>
        <w:rPr>
          <w:rFonts w:ascii="Arial" w:hAnsi="Arial" w:cs="Arial"/>
          <w:sz w:val="20"/>
        </w:rPr>
      </w:pPr>
    </w:p>
    <w:p w14:paraId="75585EFC" w14:textId="0FD1C9F2" w:rsidR="00026FA5" w:rsidRPr="001D2DD0" w:rsidRDefault="00B854FA" w:rsidP="00203795">
      <w:pPr>
        <w:pStyle w:val="Telobesedila2"/>
        <w:spacing w:after="0" w:line="260" w:lineRule="atLeast"/>
        <w:rPr>
          <w:rFonts w:ascii="Arial" w:hAnsi="Arial" w:cs="Arial"/>
          <w:sz w:val="20"/>
        </w:rPr>
      </w:pPr>
      <w:r w:rsidRPr="00D963B4">
        <w:rPr>
          <w:rFonts w:ascii="Arial" w:hAnsi="Arial" w:cs="Arial"/>
          <w:sz w:val="20"/>
        </w:rPr>
        <w:t xml:space="preserve">Naročnik ima pravico zavrniti posamezne rezultate oziroma storitve, če kljub morebitnim dopolnitvam ti ne dosegajo dogovorjene kakovosti ali ne ustrezajo zahtevam te pogodbe in razpisne dokumentacije. V takem primeru se šteje, da storitev ni izvedena, izvajalec pa nima pravice do plačila, dokler storitve ne izvede skladno s pogodbo. </w:t>
      </w:r>
      <w:r w:rsidRPr="001D2DD0">
        <w:rPr>
          <w:rFonts w:ascii="Arial" w:hAnsi="Arial" w:cs="Arial"/>
          <w:sz w:val="20"/>
        </w:rPr>
        <w:t>Č</w:t>
      </w:r>
      <w:r w:rsidR="00026FA5" w:rsidRPr="001D2DD0">
        <w:rPr>
          <w:rFonts w:ascii="Arial" w:hAnsi="Arial" w:cs="Arial"/>
          <w:sz w:val="20"/>
        </w:rPr>
        <w:t>e bi izvajalec dva ali večkrat zaporedoma predložil nekakovostne rezultate analize, ki jih definira člen 36 (3) Uredbe TEN-T, lahko naročnik uveljavlja pogodbeno kazen</w:t>
      </w:r>
      <w:r w:rsidR="001D2DD0" w:rsidRPr="001D2DD0">
        <w:rPr>
          <w:rFonts w:ascii="Arial" w:hAnsi="Arial" w:cs="Arial"/>
          <w:sz w:val="20"/>
        </w:rPr>
        <w:t xml:space="preserve"> in/ali odstopi od pogodbe skladno z 12. členom te pogodbe.</w:t>
      </w:r>
    </w:p>
    <w:p w14:paraId="602FD2E3" w14:textId="77777777" w:rsidR="00B854FA" w:rsidRPr="00B74E2E" w:rsidRDefault="00B854FA" w:rsidP="00203795">
      <w:pPr>
        <w:pStyle w:val="Telobesedila3"/>
        <w:spacing w:after="0" w:line="260" w:lineRule="atLeast"/>
        <w:rPr>
          <w:rFonts w:ascii="Arial" w:hAnsi="Arial" w:cs="Arial"/>
          <w:sz w:val="20"/>
          <w:szCs w:val="20"/>
        </w:rPr>
      </w:pPr>
    </w:p>
    <w:p w14:paraId="25BA4694" w14:textId="77777777" w:rsidR="00B854FA" w:rsidRPr="00B74E2E" w:rsidRDefault="00B854FA" w:rsidP="000D3E4B">
      <w:pPr>
        <w:pStyle w:val="Sloglen1"/>
        <w:numPr>
          <w:ilvl w:val="0"/>
          <w:numId w:val="25"/>
        </w:numPr>
        <w:spacing w:before="0" w:after="0" w:line="260" w:lineRule="atLeast"/>
        <w:ind w:left="0" w:firstLine="0"/>
        <w:rPr>
          <w:rFonts w:ascii="Arial" w:hAnsi="Arial" w:cs="Arial"/>
          <w:color w:val="auto"/>
          <w:sz w:val="20"/>
        </w:rPr>
      </w:pPr>
    </w:p>
    <w:p w14:paraId="763255C2" w14:textId="77777777" w:rsidR="00B854FA" w:rsidRPr="00B74E2E" w:rsidRDefault="00B854FA" w:rsidP="00203795">
      <w:pPr>
        <w:spacing w:line="260" w:lineRule="atLeast"/>
        <w:rPr>
          <w:rFonts w:ascii="Arial" w:hAnsi="Arial" w:cs="Arial"/>
          <w:sz w:val="20"/>
        </w:rPr>
      </w:pPr>
    </w:p>
    <w:p w14:paraId="0410E3F3" w14:textId="13218FF2" w:rsidR="00B854FA" w:rsidRDefault="00B854FA" w:rsidP="00203795">
      <w:pPr>
        <w:spacing w:line="260" w:lineRule="atLeast"/>
        <w:jc w:val="both"/>
        <w:rPr>
          <w:rFonts w:ascii="Arial" w:hAnsi="Arial" w:cs="Arial"/>
          <w:sz w:val="20"/>
        </w:rPr>
      </w:pPr>
      <w:r w:rsidRPr="00B74E2E">
        <w:rPr>
          <w:rFonts w:ascii="Arial" w:hAnsi="Arial" w:cs="Arial"/>
          <w:sz w:val="20"/>
        </w:rPr>
        <w:t>Po pregledu in prevzemu dela izvajalec ne odgovarja več za pomanjkljivosti, ki bi se mogle ugotoviti z ob</w:t>
      </w:r>
      <w:r>
        <w:rPr>
          <w:rFonts w:ascii="Arial" w:hAnsi="Arial" w:cs="Arial"/>
          <w:sz w:val="20"/>
        </w:rPr>
        <w:t>ičajnim pregledom, razen če je i</w:t>
      </w:r>
      <w:r w:rsidRPr="00B74E2E">
        <w:rPr>
          <w:rFonts w:ascii="Arial" w:hAnsi="Arial" w:cs="Arial"/>
          <w:sz w:val="20"/>
        </w:rPr>
        <w:t>zvajalec zanje vedel, pa nanje ni opozoril naročnika oziroma</w:t>
      </w:r>
      <w:r w:rsidR="00455D94">
        <w:rPr>
          <w:rFonts w:ascii="Arial" w:hAnsi="Arial" w:cs="Arial"/>
          <w:sz w:val="20"/>
        </w:rPr>
        <w:t>, če gre</w:t>
      </w:r>
      <w:r w:rsidRPr="00B74E2E">
        <w:rPr>
          <w:rFonts w:ascii="Arial" w:hAnsi="Arial" w:cs="Arial"/>
          <w:sz w:val="20"/>
        </w:rPr>
        <w:t xml:space="preserve"> za skrite napake</w:t>
      </w:r>
      <w:r w:rsidR="00455D94">
        <w:rPr>
          <w:rFonts w:ascii="Arial" w:hAnsi="Arial" w:cs="Arial"/>
          <w:sz w:val="20"/>
        </w:rPr>
        <w:t xml:space="preserve"> izvajalca</w:t>
      </w:r>
      <w:r w:rsidRPr="00B74E2E">
        <w:rPr>
          <w:rFonts w:ascii="Arial" w:hAnsi="Arial" w:cs="Arial"/>
          <w:sz w:val="20"/>
        </w:rPr>
        <w:t>.</w:t>
      </w:r>
    </w:p>
    <w:p w14:paraId="66052FCF" w14:textId="77777777" w:rsidR="0050681F" w:rsidRDefault="0050681F" w:rsidP="00203795">
      <w:pPr>
        <w:spacing w:line="260" w:lineRule="atLeast"/>
        <w:jc w:val="both"/>
        <w:rPr>
          <w:rFonts w:ascii="Arial" w:hAnsi="Arial" w:cs="Arial"/>
          <w:sz w:val="20"/>
        </w:rPr>
      </w:pPr>
    </w:p>
    <w:p w14:paraId="32434D9D" w14:textId="77777777" w:rsidR="00F13663" w:rsidRPr="00B74E2E" w:rsidRDefault="00F13663" w:rsidP="00203795">
      <w:pPr>
        <w:spacing w:line="260" w:lineRule="atLeast"/>
        <w:jc w:val="both"/>
        <w:rPr>
          <w:rFonts w:ascii="Arial" w:hAnsi="Arial" w:cs="Arial"/>
          <w:sz w:val="20"/>
        </w:rPr>
      </w:pPr>
    </w:p>
    <w:p w14:paraId="62F88D4E" w14:textId="77777777" w:rsidR="00B854FA" w:rsidRPr="00462F8C" w:rsidRDefault="00B854FA" w:rsidP="00203795">
      <w:pPr>
        <w:spacing w:line="260" w:lineRule="atLeast"/>
        <w:rPr>
          <w:rFonts w:ascii="Arial" w:hAnsi="Arial" w:cs="Arial"/>
          <w:b/>
          <w:sz w:val="20"/>
        </w:rPr>
      </w:pPr>
      <w:r w:rsidRPr="00462F8C">
        <w:rPr>
          <w:rFonts w:ascii="Arial" w:hAnsi="Arial" w:cs="Arial"/>
          <w:b/>
          <w:sz w:val="20"/>
        </w:rPr>
        <w:lastRenderedPageBreak/>
        <w:t>VII. PLAČILNI POGOJI</w:t>
      </w:r>
    </w:p>
    <w:p w14:paraId="7451E677" w14:textId="77777777" w:rsidR="00B854FA" w:rsidRPr="006F6CD2" w:rsidRDefault="00B854FA" w:rsidP="00203795">
      <w:pPr>
        <w:pStyle w:val="Slognavaden1"/>
        <w:spacing w:before="0" w:line="260" w:lineRule="atLeast"/>
        <w:rPr>
          <w:rFonts w:ascii="Arial" w:hAnsi="Arial" w:cs="Arial"/>
          <w:color w:val="auto"/>
          <w:sz w:val="20"/>
        </w:rPr>
      </w:pPr>
    </w:p>
    <w:p w14:paraId="05034A1C" w14:textId="77777777" w:rsidR="00B854FA" w:rsidRPr="00B74E2E" w:rsidRDefault="00B854FA" w:rsidP="000D3E4B">
      <w:pPr>
        <w:pStyle w:val="Sloglen1"/>
        <w:numPr>
          <w:ilvl w:val="0"/>
          <w:numId w:val="25"/>
        </w:numPr>
        <w:spacing w:before="0" w:after="0" w:line="260" w:lineRule="atLeast"/>
        <w:ind w:left="0" w:firstLine="0"/>
        <w:rPr>
          <w:rFonts w:ascii="Arial" w:hAnsi="Arial" w:cs="Arial"/>
          <w:color w:val="auto"/>
          <w:sz w:val="20"/>
        </w:rPr>
      </w:pPr>
    </w:p>
    <w:p w14:paraId="6A3ED6C8" w14:textId="77777777" w:rsidR="00B854FA" w:rsidRPr="00B74E2E" w:rsidRDefault="00B854FA" w:rsidP="00203795">
      <w:pPr>
        <w:spacing w:line="260" w:lineRule="atLeast"/>
        <w:rPr>
          <w:rFonts w:ascii="Arial" w:hAnsi="Arial" w:cs="Arial"/>
          <w:sz w:val="20"/>
        </w:rPr>
      </w:pPr>
    </w:p>
    <w:p w14:paraId="07C2A2DB" w14:textId="77777777" w:rsidR="00B854FA" w:rsidRPr="006A65D4" w:rsidRDefault="00B854FA" w:rsidP="00203795">
      <w:pPr>
        <w:pStyle w:val="Telobesedila"/>
        <w:spacing w:after="0" w:line="260" w:lineRule="atLeast"/>
        <w:rPr>
          <w:rFonts w:ascii="Arial" w:hAnsi="Arial" w:cs="Arial"/>
          <w:bCs/>
          <w:sz w:val="20"/>
        </w:rPr>
      </w:pPr>
      <w:r w:rsidRPr="00C61070">
        <w:rPr>
          <w:rFonts w:ascii="Arial" w:hAnsi="Arial" w:cs="Arial"/>
          <w:bCs/>
          <w:sz w:val="20"/>
        </w:rPr>
        <w:t>Pogodbeni stranki se dogovorita, da bo naročnik plačeval storitev mesečno glede na dejansko opravljeno število ur v preteklem mesecu. Račun se predloži do 5. dne v mesecu za predhodni mesec, pri čemer izvajalec predloži specifikacijo opravljenih ur ter poročilo o opravljenem delu.</w:t>
      </w:r>
    </w:p>
    <w:p w14:paraId="50EE6A1F" w14:textId="77777777" w:rsidR="00B854FA" w:rsidRPr="007C3FF1" w:rsidRDefault="00B854FA" w:rsidP="00203795">
      <w:pPr>
        <w:spacing w:line="260" w:lineRule="atLeast"/>
        <w:rPr>
          <w:rFonts w:ascii="Arial" w:hAnsi="Arial" w:cs="Arial"/>
          <w:sz w:val="20"/>
        </w:rPr>
      </w:pPr>
    </w:p>
    <w:p w14:paraId="656A1ACD" w14:textId="77777777" w:rsidR="00B854FA" w:rsidRDefault="00B854FA" w:rsidP="00203795">
      <w:pPr>
        <w:pStyle w:val="Telobesedila"/>
        <w:spacing w:after="0" w:line="260" w:lineRule="atLeast"/>
        <w:rPr>
          <w:rFonts w:ascii="Arial" w:hAnsi="Arial" w:cs="Arial"/>
          <w:bCs/>
          <w:sz w:val="20"/>
        </w:rPr>
      </w:pPr>
      <w:r w:rsidRPr="007C3FF1">
        <w:rPr>
          <w:rFonts w:ascii="Arial" w:hAnsi="Arial" w:cs="Arial"/>
          <w:bCs/>
          <w:sz w:val="20"/>
        </w:rPr>
        <w:t xml:space="preserve">Račun, ki je izstavljen na naročnika, mora obvezno vsebovati navedbo številke in </w:t>
      </w:r>
      <w:r>
        <w:rPr>
          <w:rFonts w:ascii="Arial" w:hAnsi="Arial" w:cs="Arial"/>
          <w:bCs/>
          <w:sz w:val="20"/>
        </w:rPr>
        <w:t>naziva naročila ter</w:t>
      </w:r>
      <w:r w:rsidRPr="007C3FF1">
        <w:rPr>
          <w:rFonts w:ascii="Arial" w:hAnsi="Arial" w:cs="Arial"/>
          <w:bCs/>
          <w:sz w:val="20"/>
        </w:rPr>
        <w:t xml:space="preserve"> </w:t>
      </w:r>
      <w:r>
        <w:rPr>
          <w:rFonts w:ascii="Arial" w:hAnsi="Arial" w:cs="Arial"/>
          <w:bCs/>
          <w:sz w:val="20"/>
        </w:rPr>
        <w:t>specifikacijo opravljenega dela.</w:t>
      </w:r>
    </w:p>
    <w:p w14:paraId="329307C2" w14:textId="77777777" w:rsidR="00B854FA" w:rsidRPr="007C3FF1" w:rsidRDefault="00B854FA" w:rsidP="00203795">
      <w:pPr>
        <w:pStyle w:val="Telobesedila"/>
        <w:spacing w:after="0" w:line="260" w:lineRule="atLeast"/>
        <w:rPr>
          <w:rFonts w:ascii="Arial" w:hAnsi="Arial" w:cs="Arial"/>
          <w:bCs/>
          <w:sz w:val="20"/>
        </w:rPr>
      </w:pPr>
    </w:p>
    <w:p w14:paraId="2DC906A9" w14:textId="70080657" w:rsidR="00B854FA" w:rsidRDefault="00B854FA" w:rsidP="00203795">
      <w:pPr>
        <w:pStyle w:val="Telobesedila"/>
        <w:spacing w:after="0" w:line="260" w:lineRule="atLeast"/>
        <w:rPr>
          <w:rFonts w:ascii="Arial" w:hAnsi="Arial" w:cs="Arial"/>
          <w:bCs/>
          <w:sz w:val="20"/>
        </w:rPr>
      </w:pPr>
      <w:r w:rsidRPr="00B74E2E">
        <w:rPr>
          <w:rFonts w:ascii="Arial" w:hAnsi="Arial" w:cs="Arial"/>
          <w:bCs/>
          <w:sz w:val="20"/>
        </w:rPr>
        <w:t>Naročnik poravna dogovorjene obveznosti na osnovi predložen</w:t>
      </w:r>
      <w:r>
        <w:rPr>
          <w:rFonts w:ascii="Arial" w:hAnsi="Arial" w:cs="Arial"/>
          <w:bCs/>
          <w:sz w:val="20"/>
        </w:rPr>
        <w:t>ega računa</w:t>
      </w:r>
      <w:r w:rsidRPr="00B74E2E">
        <w:rPr>
          <w:rFonts w:ascii="Arial" w:hAnsi="Arial" w:cs="Arial"/>
          <w:bCs/>
          <w:sz w:val="20"/>
        </w:rPr>
        <w:t xml:space="preserve"> izvajalca</w:t>
      </w:r>
      <w:r>
        <w:rPr>
          <w:rFonts w:ascii="Arial" w:hAnsi="Arial" w:cs="Arial"/>
          <w:bCs/>
          <w:sz w:val="20"/>
        </w:rPr>
        <w:t xml:space="preserve"> </w:t>
      </w:r>
      <w:r w:rsidRPr="005107A9">
        <w:rPr>
          <w:rFonts w:ascii="Arial" w:hAnsi="Arial" w:cs="Arial"/>
          <w:bCs/>
          <w:sz w:val="20"/>
        </w:rPr>
        <w:t xml:space="preserve">na njegov transakcijski račun </w:t>
      </w:r>
      <w:r w:rsidRPr="005C2631">
        <w:rPr>
          <w:rFonts w:ascii="Arial" w:hAnsi="Arial" w:cs="Arial"/>
          <w:bCs/>
          <w:sz w:val="20"/>
        </w:rPr>
        <w:t xml:space="preserve">št. </w:t>
      </w:r>
      <w:r w:rsidRPr="00C61070">
        <w:rPr>
          <w:rFonts w:ascii="Arial" w:hAnsi="Arial" w:cs="Arial"/>
          <w:bCs/>
          <w:sz w:val="20"/>
        </w:rPr>
        <w:t>_________________</w:t>
      </w:r>
      <w:r>
        <w:rPr>
          <w:rFonts w:ascii="Arial" w:hAnsi="Arial" w:cs="Arial"/>
          <w:bCs/>
          <w:sz w:val="20"/>
        </w:rPr>
        <w:t xml:space="preserve"> </w:t>
      </w:r>
      <w:r w:rsidR="00BE6CA9" w:rsidRPr="00BE6CA9">
        <w:rPr>
          <w:rFonts w:ascii="Arial" w:hAnsi="Arial" w:cs="Arial"/>
          <w:bCs/>
          <w:sz w:val="20"/>
        </w:rPr>
        <w:t>v roku, ki je določen skladno z veljavnim Zakonom o izvrševanju proračunov</w:t>
      </w:r>
      <w:r w:rsidR="00455D94">
        <w:rPr>
          <w:rFonts w:ascii="Arial" w:hAnsi="Arial" w:cs="Arial"/>
          <w:bCs/>
          <w:sz w:val="20"/>
        </w:rPr>
        <w:t>.</w:t>
      </w:r>
    </w:p>
    <w:p w14:paraId="5AADB2CC" w14:textId="77777777" w:rsidR="00532259" w:rsidRPr="00B74E2E" w:rsidRDefault="00532259" w:rsidP="00203795">
      <w:pPr>
        <w:pStyle w:val="Telobesedila"/>
        <w:spacing w:after="0" w:line="260" w:lineRule="atLeast"/>
        <w:rPr>
          <w:rFonts w:ascii="Arial" w:hAnsi="Arial" w:cs="Arial"/>
          <w:bCs/>
          <w:sz w:val="20"/>
        </w:rPr>
      </w:pPr>
    </w:p>
    <w:p w14:paraId="14113A7E" w14:textId="64323DAE" w:rsidR="00B854FA" w:rsidRDefault="00B854FA" w:rsidP="00203795">
      <w:pPr>
        <w:pStyle w:val="Telobesedila"/>
        <w:spacing w:after="0" w:line="260" w:lineRule="atLeast"/>
        <w:rPr>
          <w:rFonts w:ascii="Arial" w:hAnsi="Arial" w:cs="Arial"/>
          <w:bCs/>
          <w:sz w:val="20"/>
        </w:rPr>
      </w:pPr>
      <w:r w:rsidRPr="00C817F5">
        <w:rPr>
          <w:rFonts w:ascii="Arial" w:hAnsi="Arial" w:cs="Arial"/>
          <w:bCs/>
          <w:sz w:val="20"/>
        </w:rPr>
        <w:t xml:space="preserve">Izvajalec je dolžan izdati račun izključno v elektronski obliki (e-račun) prek bank vključenih v medbančno izmenjavo </w:t>
      </w:r>
      <w:proofErr w:type="spellStart"/>
      <w:r w:rsidRPr="00C817F5">
        <w:rPr>
          <w:rFonts w:ascii="Arial" w:hAnsi="Arial" w:cs="Arial"/>
          <w:bCs/>
          <w:sz w:val="20"/>
        </w:rPr>
        <w:t>eRačunov</w:t>
      </w:r>
      <w:proofErr w:type="spellEnd"/>
      <w:r w:rsidRPr="00C817F5">
        <w:rPr>
          <w:rFonts w:ascii="Arial" w:hAnsi="Arial" w:cs="Arial"/>
          <w:bCs/>
          <w:sz w:val="20"/>
        </w:rPr>
        <w:t xml:space="preserve">, prek ponudnikov elektronske poti, s katerimi ima UJP sklenjene pogodbe ali prek spletnega portala UJP namenjenega izdajateljem, ki v javni sektor letno pošljejo manjše število računov. </w:t>
      </w:r>
      <w:r w:rsidRPr="005C2631">
        <w:rPr>
          <w:rFonts w:ascii="Arial" w:hAnsi="Arial" w:cs="Arial"/>
          <w:bCs/>
          <w:sz w:val="20"/>
        </w:rPr>
        <w:t>Pri izdaji e-računa se uporabi podatke: prejemnik in plačnik e-računa je Ministrstvo za infrastrukturo, IBAN številka SI56 0110 0630 0109 972, BIC koda BSLJSI2X, davčni identifikator SI25967061, matična številka 2399270000.</w:t>
      </w:r>
    </w:p>
    <w:p w14:paraId="78413276" w14:textId="77777777" w:rsidR="00D34303" w:rsidRPr="00C817F5" w:rsidRDefault="00D34303" w:rsidP="00203795">
      <w:pPr>
        <w:pStyle w:val="Telobesedila"/>
        <w:spacing w:after="0" w:line="260" w:lineRule="atLeast"/>
        <w:rPr>
          <w:rFonts w:ascii="Arial" w:hAnsi="Arial" w:cs="Arial"/>
          <w:bCs/>
          <w:sz w:val="20"/>
        </w:rPr>
      </w:pPr>
    </w:p>
    <w:p w14:paraId="4FC2863F" w14:textId="77777777" w:rsidR="00D34303" w:rsidRPr="003108B1" w:rsidRDefault="00D34303" w:rsidP="00203795">
      <w:pPr>
        <w:spacing w:line="260" w:lineRule="atLeast"/>
        <w:jc w:val="both"/>
        <w:rPr>
          <w:rFonts w:ascii="Arial" w:hAnsi="Arial" w:cs="Arial"/>
          <w:bCs/>
          <w:sz w:val="20"/>
          <w:szCs w:val="20"/>
        </w:rPr>
      </w:pPr>
      <w:r w:rsidRPr="003108B1">
        <w:rPr>
          <w:rFonts w:ascii="Arial" w:hAnsi="Arial" w:cs="Arial"/>
          <w:bCs/>
          <w:sz w:val="20"/>
          <w:szCs w:val="20"/>
        </w:rPr>
        <w:t>V primeru, da so podizvajalci zahtevali neposredna plačila, mora izvajalec svojemu računu obvezno priložiti račune podizvajalcev, ki jih je predhodno odobril.</w:t>
      </w:r>
    </w:p>
    <w:p w14:paraId="74A50F80" w14:textId="77777777" w:rsidR="00D34303" w:rsidRPr="003108B1" w:rsidRDefault="00D34303" w:rsidP="00203795">
      <w:pPr>
        <w:spacing w:line="260" w:lineRule="atLeast"/>
        <w:jc w:val="both"/>
        <w:rPr>
          <w:rFonts w:ascii="Arial" w:hAnsi="Arial" w:cs="Arial"/>
          <w:bCs/>
          <w:sz w:val="20"/>
          <w:szCs w:val="20"/>
        </w:rPr>
      </w:pPr>
    </w:p>
    <w:p w14:paraId="7B50A1EC" w14:textId="481173DB" w:rsidR="00D34303" w:rsidRPr="003108B1" w:rsidRDefault="008F3899" w:rsidP="00203795">
      <w:pPr>
        <w:spacing w:line="260" w:lineRule="atLeast"/>
        <w:jc w:val="center"/>
        <w:rPr>
          <w:rFonts w:ascii="Arial" w:hAnsi="Arial" w:cs="Arial"/>
          <w:bCs/>
          <w:sz w:val="20"/>
          <w:szCs w:val="20"/>
        </w:rPr>
      </w:pPr>
      <w:r>
        <w:rPr>
          <w:rFonts w:ascii="Arial" w:hAnsi="Arial" w:cs="Arial"/>
          <w:bCs/>
          <w:sz w:val="20"/>
          <w:szCs w:val="20"/>
        </w:rPr>
        <w:t>9</w:t>
      </w:r>
      <w:r w:rsidR="00D34303" w:rsidRPr="003108B1">
        <w:rPr>
          <w:rFonts w:ascii="Arial" w:hAnsi="Arial" w:cs="Arial"/>
          <w:bCs/>
          <w:sz w:val="20"/>
          <w:szCs w:val="20"/>
        </w:rPr>
        <w:t>.a člen</w:t>
      </w:r>
    </w:p>
    <w:p w14:paraId="5F60E7D3" w14:textId="77777777" w:rsidR="00D34303" w:rsidRPr="003108B1" w:rsidRDefault="00D34303" w:rsidP="00203795">
      <w:pPr>
        <w:spacing w:line="260" w:lineRule="atLeast"/>
        <w:jc w:val="both"/>
        <w:rPr>
          <w:rFonts w:ascii="Arial" w:hAnsi="Arial" w:cs="Arial"/>
          <w:bCs/>
          <w:sz w:val="20"/>
          <w:szCs w:val="20"/>
        </w:rPr>
      </w:pPr>
    </w:p>
    <w:p w14:paraId="23AA64B1" w14:textId="77777777" w:rsidR="00D34303" w:rsidRPr="003108B1" w:rsidRDefault="00D34303" w:rsidP="00203795">
      <w:pPr>
        <w:spacing w:line="260" w:lineRule="atLeast"/>
        <w:jc w:val="both"/>
        <w:rPr>
          <w:rFonts w:ascii="Arial" w:hAnsi="Arial" w:cs="Arial"/>
          <w:bCs/>
          <w:sz w:val="20"/>
          <w:szCs w:val="20"/>
        </w:rPr>
      </w:pPr>
      <w:r w:rsidRPr="003108B1">
        <w:rPr>
          <w:rFonts w:ascii="Arial" w:hAnsi="Arial" w:cs="Arial"/>
          <w:bCs/>
          <w:sz w:val="20"/>
          <w:szCs w:val="20"/>
        </w:rPr>
        <w:t>(V PRIMERU NASTOPA S PODIZVAJALCI TUDI:)</w:t>
      </w:r>
    </w:p>
    <w:p w14:paraId="37794F0E" w14:textId="77777777" w:rsidR="00D34303" w:rsidRPr="003108B1" w:rsidRDefault="00D34303" w:rsidP="00203795">
      <w:pPr>
        <w:spacing w:line="260" w:lineRule="atLeast"/>
        <w:jc w:val="both"/>
        <w:rPr>
          <w:rFonts w:ascii="Arial" w:hAnsi="Arial" w:cs="Arial"/>
          <w:bCs/>
          <w:sz w:val="20"/>
          <w:szCs w:val="20"/>
        </w:rPr>
      </w:pPr>
    </w:p>
    <w:p w14:paraId="43DAA04E" w14:textId="77777777" w:rsidR="00D34303" w:rsidRPr="003108B1" w:rsidRDefault="00D34303" w:rsidP="00203795">
      <w:pPr>
        <w:spacing w:line="260" w:lineRule="atLeast"/>
        <w:jc w:val="both"/>
        <w:rPr>
          <w:rFonts w:ascii="Arial" w:hAnsi="Arial" w:cs="Arial"/>
          <w:bCs/>
          <w:sz w:val="20"/>
          <w:szCs w:val="20"/>
        </w:rPr>
      </w:pPr>
      <w:r w:rsidRPr="003108B1">
        <w:rPr>
          <w:rFonts w:ascii="Arial" w:hAnsi="Arial" w:cs="Arial"/>
          <w:bCs/>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3544B078" w14:textId="77777777" w:rsidR="00D34303" w:rsidRPr="003108B1" w:rsidRDefault="00D34303" w:rsidP="00203795">
      <w:pPr>
        <w:spacing w:line="260" w:lineRule="atLeast"/>
        <w:jc w:val="both"/>
        <w:rPr>
          <w:rFonts w:ascii="Arial" w:hAnsi="Arial" w:cs="Arial"/>
          <w:bCs/>
          <w:sz w:val="20"/>
          <w:szCs w:val="20"/>
        </w:rPr>
      </w:pPr>
    </w:p>
    <w:p w14:paraId="2732C728" w14:textId="77777777" w:rsidR="00D34303" w:rsidRPr="003108B1" w:rsidRDefault="00D34303" w:rsidP="00203795">
      <w:pPr>
        <w:spacing w:line="260" w:lineRule="atLeast"/>
        <w:jc w:val="both"/>
        <w:rPr>
          <w:rFonts w:ascii="Arial" w:hAnsi="Arial" w:cs="Arial"/>
          <w:bCs/>
          <w:sz w:val="20"/>
          <w:szCs w:val="20"/>
        </w:rPr>
      </w:pPr>
      <w:r w:rsidRPr="003108B1">
        <w:rPr>
          <w:rFonts w:ascii="Arial" w:hAnsi="Arial" w:cs="Arial"/>
          <w:bCs/>
          <w:sz w:val="20"/>
          <w:szCs w:val="20"/>
        </w:rPr>
        <w:t>Poleg izvajalca sodeluje pri izvedbi tudi podizvajalec _________________________, ki pa neposrednega plačila ni zahteval.</w:t>
      </w:r>
    </w:p>
    <w:p w14:paraId="620F2205" w14:textId="77777777" w:rsidR="00D34303" w:rsidRPr="003108B1" w:rsidRDefault="00D34303" w:rsidP="00203795">
      <w:pPr>
        <w:spacing w:line="260" w:lineRule="atLeast"/>
        <w:jc w:val="both"/>
        <w:rPr>
          <w:rFonts w:ascii="Arial" w:hAnsi="Arial" w:cs="Arial"/>
          <w:bCs/>
          <w:sz w:val="20"/>
          <w:szCs w:val="20"/>
        </w:rPr>
      </w:pPr>
    </w:p>
    <w:p w14:paraId="79990782" w14:textId="77777777" w:rsidR="00D34303" w:rsidRPr="003108B1" w:rsidRDefault="00D34303" w:rsidP="00203795">
      <w:pPr>
        <w:spacing w:line="260" w:lineRule="atLeast"/>
        <w:jc w:val="both"/>
        <w:rPr>
          <w:rFonts w:ascii="Arial" w:hAnsi="Arial" w:cs="Arial"/>
          <w:bCs/>
          <w:sz w:val="20"/>
          <w:szCs w:val="20"/>
        </w:rPr>
      </w:pPr>
      <w:r w:rsidRPr="003108B1">
        <w:rPr>
          <w:rFonts w:ascii="Arial" w:hAnsi="Arial" w:cs="Arial"/>
          <w:bCs/>
          <w:sz w:val="20"/>
          <w:szCs w:val="20"/>
        </w:rPr>
        <w:t>Sestavni del pogodbe je tudi podizvajalčevo soglasje, na podlagi katerega naročnik namesto glavnega izvajalca neposredno poravna podizvajalčevo terjatev do glavnega izvajalca.</w:t>
      </w:r>
    </w:p>
    <w:p w14:paraId="7EC2036E" w14:textId="77777777" w:rsidR="00D34303" w:rsidRPr="003108B1" w:rsidRDefault="00D34303" w:rsidP="00203795">
      <w:pPr>
        <w:spacing w:line="260" w:lineRule="atLeast"/>
        <w:jc w:val="both"/>
        <w:rPr>
          <w:rFonts w:ascii="Arial" w:hAnsi="Arial" w:cs="Arial"/>
          <w:bCs/>
          <w:sz w:val="20"/>
          <w:szCs w:val="20"/>
        </w:rPr>
      </w:pPr>
    </w:p>
    <w:p w14:paraId="740A80E1" w14:textId="77777777" w:rsidR="00D34303" w:rsidRPr="003108B1" w:rsidRDefault="00D34303" w:rsidP="00203795">
      <w:pPr>
        <w:spacing w:line="260" w:lineRule="atLeast"/>
        <w:jc w:val="both"/>
        <w:rPr>
          <w:rFonts w:ascii="Arial" w:hAnsi="Arial" w:cs="Arial"/>
          <w:bCs/>
          <w:sz w:val="20"/>
          <w:szCs w:val="20"/>
        </w:rPr>
      </w:pPr>
      <w:r w:rsidRPr="003108B1">
        <w:rPr>
          <w:rFonts w:ascii="Arial" w:hAnsi="Arial" w:cs="Arial"/>
          <w:bCs/>
          <w:sz w:val="20"/>
          <w:szCs w:val="20"/>
        </w:rPr>
        <w:t>Izvajalec pooblašča naročnika, da na podlagi potrjenega računa oz. situacije s strani glavnega izvajalca neposredno plačuje podizvajalcem, ki so zahtevali neposredna plačila.</w:t>
      </w:r>
    </w:p>
    <w:p w14:paraId="51FF238F" w14:textId="77777777" w:rsidR="00D34303" w:rsidRPr="003108B1" w:rsidRDefault="00D34303" w:rsidP="00203795">
      <w:pPr>
        <w:spacing w:line="260" w:lineRule="atLeast"/>
        <w:jc w:val="both"/>
        <w:rPr>
          <w:rFonts w:ascii="Arial" w:hAnsi="Arial" w:cs="Arial"/>
          <w:bCs/>
          <w:sz w:val="20"/>
          <w:szCs w:val="20"/>
        </w:rPr>
      </w:pPr>
    </w:p>
    <w:p w14:paraId="44040D79" w14:textId="77777777" w:rsidR="00D34303" w:rsidRPr="003108B1" w:rsidRDefault="00D34303" w:rsidP="00203795">
      <w:pPr>
        <w:spacing w:line="260" w:lineRule="atLeast"/>
        <w:jc w:val="both"/>
        <w:rPr>
          <w:rFonts w:ascii="Arial" w:hAnsi="Arial" w:cs="Arial"/>
          <w:bCs/>
          <w:sz w:val="20"/>
          <w:szCs w:val="20"/>
        </w:rPr>
      </w:pPr>
      <w:r w:rsidRPr="003108B1">
        <w:rPr>
          <w:rFonts w:ascii="Arial" w:hAnsi="Arial" w:cs="Arial"/>
          <w:bCs/>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761B8C3" w14:textId="77777777" w:rsidR="00B854FA" w:rsidRDefault="00B854FA" w:rsidP="00203795">
      <w:pPr>
        <w:spacing w:line="260" w:lineRule="atLeast"/>
        <w:rPr>
          <w:rFonts w:ascii="Arial" w:hAnsi="Arial" w:cs="Arial"/>
          <w:b/>
          <w:sz w:val="20"/>
        </w:rPr>
      </w:pPr>
    </w:p>
    <w:p w14:paraId="2AF9FB2A" w14:textId="407CFEBE" w:rsidR="00B854FA" w:rsidRPr="00B74E2E" w:rsidRDefault="00B854FA" w:rsidP="00203795">
      <w:pPr>
        <w:spacing w:line="260" w:lineRule="atLeast"/>
        <w:rPr>
          <w:rFonts w:ascii="Arial" w:hAnsi="Arial" w:cs="Arial"/>
          <w:b/>
          <w:sz w:val="20"/>
        </w:rPr>
      </w:pPr>
      <w:r w:rsidRPr="00B74E2E">
        <w:rPr>
          <w:rFonts w:ascii="Arial" w:hAnsi="Arial" w:cs="Arial"/>
          <w:b/>
          <w:sz w:val="20"/>
        </w:rPr>
        <w:t>I</w:t>
      </w:r>
      <w:r w:rsidR="000A1D5A">
        <w:rPr>
          <w:rFonts w:ascii="Arial" w:hAnsi="Arial" w:cs="Arial"/>
          <w:b/>
          <w:sz w:val="20"/>
        </w:rPr>
        <w:t>X</w:t>
      </w:r>
      <w:r w:rsidRPr="00B74E2E">
        <w:rPr>
          <w:rFonts w:ascii="Arial" w:hAnsi="Arial" w:cs="Arial"/>
          <w:b/>
          <w:sz w:val="20"/>
        </w:rPr>
        <w:t>. PROTIKORUPCIJSKA KLAVZULA</w:t>
      </w:r>
    </w:p>
    <w:p w14:paraId="53254A6E" w14:textId="77777777" w:rsidR="00B854FA" w:rsidRPr="00B74E2E" w:rsidRDefault="00B854FA" w:rsidP="00203795">
      <w:pPr>
        <w:spacing w:line="260" w:lineRule="atLeast"/>
        <w:rPr>
          <w:rFonts w:ascii="Arial" w:hAnsi="Arial" w:cs="Arial"/>
          <w:b/>
          <w:sz w:val="20"/>
        </w:rPr>
      </w:pPr>
    </w:p>
    <w:p w14:paraId="58A54570" w14:textId="58BBBF3E" w:rsidR="00B854FA" w:rsidRPr="00B74E2E" w:rsidRDefault="008F3899" w:rsidP="00203795">
      <w:pPr>
        <w:pStyle w:val="Sloglen1"/>
        <w:spacing w:before="0" w:after="0" w:line="260" w:lineRule="atLeast"/>
        <w:rPr>
          <w:rFonts w:ascii="Arial" w:hAnsi="Arial" w:cs="Arial"/>
          <w:color w:val="auto"/>
          <w:sz w:val="20"/>
        </w:rPr>
      </w:pPr>
      <w:r>
        <w:rPr>
          <w:rFonts w:ascii="Arial" w:hAnsi="Arial" w:cs="Arial"/>
          <w:color w:val="auto"/>
          <w:sz w:val="20"/>
        </w:rPr>
        <w:t>11. člen</w:t>
      </w:r>
    </w:p>
    <w:p w14:paraId="5765AD9B" w14:textId="77777777" w:rsidR="00B854FA" w:rsidRPr="00B74E2E" w:rsidRDefault="00B854FA" w:rsidP="009B774D">
      <w:pPr>
        <w:spacing w:line="260" w:lineRule="atLeast"/>
        <w:jc w:val="both"/>
        <w:rPr>
          <w:rFonts w:ascii="Arial" w:hAnsi="Arial" w:cs="Arial"/>
          <w:sz w:val="20"/>
        </w:rPr>
      </w:pPr>
    </w:p>
    <w:p w14:paraId="72C1FDEE" w14:textId="77777777" w:rsidR="00B854FA" w:rsidRPr="00B74E2E" w:rsidRDefault="00B854FA" w:rsidP="009B774D">
      <w:pPr>
        <w:spacing w:line="260" w:lineRule="atLeast"/>
        <w:jc w:val="both"/>
        <w:rPr>
          <w:rFonts w:ascii="Arial" w:hAnsi="Arial" w:cs="Arial"/>
          <w:sz w:val="20"/>
        </w:rPr>
      </w:pPr>
      <w:r w:rsidRPr="00B74E2E">
        <w:rPr>
          <w:rFonts w:ascii="Arial" w:hAnsi="Arial" w:cs="Arial"/>
          <w:sz w:val="20"/>
        </w:rPr>
        <w:t>Ta pogodba je nična, če kdo v imenu ali na račun izvajalca predstavniku ali posredniku organa ali organizacije iz javnega sektorja obljubi, ponudi ali da kakšno nedovoljeno korist za:</w:t>
      </w:r>
    </w:p>
    <w:p w14:paraId="17377F83" w14:textId="00464CC0" w:rsidR="00B854FA" w:rsidRPr="008B56C3" w:rsidRDefault="00B854FA" w:rsidP="000D3E4B">
      <w:pPr>
        <w:pStyle w:val="Odstavekseznama"/>
        <w:numPr>
          <w:ilvl w:val="0"/>
          <w:numId w:val="58"/>
        </w:numPr>
        <w:spacing w:line="260" w:lineRule="atLeast"/>
        <w:jc w:val="both"/>
        <w:rPr>
          <w:rFonts w:ascii="Arial" w:hAnsi="Arial" w:cs="Arial"/>
          <w:sz w:val="20"/>
        </w:rPr>
      </w:pPr>
      <w:r w:rsidRPr="008B56C3">
        <w:rPr>
          <w:rFonts w:ascii="Arial" w:hAnsi="Arial" w:cs="Arial"/>
          <w:sz w:val="20"/>
        </w:rPr>
        <w:t>pridobitev posla,</w:t>
      </w:r>
    </w:p>
    <w:p w14:paraId="4723755E" w14:textId="700627A8" w:rsidR="00B854FA" w:rsidRPr="008B56C3" w:rsidRDefault="00B854FA" w:rsidP="000D3E4B">
      <w:pPr>
        <w:pStyle w:val="Odstavekseznama"/>
        <w:numPr>
          <w:ilvl w:val="0"/>
          <w:numId w:val="58"/>
        </w:numPr>
        <w:spacing w:line="260" w:lineRule="atLeast"/>
        <w:jc w:val="both"/>
        <w:rPr>
          <w:rFonts w:ascii="Arial" w:hAnsi="Arial" w:cs="Arial"/>
          <w:sz w:val="20"/>
        </w:rPr>
      </w:pPr>
      <w:r w:rsidRPr="008B56C3">
        <w:rPr>
          <w:rFonts w:ascii="Arial" w:hAnsi="Arial" w:cs="Arial"/>
          <w:sz w:val="20"/>
        </w:rPr>
        <w:t>sklenitev posla pod ugodnejšimi pogoji,</w:t>
      </w:r>
    </w:p>
    <w:p w14:paraId="365A7A81" w14:textId="5698198E" w:rsidR="00B854FA" w:rsidRPr="008B56C3" w:rsidRDefault="00B854FA" w:rsidP="000D3E4B">
      <w:pPr>
        <w:pStyle w:val="Odstavekseznama"/>
        <w:numPr>
          <w:ilvl w:val="0"/>
          <w:numId w:val="58"/>
        </w:numPr>
        <w:spacing w:line="260" w:lineRule="atLeast"/>
        <w:jc w:val="both"/>
        <w:rPr>
          <w:rFonts w:ascii="Arial" w:hAnsi="Arial" w:cs="Arial"/>
          <w:sz w:val="20"/>
        </w:rPr>
      </w:pPr>
      <w:r w:rsidRPr="008B56C3">
        <w:rPr>
          <w:rFonts w:ascii="Arial" w:hAnsi="Arial" w:cs="Arial"/>
          <w:sz w:val="20"/>
        </w:rPr>
        <w:t>opustitev dolžnega nadzora nad izvajanjem pogodbenih obveznosti,</w:t>
      </w:r>
    </w:p>
    <w:p w14:paraId="481A7B28" w14:textId="06A54D08" w:rsidR="00B854FA" w:rsidRPr="008B56C3" w:rsidRDefault="00B854FA" w:rsidP="000D3E4B">
      <w:pPr>
        <w:pStyle w:val="Odstavekseznama"/>
        <w:numPr>
          <w:ilvl w:val="0"/>
          <w:numId w:val="58"/>
        </w:numPr>
        <w:spacing w:line="260" w:lineRule="atLeast"/>
        <w:jc w:val="both"/>
        <w:rPr>
          <w:rFonts w:ascii="Arial" w:hAnsi="Arial" w:cs="Arial"/>
          <w:sz w:val="20"/>
        </w:rPr>
      </w:pPr>
      <w:r w:rsidRPr="008B56C3">
        <w:rPr>
          <w:rFonts w:ascii="Arial" w:hAnsi="Arial" w:cs="Arial"/>
          <w:sz w:val="20"/>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AF394A2" w14:textId="77777777" w:rsidR="00B854FA" w:rsidRPr="00B74E2E" w:rsidRDefault="00B854FA" w:rsidP="009B774D">
      <w:pPr>
        <w:spacing w:line="260" w:lineRule="atLeast"/>
        <w:jc w:val="both"/>
        <w:rPr>
          <w:rFonts w:ascii="Arial" w:hAnsi="Arial" w:cs="Arial"/>
          <w:sz w:val="20"/>
        </w:rPr>
      </w:pPr>
      <w:r w:rsidRPr="00B74E2E">
        <w:rPr>
          <w:rFonts w:ascii="Arial" w:hAnsi="Arial" w:cs="Arial"/>
          <w:sz w:val="20"/>
        </w:rPr>
        <w:br/>
        <w:t>Če pogodba še ni veljavna, se šteje, da pogodba ni bila sklenjena.</w:t>
      </w:r>
    </w:p>
    <w:p w14:paraId="038B301D" w14:textId="77777777" w:rsidR="00B854FA" w:rsidRDefault="00B854FA" w:rsidP="00203795">
      <w:pPr>
        <w:spacing w:line="260" w:lineRule="atLeast"/>
        <w:rPr>
          <w:rFonts w:ascii="Arial" w:hAnsi="Arial" w:cs="Arial"/>
          <w:sz w:val="20"/>
        </w:rPr>
      </w:pPr>
    </w:p>
    <w:p w14:paraId="0DC18C59" w14:textId="28EBD9FB" w:rsidR="00B854FA" w:rsidRDefault="00B854FA" w:rsidP="00203795">
      <w:pPr>
        <w:pStyle w:val="Slognavaden1"/>
        <w:spacing w:before="0" w:line="260" w:lineRule="atLeast"/>
        <w:rPr>
          <w:rFonts w:ascii="Arial" w:hAnsi="Arial" w:cs="Arial"/>
          <w:color w:val="auto"/>
          <w:sz w:val="20"/>
        </w:rPr>
      </w:pPr>
      <w:r w:rsidRPr="00B74E2E">
        <w:rPr>
          <w:rFonts w:ascii="Arial" w:hAnsi="Arial" w:cs="Arial"/>
          <w:color w:val="auto"/>
          <w:sz w:val="20"/>
        </w:rPr>
        <w:t xml:space="preserve">X. </w:t>
      </w:r>
      <w:r w:rsidRPr="00026FA5">
        <w:rPr>
          <w:rFonts w:ascii="Arial" w:hAnsi="Arial" w:cs="Arial"/>
          <w:color w:val="auto"/>
          <w:sz w:val="20"/>
        </w:rPr>
        <w:t>POGODBENA KAZEN</w:t>
      </w:r>
    </w:p>
    <w:p w14:paraId="5531F491" w14:textId="77777777" w:rsidR="00B854FA" w:rsidRPr="00B74E2E" w:rsidRDefault="00B854FA" w:rsidP="00203795">
      <w:pPr>
        <w:pStyle w:val="Slognavaden1"/>
        <w:spacing w:before="0" w:line="260" w:lineRule="atLeast"/>
        <w:rPr>
          <w:rFonts w:ascii="Arial" w:hAnsi="Arial" w:cs="Arial"/>
          <w:color w:val="auto"/>
          <w:sz w:val="20"/>
        </w:rPr>
      </w:pPr>
    </w:p>
    <w:p w14:paraId="78804E64" w14:textId="201B9BB1" w:rsidR="00B854FA" w:rsidRPr="00B74E2E" w:rsidRDefault="008F3899" w:rsidP="00203795">
      <w:pPr>
        <w:pStyle w:val="Sloglen1"/>
        <w:spacing w:before="0" w:after="0" w:line="260" w:lineRule="atLeast"/>
        <w:rPr>
          <w:rFonts w:ascii="Arial" w:hAnsi="Arial" w:cs="Arial"/>
          <w:color w:val="auto"/>
          <w:sz w:val="20"/>
        </w:rPr>
      </w:pPr>
      <w:r>
        <w:rPr>
          <w:rFonts w:ascii="Arial" w:hAnsi="Arial" w:cs="Arial"/>
          <w:color w:val="auto"/>
          <w:sz w:val="20"/>
        </w:rPr>
        <w:t>12. člen</w:t>
      </w:r>
    </w:p>
    <w:p w14:paraId="6D4C4BDC" w14:textId="77777777" w:rsidR="00B854FA" w:rsidRPr="00B74E2E" w:rsidRDefault="00B854FA" w:rsidP="00203795">
      <w:pPr>
        <w:pStyle w:val="Sloglen1"/>
        <w:spacing w:before="0" w:after="0" w:line="260" w:lineRule="atLeast"/>
        <w:rPr>
          <w:rFonts w:ascii="Arial" w:hAnsi="Arial" w:cs="Arial"/>
          <w:color w:val="auto"/>
          <w:sz w:val="20"/>
        </w:rPr>
      </w:pPr>
    </w:p>
    <w:p w14:paraId="64B2B133" w14:textId="6A5E124B" w:rsidR="00B854FA" w:rsidRPr="00B74E2E" w:rsidRDefault="00B854FA" w:rsidP="00203795">
      <w:pPr>
        <w:spacing w:line="260" w:lineRule="atLeast"/>
        <w:jc w:val="both"/>
        <w:rPr>
          <w:rFonts w:ascii="Arial" w:hAnsi="Arial" w:cs="Arial"/>
          <w:sz w:val="20"/>
        </w:rPr>
      </w:pPr>
      <w:r w:rsidRPr="00B74E2E">
        <w:rPr>
          <w:rFonts w:ascii="Arial" w:hAnsi="Arial" w:cs="Arial"/>
          <w:sz w:val="20"/>
        </w:rPr>
        <w:t>Če izvajalec prekorači s pogodbo dogovorjeni izvedbeni rok ali rok določen za odpravo dogovorjenih pomanjkljivosti, je dolžan plačati kazen v višini 0,</w:t>
      </w:r>
      <w:r>
        <w:rPr>
          <w:rFonts w:ascii="Arial" w:hAnsi="Arial" w:cs="Arial"/>
          <w:sz w:val="20"/>
        </w:rPr>
        <w:t>5</w:t>
      </w:r>
      <w:r w:rsidRPr="00B74E2E">
        <w:rPr>
          <w:rFonts w:ascii="Arial" w:hAnsi="Arial" w:cs="Arial"/>
          <w:sz w:val="20"/>
        </w:rPr>
        <w:t xml:space="preserve"> % od pogodbene vrednosti del brez DDV za vsak dan prekoračenega roka, razen v primeru višje sile. </w:t>
      </w:r>
      <w:r w:rsidR="00A9381B" w:rsidRPr="00D963B4">
        <w:rPr>
          <w:rFonts w:ascii="Arial" w:hAnsi="Arial" w:cs="Arial"/>
          <w:sz w:val="20"/>
        </w:rPr>
        <w:t xml:space="preserve">Če bi izvajalec </w:t>
      </w:r>
      <w:r w:rsidR="00A9381B">
        <w:rPr>
          <w:rFonts w:ascii="Arial" w:hAnsi="Arial" w:cs="Arial"/>
          <w:sz w:val="20"/>
        </w:rPr>
        <w:t xml:space="preserve">dva ali </w:t>
      </w:r>
      <w:r w:rsidR="00A9381B" w:rsidRPr="00D963B4">
        <w:rPr>
          <w:rFonts w:ascii="Arial" w:hAnsi="Arial" w:cs="Arial"/>
          <w:sz w:val="20"/>
        </w:rPr>
        <w:t>večkrat zaporedoma predložil nekakovostne rezultate</w:t>
      </w:r>
      <w:r w:rsidR="00A9381B">
        <w:rPr>
          <w:rFonts w:ascii="Arial" w:hAnsi="Arial" w:cs="Arial"/>
          <w:sz w:val="20"/>
        </w:rPr>
        <w:t xml:space="preserve"> analize</w:t>
      </w:r>
      <w:r w:rsidR="002D7D65">
        <w:rPr>
          <w:rFonts w:ascii="Arial" w:hAnsi="Arial" w:cs="Arial"/>
          <w:sz w:val="20"/>
        </w:rPr>
        <w:t>, ki jih definira člen 36 (3) Uredbe TEN-T</w:t>
      </w:r>
      <w:r w:rsidR="00A9381B" w:rsidRPr="00D963B4">
        <w:rPr>
          <w:rFonts w:ascii="Arial" w:hAnsi="Arial" w:cs="Arial"/>
          <w:sz w:val="20"/>
        </w:rPr>
        <w:t>, lahko naročnik uveljavlja pogodbeno kazen</w:t>
      </w:r>
      <w:r w:rsidR="00A9381B">
        <w:rPr>
          <w:rFonts w:ascii="Arial" w:hAnsi="Arial" w:cs="Arial"/>
          <w:sz w:val="20"/>
        </w:rPr>
        <w:t xml:space="preserve">, in sicer v višini 1 % </w:t>
      </w:r>
      <w:r w:rsidR="002D7D65" w:rsidRPr="00B74E2E">
        <w:rPr>
          <w:rFonts w:ascii="Arial" w:hAnsi="Arial" w:cs="Arial"/>
          <w:sz w:val="20"/>
        </w:rPr>
        <w:t>od pogodbene vrednosti del brez DDV</w:t>
      </w:r>
      <w:r w:rsidR="002D7D65">
        <w:rPr>
          <w:rFonts w:ascii="Arial" w:hAnsi="Arial" w:cs="Arial"/>
          <w:sz w:val="20"/>
        </w:rPr>
        <w:t xml:space="preserve"> </w:t>
      </w:r>
      <w:r w:rsidR="00A9381B">
        <w:rPr>
          <w:rFonts w:ascii="Arial" w:hAnsi="Arial" w:cs="Arial"/>
          <w:sz w:val="20"/>
        </w:rPr>
        <w:t>za vsak nekakovosten</w:t>
      </w:r>
      <w:r w:rsidR="002D7D65">
        <w:rPr>
          <w:rFonts w:ascii="Arial" w:hAnsi="Arial" w:cs="Arial"/>
          <w:sz w:val="20"/>
        </w:rPr>
        <w:t xml:space="preserve"> rezultat analize.</w:t>
      </w:r>
      <w:r w:rsidR="002D7D65" w:rsidRPr="00D963B4">
        <w:rPr>
          <w:rFonts w:ascii="Arial" w:hAnsi="Arial" w:cs="Arial"/>
          <w:sz w:val="20"/>
        </w:rPr>
        <w:t xml:space="preserve"> </w:t>
      </w:r>
      <w:r w:rsidRPr="00B74E2E">
        <w:rPr>
          <w:rFonts w:ascii="Arial" w:hAnsi="Arial" w:cs="Arial"/>
          <w:sz w:val="20"/>
        </w:rPr>
        <w:t>Skupni znesek pogodbene kazni ne sme presegati 10 % od vrednosti pogodbenih del</w:t>
      </w:r>
      <w:r>
        <w:rPr>
          <w:rFonts w:ascii="Arial" w:hAnsi="Arial" w:cs="Arial"/>
          <w:sz w:val="20"/>
        </w:rPr>
        <w:t xml:space="preserve"> brez DDV</w:t>
      </w:r>
      <w:r w:rsidRPr="00B74E2E">
        <w:rPr>
          <w:rFonts w:ascii="Arial" w:hAnsi="Arial" w:cs="Arial"/>
          <w:sz w:val="20"/>
        </w:rPr>
        <w:t xml:space="preserve">. </w:t>
      </w:r>
      <w:r w:rsidRPr="00EE541F">
        <w:rPr>
          <w:rFonts w:ascii="Arial" w:hAnsi="Arial" w:cs="Arial"/>
          <w:sz w:val="20"/>
        </w:rPr>
        <w:t>Pogodbena kazen zapade v plačilo brez predhodnega opomina, in sicer na podlagi naročnikove pisne zahteve, lahko pa se pobota tudi z zapadlimi plačili izvajalcu.</w:t>
      </w:r>
    </w:p>
    <w:p w14:paraId="3644E9DD" w14:textId="77777777" w:rsidR="00B854FA" w:rsidRPr="00B74E2E" w:rsidRDefault="00B854FA" w:rsidP="00203795">
      <w:pPr>
        <w:spacing w:line="260" w:lineRule="atLeast"/>
        <w:jc w:val="both"/>
        <w:rPr>
          <w:rFonts w:ascii="Arial" w:hAnsi="Arial" w:cs="Arial"/>
          <w:sz w:val="20"/>
        </w:rPr>
      </w:pPr>
    </w:p>
    <w:p w14:paraId="0CCC9230" w14:textId="77777777" w:rsidR="00B854FA" w:rsidRPr="00B74E2E" w:rsidRDefault="00B854FA" w:rsidP="00203795">
      <w:pPr>
        <w:spacing w:line="260" w:lineRule="atLeast"/>
        <w:jc w:val="both"/>
        <w:rPr>
          <w:rFonts w:ascii="Arial" w:hAnsi="Arial" w:cs="Arial"/>
          <w:sz w:val="20"/>
        </w:rPr>
      </w:pPr>
      <w:r w:rsidRPr="00B74E2E">
        <w:rPr>
          <w:rFonts w:ascii="Arial" w:hAnsi="Arial" w:cs="Arial"/>
          <w:sz w:val="20"/>
        </w:rPr>
        <w:t>Izvajalec ne odgovarja za zamudo, ki je posledica neizpolnitve katerekoli pogodbene obveznosti s strani naročnika.</w:t>
      </w:r>
    </w:p>
    <w:p w14:paraId="1F10F92E" w14:textId="77777777" w:rsidR="00B854FA" w:rsidRPr="00B74E2E" w:rsidRDefault="00B854FA" w:rsidP="00203795">
      <w:pPr>
        <w:spacing w:line="260" w:lineRule="atLeast"/>
        <w:jc w:val="both"/>
        <w:rPr>
          <w:rFonts w:ascii="Arial" w:hAnsi="Arial" w:cs="Arial"/>
          <w:sz w:val="20"/>
        </w:rPr>
      </w:pPr>
    </w:p>
    <w:p w14:paraId="693426F6" w14:textId="3C2E6B1B" w:rsidR="00B854FA" w:rsidRPr="00B74E2E" w:rsidRDefault="00B854FA" w:rsidP="00203795">
      <w:pPr>
        <w:overflowPunct w:val="0"/>
        <w:autoSpaceDE w:val="0"/>
        <w:autoSpaceDN w:val="0"/>
        <w:adjustRightInd w:val="0"/>
        <w:spacing w:line="260" w:lineRule="atLeast"/>
        <w:jc w:val="both"/>
        <w:textAlignment w:val="baseline"/>
        <w:rPr>
          <w:rFonts w:ascii="Arial" w:hAnsi="Arial" w:cs="Arial"/>
          <w:sz w:val="20"/>
        </w:rPr>
      </w:pPr>
      <w:r w:rsidRPr="00B74E2E">
        <w:rPr>
          <w:rFonts w:ascii="Arial" w:hAnsi="Arial" w:cs="Arial"/>
          <w:sz w:val="20"/>
        </w:rPr>
        <w:t xml:space="preserve">Če izvajalec zamuja z izvajanjem storitev toliko, </w:t>
      </w:r>
      <w:r w:rsidRPr="00EE541F">
        <w:rPr>
          <w:rFonts w:ascii="Arial" w:hAnsi="Arial" w:cs="Arial"/>
          <w:sz w:val="20"/>
        </w:rPr>
        <w:t xml:space="preserve">da ogroža doseganje ciljev </w:t>
      </w:r>
      <w:r>
        <w:rPr>
          <w:rFonts w:ascii="Arial" w:hAnsi="Arial" w:cs="Arial"/>
          <w:sz w:val="20"/>
        </w:rPr>
        <w:t>in</w:t>
      </w:r>
      <w:r w:rsidRPr="00B74E2E">
        <w:rPr>
          <w:rFonts w:ascii="Arial" w:hAnsi="Arial" w:cs="Arial"/>
          <w:sz w:val="20"/>
        </w:rPr>
        <w:t xml:space="preserve"> bi lahko naročniku nastala škoda ali da bi izvedba izgubila pomen, lahko naročnik nadomestno storitev naroči pri drugem izvajalcu na stroške zamudnika, lahko pa zahteva povrnitev dejanske škode ali razdre pogodbo.</w:t>
      </w:r>
    </w:p>
    <w:p w14:paraId="10C78FA0" w14:textId="77777777" w:rsidR="00B854FA" w:rsidRPr="00B74E2E" w:rsidRDefault="00B854FA" w:rsidP="00203795">
      <w:pPr>
        <w:overflowPunct w:val="0"/>
        <w:autoSpaceDE w:val="0"/>
        <w:autoSpaceDN w:val="0"/>
        <w:adjustRightInd w:val="0"/>
        <w:spacing w:line="260" w:lineRule="atLeast"/>
        <w:jc w:val="both"/>
        <w:textAlignment w:val="baseline"/>
        <w:rPr>
          <w:rFonts w:ascii="Arial" w:hAnsi="Arial" w:cs="Arial"/>
          <w:sz w:val="20"/>
        </w:rPr>
      </w:pPr>
    </w:p>
    <w:p w14:paraId="52DDA1F3" w14:textId="77777777" w:rsidR="00B854FA" w:rsidRPr="00B74E2E" w:rsidRDefault="00B854FA" w:rsidP="00203795">
      <w:pPr>
        <w:overflowPunct w:val="0"/>
        <w:autoSpaceDE w:val="0"/>
        <w:autoSpaceDN w:val="0"/>
        <w:adjustRightInd w:val="0"/>
        <w:spacing w:line="260" w:lineRule="atLeast"/>
        <w:jc w:val="both"/>
        <w:textAlignment w:val="baseline"/>
        <w:rPr>
          <w:rFonts w:ascii="Arial" w:hAnsi="Arial" w:cs="Arial"/>
          <w:sz w:val="20"/>
        </w:rPr>
      </w:pPr>
      <w:r w:rsidRPr="00B74E2E">
        <w:rPr>
          <w:rFonts w:ascii="Arial" w:hAnsi="Arial" w:cs="Arial"/>
          <w:sz w:val="20"/>
        </w:rPr>
        <w:t>Če bi pogodbena kazen presegla mejo, ki je v tej pogodbi določena kot največja vrednost pogodbene kazni, lahko naročnik zahteva povrnitev dejanske škode in razdre pogodbo.</w:t>
      </w:r>
    </w:p>
    <w:p w14:paraId="00F1C93A" w14:textId="77777777" w:rsidR="00016A68" w:rsidRDefault="00016A68" w:rsidP="00203795">
      <w:pPr>
        <w:spacing w:line="260" w:lineRule="atLeast"/>
        <w:rPr>
          <w:rFonts w:ascii="Arial" w:hAnsi="Arial" w:cs="Arial"/>
          <w:b/>
          <w:iCs/>
          <w:sz w:val="20"/>
        </w:rPr>
      </w:pPr>
    </w:p>
    <w:p w14:paraId="545CDB71" w14:textId="57FF6B9D" w:rsidR="00BE6CA9" w:rsidRPr="00CD5F18" w:rsidRDefault="00BE6CA9" w:rsidP="00203795">
      <w:pPr>
        <w:spacing w:line="260" w:lineRule="atLeast"/>
        <w:jc w:val="both"/>
        <w:rPr>
          <w:rFonts w:ascii="Arial" w:hAnsi="Arial" w:cs="Arial"/>
          <w:b/>
          <w:sz w:val="20"/>
          <w:szCs w:val="20"/>
          <w:lang w:eastAsia="en-US"/>
        </w:rPr>
      </w:pPr>
      <w:r w:rsidRPr="00CD5F18">
        <w:rPr>
          <w:rFonts w:ascii="Arial" w:hAnsi="Arial" w:cs="Arial"/>
          <w:b/>
          <w:sz w:val="20"/>
          <w:szCs w:val="20"/>
          <w:lang w:eastAsia="en-US"/>
        </w:rPr>
        <w:t>X</w:t>
      </w:r>
      <w:r w:rsidR="000A1D5A">
        <w:rPr>
          <w:rFonts w:ascii="Arial" w:hAnsi="Arial" w:cs="Arial"/>
          <w:b/>
          <w:sz w:val="20"/>
          <w:szCs w:val="20"/>
          <w:lang w:eastAsia="en-US"/>
        </w:rPr>
        <w:t>I</w:t>
      </w:r>
      <w:r w:rsidRPr="00CD5F18">
        <w:rPr>
          <w:rFonts w:ascii="Arial" w:hAnsi="Arial" w:cs="Arial"/>
          <w:b/>
          <w:sz w:val="20"/>
          <w:szCs w:val="20"/>
          <w:lang w:eastAsia="en-US"/>
        </w:rPr>
        <w:t>. ZAVAROVANJE ZA DOBRO IZVEDBO POGODBENIH OBVEZNOSTI</w:t>
      </w:r>
    </w:p>
    <w:p w14:paraId="095B5E30" w14:textId="77777777" w:rsidR="00BE6CA9" w:rsidRPr="00CD5F18" w:rsidRDefault="00BE6CA9" w:rsidP="00203795">
      <w:pPr>
        <w:spacing w:line="260" w:lineRule="atLeast"/>
        <w:jc w:val="both"/>
        <w:rPr>
          <w:rFonts w:ascii="Arial" w:hAnsi="Arial" w:cs="Arial"/>
          <w:b/>
          <w:sz w:val="20"/>
          <w:szCs w:val="20"/>
          <w:lang w:eastAsia="en-US"/>
        </w:rPr>
      </w:pPr>
    </w:p>
    <w:p w14:paraId="11390CA4" w14:textId="0804EEF2" w:rsidR="00BE6CA9" w:rsidRPr="00CD5F18" w:rsidRDefault="00BE6CA9" w:rsidP="00203795">
      <w:pPr>
        <w:keepNext/>
        <w:spacing w:line="260" w:lineRule="atLeast"/>
        <w:jc w:val="center"/>
        <w:rPr>
          <w:rFonts w:ascii="Arial" w:hAnsi="Arial" w:cs="Arial"/>
          <w:sz w:val="20"/>
          <w:szCs w:val="20"/>
        </w:rPr>
      </w:pPr>
      <w:r w:rsidRPr="00CD5F18">
        <w:rPr>
          <w:rFonts w:ascii="Arial" w:hAnsi="Arial" w:cs="Arial"/>
          <w:sz w:val="20"/>
          <w:szCs w:val="20"/>
        </w:rPr>
        <w:t>1</w:t>
      </w:r>
      <w:r w:rsidR="008F3899">
        <w:rPr>
          <w:rFonts w:ascii="Arial" w:hAnsi="Arial" w:cs="Arial"/>
          <w:sz w:val="20"/>
          <w:szCs w:val="20"/>
        </w:rPr>
        <w:t>3</w:t>
      </w:r>
      <w:r w:rsidRPr="00CD5F18">
        <w:rPr>
          <w:rFonts w:ascii="Arial" w:hAnsi="Arial" w:cs="Arial"/>
          <w:sz w:val="20"/>
          <w:szCs w:val="20"/>
        </w:rPr>
        <w:t>. člen</w:t>
      </w:r>
    </w:p>
    <w:p w14:paraId="54A6A1B4" w14:textId="77777777" w:rsidR="00BE6CA9" w:rsidRDefault="00BE6CA9" w:rsidP="00203795">
      <w:pPr>
        <w:spacing w:line="260" w:lineRule="atLeast"/>
        <w:jc w:val="both"/>
        <w:rPr>
          <w:rFonts w:ascii="Arial" w:hAnsi="Arial" w:cs="Arial"/>
          <w:sz w:val="20"/>
          <w:szCs w:val="20"/>
          <w:lang w:eastAsia="en-US"/>
        </w:rPr>
      </w:pPr>
    </w:p>
    <w:p w14:paraId="3DC2F86F" w14:textId="7F738DEC" w:rsidR="007D2489" w:rsidRDefault="00BE6CA9" w:rsidP="00203795">
      <w:pPr>
        <w:spacing w:line="260" w:lineRule="atLeast"/>
        <w:jc w:val="both"/>
        <w:rPr>
          <w:rFonts w:ascii="Arial" w:hAnsi="Arial" w:cs="Arial"/>
          <w:sz w:val="20"/>
          <w:szCs w:val="20"/>
          <w:lang w:eastAsia="en-US"/>
        </w:rPr>
      </w:pPr>
      <w:r w:rsidRPr="00CD5F18">
        <w:rPr>
          <w:rFonts w:ascii="Arial" w:hAnsi="Arial" w:cs="Arial"/>
          <w:sz w:val="20"/>
          <w:szCs w:val="20"/>
          <w:lang w:eastAsia="en-US"/>
        </w:rPr>
        <w:t xml:space="preserve">S to pogodbo je dogovorjeno zavarovanje za dobro izvedbo pogodbenih obveznosti, zato mora izvajalec najkasneje v sedmih dneh od podpisa pogodbe s strani obeh pogodbenih strank kot pogoj za veljavnost pogodbe naročniku izročiti </w:t>
      </w:r>
      <w:r w:rsidR="00676E26">
        <w:rPr>
          <w:rFonts w:ascii="Arial" w:hAnsi="Arial" w:cs="Arial"/>
          <w:sz w:val="20"/>
          <w:szCs w:val="20"/>
          <w:lang w:eastAsia="en-US"/>
        </w:rPr>
        <w:t xml:space="preserve">original </w:t>
      </w:r>
      <w:r w:rsidR="00676E26" w:rsidRPr="00676E26">
        <w:rPr>
          <w:rFonts w:ascii="Arial" w:hAnsi="Arial" w:cs="Arial"/>
          <w:sz w:val="20"/>
          <w:szCs w:val="20"/>
          <w:lang w:eastAsia="en-US"/>
        </w:rPr>
        <w:t xml:space="preserve">bančno garancijo ali kavcijsko </w:t>
      </w:r>
      <w:r>
        <w:rPr>
          <w:rFonts w:ascii="Arial" w:hAnsi="Arial" w:cs="Arial"/>
          <w:sz w:val="20"/>
          <w:szCs w:val="20"/>
          <w:lang w:eastAsia="en-US"/>
        </w:rPr>
        <w:t>zavarovanje</w:t>
      </w:r>
      <w:r w:rsidRPr="00CD5F18">
        <w:rPr>
          <w:rFonts w:ascii="Arial" w:hAnsi="Arial" w:cs="Arial"/>
          <w:sz w:val="20"/>
          <w:szCs w:val="20"/>
          <w:lang w:eastAsia="en-US"/>
        </w:rPr>
        <w:t xml:space="preserve"> za dobro izvedbo pogodbenih obveznosti </w:t>
      </w:r>
      <w:r w:rsidR="00676E26" w:rsidRPr="00676E26">
        <w:rPr>
          <w:rFonts w:ascii="Arial" w:hAnsi="Arial" w:cs="Arial"/>
          <w:sz w:val="20"/>
          <w:szCs w:val="20"/>
          <w:lang w:eastAsia="en-US"/>
        </w:rPr>
        <w:t>v višini 5 % skupne pogodbene cene (brez DDV), skladno z obrazcem, ki je podan v okviru poglavja 4 razpisne dokumentacije. Veljavnost zavarovanja mora biti vsaj 30 dni daljša od končnega roka izvedbe pogodbenih del</w:t>
      </w:r>
      <w:r w:rsidR="00676E26">
        <w:rPr>
          <w:rFonts w:ascii="Arial" w:hAnsi="Arial" w:cs="Arial"/>
          <w:sz w:val="20"/>
          <w:szCs w:val="20"/>
          <w:lang w:eastAsia="en-US"/>
        </w:rPr>
        <w:t>.</w:t>
      </w:r>
    </w:p>
    <w:p w14:paraId="2C5FF214" w14:textId="77777777" w:rsidR="007D2489" w:rsidRDefault="007D2489" w:rsidP="00203795">
      <w:pPr>
        <w:spacing w:line="260" w:lineRule="atLeast"/>
        <w:jc w:val="both"/>
        <w:rPr>
          <w:rFonts w:ascii="Arial" w:hAnsi="Arial" w:cs="Arial"/>
          <w:sz w:val="20"/>
          <w:szCs w:val="20"/>
          <w:lang w:eastAsia="en-US"/>
        </w:rPr>
      </w:pPr>
    </w:p>
    <w:p w14:paraId="5BACFF43" w14:textId="77777777" w:rsidR="007D2489" w:rsidRPr="003965BF" w:rsidRDefault="007D2489" w:rsidP="00203795">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16C99C16" w14:textId="7C246B2C" w:rsidR="007D2489" w:rsidRPr="004B06EF" w:rsidRDefault="007D2489" w:rsidP="000D3E4B">
      <w:pPr>
        <w:pStyle w:val="Odstavekseznama"/>
        <w:numPr>
          <w:ilvl w:val="0"/>
          <w:numId w:val="59"/>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4F75BD4D" w14:textId="661FC7D9" w:rsidR="007D2489" w:rsidRPr="004B06EF" w:rsidRDefault="007D2489" w:rsidP="000D3E4B">
      <w:pPr>
        <w:pStyle w:val="Odstavekseznama"/>
        <w:numPr>
          <w:ilvl w:val="0"/>
          <w:numId w:val="59"/>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72EC0D7C" w14:textId="77777777" w:rsidR="007D2489" w:rsidRDefault="007D2489" w:rsidP="00203795">
      <w:pPr>
        <w:widowControl w:val="0"/>
        <w:spacing w:line="260" w:lineRule="atLeast"/>
        <w:jc w:val="both"/>
        <w:rPr>
          <w:rFonts w:ascii="Arial" w:hAnsi="Arial" w:cs="Arial"/>
          <w:sz w:val="20"/>
          <w:szCs w:val="20"/>
          <w:lang w:eastAsia="en-US"/>
        </w:rPr>
      </w:pPr>
    </w:p>
    <w:p w14:paraId="64CE3812" w14:textId="77777777" w:rsidR="007D2489" w:rsidRPr="003965BF" w:rsidRDefault="007D2489" w:rsidP="00203795">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6AF357F6" w14:textId="77777777" w:rsidR="007D2489" w:rsidRDefault="007D2489" w:rsidP="00203795">
      <w:pPr>
        <w:spacing w:line="260" w:lineRule="atLeast"/>
        <w:jc w:val="both"/>
        <w:rPr>
          <w:rFonts w:ascii="Arial" w:hAnsi="Arial" w:cs="Arial"/>
          <w:sz w:val="20"/>
          <w:szCs w:val="20"/>
          <w:lang w:eastAsia="en-US"/>
        </w:rPr>
      </w:pPr>
    </w:p>
    <w:p w14:paraId="17966417" w14:textId="0C70561B" w:rsidR="00BE6CA9" w:rsidRPr="00CD5F18" w:rsidRDefault="00676E26" w:rsidP="00203795">
      <w:pPr>
        <w:spacing w:line="260" w:lineRule="atLeast"/>
        <w:jc w:val="both"/>
        <w:rPr>
          <w:rFonts w:ascii="Arial" w:hAnsi="Arial" w:cs="Arial"/>
          <w:sz w:val="20"/>
          <w:szCs w:val="20"/>
          <w:lang w:eastAsia="en-US"/>
        </w:rPr>
      </w:pPr>
      <w:r>
        <w:rPr>
          <w:rFonts w:ascii="Arial" w:hAnsi="Arial" w:cs="Arial"/>
          <w:sz w:val="20"/>
          <w:szCs w:val="20"/>
          <w:lang w:eastAsia="en-US"/>
        </w:rPr>
        <w:t>N</w:t>
      </w:r>
      <w:r w:rsidR="00BE6CA9" w:rsidRPr="00CD5F18">
        <w:rPr>
          <w:rFonts w:ascii="Arial" w:hAnsi="Arial" w:cs="Arial"/>
          <w:sz w:val="20"/>
          <w:szCs w:val="20"/>
          <w:lang w:eastAsia="en-US"/>
        </w:rPr>
        <w:t xml:space="preserve">aročnik </w:t>
      </w:r>
      <w:r>
        <w:rPr>
          <w:rFonts w:ascii="Arial" w:hAnsi="Arial" w:cs="Arial"/>
          <w:sz w:val="20"/>
          <w:szCs w:val="20"/>
          <w:lang w:eastAsia="en-US"/>
        </w:rPr>
        <w:t xml:space="preserve">lahko </w:t>
      </w:r>
      <w:r w:rsidR="00BE6CA9" w:rsidRPr="00CD5F18">
        <w:rPr>
          <w:rFonts w:ascii="Arial" w:hAnsi="Arial" w:cs="Arial"/>
          <w:sz w:val="20"/>
          <w:szCs w:val="20"/>
          <w:lang w:eastAsia="en-US"/>
        </w:rPr>
        <w:t xml:space="preserve">unovči </w:t>
      </w:r>
      <w:r>
        <w:rPr>
          <w:rFonts w:ascii="Arial" w:hAnsi="Arial" w:cs="Arial"/>
          <w:sz w:val="20"/>
          <w:szCs w:val="20"/>
          <w:lang w:eastAsia="en-US"/>
        </w:rPr>
        <w:t>zavarovanje za dobro izvedbo</w:t>
      </w:r>
      <w:r w:rsidR="005F0FDF">
        <w:rPr>
          <w:rFonts w:ascii="Arial" w:hAnsi="Arial" w:cs="Arial"/>
          <w:sz w:val="20"/>
          <w:szCs w:val="20"/>
          <w:lang w:eastAsia="en-US"/>
        </w:rPr>
        <w:t xml:space="preserve"> pogodbenih obveznosti</w:t>
      </w:r>
      <w:r>
        <w:rPr>
          <w:rFonts w:ascii="Arial" w:hAnsi="Arial" w:cs="Arial"/>
          <w:sz w:val="20"/>
          <w:szCs w:val="20"/>
          <w:lang w:eastAsia="en-US"/>
        </w:rPr>
        <w:t xml:space="preserve"> </w:t>
      </w:r>
      <w:r w:rsidR="00BE6CA9" w:rsidRPr="00CD5F18">
        <w:rPr>
          <w:rFonts w:ascii="Arial" w:hAnsi="Arial" w:cs="Arial"/>
          <w:sz w:val="20"/>
          <w:szCs w:val="20"/>
          <w:lang w:eastAsia="en-US"/>
        </w:rPr>
        <w:t xml:space="preserve">pod naslednjimi pogoji: </w:t>
      </w:r>
    </w:p>
    <w:p w14:paraId="7F8A76D5" w14:textId="1CFF5FE3" w:rsidR="00BE6CA9" w:rsidRPr="002705AB" w:rsidRDefault="00BE6CA9" w:rsidP="000D3E4B">
      <w:pPr>
        <w:pStyle w:val="Odstavekseznama"/>
        <w:numPr>
          <w:ilvl w:val="0"/>
          <w:numId w:val="60"/>
        </w:numPr>
        <w:suppressAutoHyphens/>
        <w:spacing w:line="260" w:lineRule="atLeast"/>
        <w:jc w:val="both"/>
        <w:rPr>
          <w:rFonts w:ascii="Arial" w:hAnsi="Arial" w:cs="Arial"/>
          <w:sz w:val="20"/>
          <w:szCs w:val="20"/>
          <w:lang w:eastAsia="en-US"/>
        </w:rPr>
      </w:pPr>
      <w:r w:rsidRPr="002705AB">
        <w:rPr>
          <w:rFonts w:ascii="Arial" w:hAnsi="Arial" w:cs="Arial"/>
          <w:sz w:val="20"/>
          <w:szCs w:val="20"/>
          <w:lang w:eastAsia="en-US"/>
        </w:rPr>
        <w:t xml:space="preserve">če se bo izkazalo, da storitve ne opravlja v skladu s pogodbo, zahtevami razpisne dokumentacije ali </w:t>
      </w:r>
      <w:r w:rsidR="002D7D65">
        <w:rPr>
          <w:rFonts w:ascii="Arial" w:hAnsi="Arial" w:cs="Arial"/>
          <w:sz w:val="20"/>
          <w:szCs w:val="20"/>
          <w:lang w:eastAsia="en-US"/>
        </w:rPr>
        <w:t>projektne naloge</w:t>
      </w:r>
      <w:r w:rsidRPr="002705AB">
        <w:rPr>
          <w:rFonts w:ascii="Arial" w:hAnsi="Arial" w:cs="Arial"/>
          <w:sz w:val="20"/>
          <w:szCs w:val="20"/>
          <w:lang w:eastAsia="en-US"/>
        </w:rPr>
        <w:t>;</w:t>
      </w:r>
    </w:p>
    <w:p w14:paraId="7DFDB738" w14:textId="77777777" w:rsidR="00BE6CA9" w:rsidRPr="002705AB" w:rsidRDefault="00BE6CA9" w:rsidP="000D3E4B">
      <w:pPr>
        <w:pStyle w:val="Odstavekseznama"/>
        <w:numPr>
          <w:ilvl w:val="0"/>
          <w:numId w:val="60"/>
        </w:numPr>
        <w:suppressAutoHyphens/>
        <w:spacing w:line="260" w:lineRule="atLeast"/>
        <w:jc w:val="both"/>
        <w:rPr>
          <w:rFonts w:ascii="Arial" w:hAnsi="Arial" w:cs="Arial"/>
          <w:sz w:val="20"/>
          <w:szCs w:val="20"/>
          <w:lang w:eastAsia="en-US"/>
        </w:rPr>
      </w:pPr>
      <w:r w:rsidRPr="002705AB">
        <w:rPr>
          <w:rFonts w:ascii="Arial" w:hAnsi="Arial" w:cs="Arial"/>
          <w:sz w:val="20"/>
          <w:szCs w:val="20"/>
          <w:lang w:eastAsia="en-US"/>
        </w:rPr>
        <w:t>če bo naročnik pogodbo razdrl zaradi kršitev na strani izvajalca;</w:t>
      </w:r>
    </w:p>
    <w:p w14:paraId="096AEAA4" w14:textId="77777777" w:rsidR="00BE6CA9" w:rsidRPr="002705AB" w:rsidRDefault="00BE6CA9" w:rsidP="000D3E4B">
      <w:pPr>
        <w:pStyle w:val="Odstavekseznama"/>
        <w:numPr>
          <w:ilvl w:val="0"/>
          <w:numId w:val="60"/>
        </w:numPr>
        <w:suppressAutoHyphens/>
        <w:spacing w:line="260" w:lineRule="atLeast"/>
        <w:jc w:val="both"/>
        <w:rPr>
          <w:rFonts w:ascii="Arial" w:hAnsi="Arial" w:cs="Arial"/>
          <w:sz w:val="20"/>
          <w:szCs w:val="20"/>
          <w:lang w:eastAsia="en-US"/>
        </w:rPr>
      </w:pPr>
      <w:r w:rsidRPr="002705AB">
        <w:rPr>
          <w:rFonts w:ascii="Arial" w:hAnsi="Arial" w:cs="Arial"/>
          <w:sz w:val="20"/>
          <w:szCs w:val="20"/>
          <w:lang w:eastAsia="en-US"/>
        </w:rPr>
        <w:t>če bo naročnik razdrl pogodbo zaradi zamude;</w:t>
      </w:r>
    </w:p>
    <w:p w14:paraId="65B83C77" w14:textId="77777777" w:rsidR="00BE6CA9" w:rsidRPr="002705AB" w:rsidRDefault="00BE6CA9" w:rsidP="000D3E4B">
      <w:pPr>
        <w:pStyle w:val="Odstavekseznama"/>
        <w:numPr>
          <w:ilvl w:val="0"/>
          <w:numId w:val="60"/>
        </w:numPr>
        <w:suppressAutoHyphens/>
        <w:spacing w:line="260" w:lineRule="atLeast"/>
        <w:jc w:val="both"/>
        <w:rPr>
          <w:rFonts w:ascii="Arial" w:hAnsi="Arial" w:cs="Arial"/>
          <w:sz w:val="20"/>
          <w:szCs w:val="20"/>
          <w:lang w:eastAsia="en-US"/>
        </w:rPr>
      </w:pPr>
      <w:r w:rsidRPr="002705AB">
        <w:rPr>
          <w:rFonts w:ascii="Arial" w:hAnsi="Arial" w:cs="Arial"/>
          <w:sz w:val="20"/>
          <w:szCs w:val="20"/>
          <w:lang w:eastAsia="en-US"/>
        </w:rPr>
        <w:t>če bo izvajalec kršil zaupnost podatkov.</w:t>
      </w:r>
    </w:p>
    <w:p w14:paraId="5380A7C3" w14:textId="77777777" w:rsidR="002A434E" w:rsidRDefault="002A434E" w:rsidP="00203795">
      <w:pPr>
        <w:widowControl w:val="0"/>
        <w:spacing w:line="260" w:lineRule="atLeast"/>
        <w:jc w:val="both"/>
        <w:rPr>
          <w:rFonts w:ascii="Arial" w:hAnsi="Arial" w:cs="Arial"/>
          <w:sz w:val="20"/>
          <w:szCs w:val="20"/>
          <w:lang w:eastAsia="en-US"/>
        </w:rPr>
      </w:pPr>
    </w:p>
    <w:p w14:paraId="44B1EFE0" w14:textId="77777777" w:rsidR="002A434E" w:rsidRDefault="002A434E" w:rsidP="00203795">
      <w:pPr>
        <w:spacing w:line="260" w:lineRule="atLeast"/>
        <w:jc w:val="both"/>
        <w:rPr>
          <w:rFonts w:ascii="Arial" w:hAnsi="Arial" w:cs="Arial"/>
          <w:sz w:val="20"/>
          <w:szCs w:val="20"/>
          <w:lang w:eastAsia="en-US"/>
        </w:rPr>
      </w:pPr>
      <w:r w:rsidRPr="003965BF">
        <w:rPr>
          <w:rFonts w:ascii="Arial" w:hAnsi="Arial" w:cs="Arial"/>
          <w:sz w:val="20"/>
          <w:szCs w:val="20"/>
          <w:lang w:eastAsia="en-US"/>
        </w:rPr>
        <w:lastRenderedPageBreak/>
        <w:t>V primeru skupne ponudbe lahko zavarovanje za dobro izvedbo pogodbenih obveznosti predloži eden izmed partnerjev.</w:t>
      </w:r>
    </w:p>
    <w:p w14:paraId="543EFFEF" w14:textId="77777777" w:rsidR="002A434E" w:rsidRDefault="002A434E" w:rsidP="00203795">
      <w:pPr>
        <w:spacing w:line="260" w:lineRule="atLeast"/>
        <w:jc w:val="both"/>
        <w:rPr>
          <w:rFonts w:ascii="Arial" w:hAnsi="Arial" w:cs="Arial"/>
          <w:sz w:val="20"/>
          <w:szCs w:val="20"/>
          <w:lang w:eastAsia="en-US"/>
        </w:rPr>
      </w:pPr>
    </w:p>
    <w:p w14:paraId="609E03B1" w14:textId="77777777" w:rsidR="002A434E" w:rsidRDefault="002A434E" w:rsidP="00203795">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7B8C9EB3" w14:textId="77777777" w:rsidR="002A434E" w:rsidRPr="003965BF" w:rsidRDefault="002A434E" w:rsidP="00203795">
      <w:pPr>
        <w:spacing w:line="260" w:lineRule="atLeast"/>
        <w:jc w:val="both"/>
        <w:rPr>
          <w:rFonts w:ascii="Arial" w:hAnsi="Arial" w:cs="Arial"/>
          <w:sz w:val="20"/>
          <w:szCs w:val="20"/>
          <w:lang w:eastAsia="en-US"/>
        </w:rPr>
      </w:pPr>
    </w:p>
    <w:p w14:paraId="37137CCB" w14:textId="7932C5B3" w:rsidR="002A434E" w:rsidRDefault="002A434E" w:rsidP="00203795">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dni</w:t>
      </w:r>
      <w:r w:rsidR="002705AB">
        <w:rPr>
          <w:rFonts w:ascii="Arial" w:hAnsi="Arial" w:cs="Arial"/>
          <w:sz w:val="20"/>
          <w:szCs w:val="20"/>
          <w:lang w:eastAsia="en-US"/>
        </w:rPr>
        <w:t>,</w:t>
      </w:r>
      <w:r w:rsidRPr="00CA4FC9">
        <w:rPr>
          <w:rFonts w:ascii="Arial" w:hAnsi="Arial" w:cs="Arial"/>
          <w:sz w:val="20"/>
          <w:szCs w:val="20"/>
          <w:lang w:eastAsia="en-US"/>
        </w:rPr>
        <w:t xml:space="preserve">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458EC010" w14:textId="77777777" w:rsidR="002A434E" w:rsidRDefault="002A434E" w:rsidP="00203795">
      <w:pPr>
        <w:widowControl w:val="0"/>
        <w:spacing w:line="260" w:lineRule="atLeast"/>
        <w:jc w:val="both"/>
        <w:rPr>
          <w:rFonts w:ascii="Arial" w:hAnsi="Arial" w:cs="Arial"/>
          <w:sz w:val="20"/>
          <w:szCs w:val="20"/>
          <w:lang w:eastAsia="en-US"/>
        </w:rPr>
      </w:pPr>
    </w:p>
    <w:p w14:paraId="705F3F22" w14:textId="1D9AAD41" w:rsidR="00BE6CA9" w:rsidRPr="002B31E3" w:rsidRDefault="00BE6CA9" w:rsidP="00203795">
      <w:pPr>
        <w:widowControl w:val="0"/>
        <w:spacing w:line="260" w:lineRule="atLeast"/>
        <w:jc w:val="both"/>
        <w:rPr>
          <w:rFonts w:ascii="Arial" w:hAnsi="Arial" w:cs="Arial"/>
          <w:sz w:val="20"/>
          <w:szCs w:val="20"/>
          <w:lang w:eastAsia="en-US"/>
        </w:rPr>
      </w:pPr>
      <w:r w:rsidRPr="00855AA2">
        <w:rPr>
          <w:rFonts w:ascii="Arial" w:hAnsi="Arial" w:cs="Arial"/>
          <w:iCs/>
          <w:sz w:val="20"/>
          <w:szCs w:val="20"/>
        </w:rPr>
        <w:t>Če se med trajanjem izvedbe pogodbe spremeni rok za izvedbo pogodbenih storitev oziroma poviša pogodbena vrednost del, mora izvajalec v roku 7 dni od podpisa aneksa k tej pogodbi predložiti novo zavarovanje v korist naročnika v skladu s spremenjeno pogodbo.</w:t>
      </w:r>
    </w:p>
    <w:p w14:paraId="5095FBC7" w14:textId="77777777" w:rsidR="00676E26" w:rsidRDefault="00676E26" w:rsidP="00203795">
      <w:pPr>
        <w:spacing w:line="260" w:lineRule="atLeast"/>
        <w:rPr>
          <w:rFonts w:ascii="Arial" w:hAnsi="Arial" w:cs="Arial"/>
          <w:b/>
          <w:iCs/>
          <w:sz w:val="20"/>
        </w:rPr>
      </w:pPr>
    </w:p>
    <w:p w14:paraId="6C455241" w14:textId="610A8863" w:rsidR="00B854FA" w:rsidRPr="001C3C8D" w:rsidRDefault="00B854FA" w:rsidP="00203795">
      <w:pPr>
        <w:pStyle w:val="Slognavaden1"/>
        <w:spacing w:before="0" w:line="260" w:lineRule="atLeast"/>
        <w:rPr>
          <w:rFonts w:ascii="Arial" w:hAnsi="Arial" w:cs="Arial"/>
          <w:color w:val="auto"/>
          <w:sz w:val="20"/>
        </w:rPr>
      </w:pPr>
      <w:r w:rsidRPr="001C3C8D">
        <w:rPr>
          <w:rFonts w:ascii="Arial" w:hAnsi="Arial" w:cs="Arial"/>
          <w:color w:val="auto"/>
          <w:sz w:val="20"/>
        </w:rPr>
        <w:t>X</w:t>
      </w:r>
      <w:r w:rsidR="000A1D5A">
        <w:rPr>
          <w:rFonts w:ascii="Arial" w:hAnsi="Arial" w:cs="Arial"/>
          <w:color w:val="auto"/>
          <w:sz w:val="20"/>
        </w:rPr>
        <w:t>II</w:t>
      </w:r>
      <w:r w:rsidRPr="001C3C8D">
        <w:rPr>
          <w:rFonts w:ascii="Arial" w:hAnsi="Arial" w:cs="Arial"/>
          <w:color w:val="auto"/>
          <w:sz w:val="20"/>
        </w:rPr>
        <w:t>.  VAROVANJE PODATKOV</w:t>
      </w:r>
    </w:p>
    <w:p w14:paraId="3A718711" w14:textId="77777777" w:rsidR="00B854FA" w:rsidRPr="002564FF" w:rsidRDefault="00B854FA" w:rsidP="00203795">
      <w:pPr>
        <w:spacing w:line="260" w:lineRule="atLeast"/>
      </w:pPr>
    </w:p>
    <w:p w14:paraId="30576FF8" w14:textId="5504B7A0" w:rsidR="00B854FA" w:rsidRPr="00B74E2E" w:rsidRDefault="00BE6CA9" w:rsidP="00203795">
      <w:pPr>
        <w:pStyle w:val="Sloglen1"/>
        <w:spacing w:before="0" w:after="0" w:line="260" w:lineRule="atLeast"/>
        <w:rPr>
          <w:rFonts w:ascii="Arial" w:hAnsi="Arial" w:cs="Arial"/>
          <w:color w:val="auto"/>
          <w:sz w:val="20"/>
        </w:rPr>
      </w:pPr>
      <w:r>
        <w:rPr>
          <w:rFonts w:ascii="Arial" w:hAnsi="Arial" w:cs="Arial"/>
          <w:color w:val="auto"/>
          <w:sz w:val="20"/>
        </w:rPr>
        <w:t>1</w:t>
      </w:r>
      <w:r w:rsidR="008F3899">
        <w:rPr>
          <w:rFonts w:ascii="Arial" w:hAnsi="Arial" w:cs="Arial"/>
          <w:color w:val="auto"/>
          <w:sz w:val="20"/>
        </w:rPr>
        <w:t>4</w:t>
      </w:r>
      <w:r>
        <w:rPr>
          <w:rFonts w:ascii="Arial" w:hAnsi="Arial" w:cs="Arial"/>
          <w:color w:val="auto"/>
          <w:sz w:val="20"/>
        </w:rPr>
        <w:t>.</w:t>
      </w:r>
      <w:r w:rsidR="008F3899">
        <w:rPr>
          <w:rFonts w:ascii="Arial" w:hAnsi="Arial" w:cs="Arial"/>
          <w:color w:val="auto"/>
          <w:sz w:val="20"/>
        </w:rPr>
        <w:t xml:space="preserve"> člen</w:t>
      </w:r>
    </w:p>
    <w:p w14:paraId="256F39F0" w14:textId="77777777" w:rsidR="00B854FA" w:rsidRPr="00B74E2E" w:rsidRDefault="00B854FA" w:rsidP="00016A68">
      <w:pPr>
        <w:spacing w:line="260" w:lineRule="atLeast"/>
        <w:jc w:val="both"/>
        <w:rPr>
          <w:rFonts w:ascii="Arial" w:hAnsi="Arial" w:cs="Arial"/>
          <w:sz w:val="20"/>
        </w:rPr>
      </w:pPr>
    </w:p>
    <w:p w14:paraId="404D2DD7" w14:textId="387C85F2" w:rsidR="00B854FA" w:rsidRPr="00161C6E" w:rsidRDefault="00B854FA" w:rsidP="00016A68">
      <w:pPr>
        <w:widowControl w:val="0"/>
        <w:overflowPunct w:val="0"/>
        <w:autoSpaceDE w:val="0"/>
        <w:autoSpaceDN w:val="0"/>
        <w:adjustRightInd w:val="0"/>
        <w:spacing w:line="260" w:lineRule="atLeast"/>
        <w:jc w:val="both"/>
        <w:textAlignment w:val="baseline"/>
        <w:rPr>
          <w:rFonts w:ascii="Arial" w:hAnsi="Arial" w:cs="Arial"/>
          <w:sz w:val="20"/>
          <w:lang w:eastAsia="en-US"/>
        </w:rPr>
      </w:pPr>
      <w:r>
        <w:rPr>
          <w:rFonts w:ascii="Arial" w:hAnsi="Arial" w:cs="Arial"/>
          <w:sz w:val="20"/>
          <w:lang w:eastAsia="en-US"/>
        </w:rPr>
        <w:t xml:space="preserve">Pogodbeni stranki se zavezujeta, da bosta vse zakonsko varovane podatke (osebni in tajni podatki, poslovna skrivnost), do katerih bosta prišli z izvedbo te pogodbe, skrbno varovali, skladno z veljavno področno zakonodajo. </w:t>
      </w:r>
    </w:p>
    <w:p w14:paraId="6BE467CC" w14:textId="77777777" w:rsidR="00B854FA" w:rsidRPr="00161C6E" w:rsidRDefault="00B854FA" w:rsidP="00016A68">
      <w:pPr>
        <w:widowControl w:val="0"/>
        <w:tabs>
          <w:tab w:val="left" w:pos="-1440"/>
        </w:tabs>
        <w:overflowPunct w:val="0"/>
        <w:autoSpaceDE w:val="0"/>
        <w:autoSpaceDN w:val="0"/>
        <w:adjustRightInd w:val="0"/>
        <w:spacing w:line="260" w:lineRule="atLeast"/>
        <w:jc w:val="both"/>
        <w:textAlignment w:val="baseline"/>
        <w:rPr>
          <w:rFonts w:ascii="Arial" w:hAnsi="Arial" w:cs="Arial"/>
          <w:sz w:val="20"/>
        </w:rPr>
      </w:pPr>
    </w:p>
    <w:p w14:paraId="346EDD05" w14:textId="77777777" w:rsidR="00B854FA" w:rsidRPr="00161C6E" w:rsidRDefault="00B854FA" w:rsidP="00016A68">
      <w:pPr>
        <w:widowControl w:val="0"/>
        <w:tabs>
          <w:tab w:val="left" w:pos="-1440"/>
        </w:tabs>
        <w:overflowPunct w:val="0"/>
        <w:autoSpaceDE w:val="0"/>
        <w:autoSpaceDN w:val="0"/>
        <w:adjustRightInd w:val="0"/>
        <w:spacing w:line="260" w:lineRule="atLeast"/>
        <w:jc w:val="both"/>
        <w:textAlignment w:val="baseline"/>
        <w:rPr>
          <w:rFonts w:ascii="Arial" w:hAnsi="Arial" w:cs="Arial"/>
          <w:sz w:val="20"/>
        </w:rPr>
      </w:pPr>
      <w:r w:rsidRPr="00161C6E">
        <w:rPr>
          <w:rFonts w:ascii="Arial" w:hAnsi="Arial" w:cs="Arial"/>
          <w:sz w:val="20"/>
        </w:rPr>
        <w:t>Obveznost varovanja podatkov se nanaša tako na čas izvrševanja pogodbe, kot tudi na čas po tem.</w:t>
      </w:r>
    </w:p>
    <w:p w14:paraId="1775DE66" w14:textId="77777777" w:rsidR="00B854FA" w:rsidRDefault="00B854FA" w:rsidP="00203795">
      <w:pPr>
        <w:spacing w:line="260" w:lineRule="atLeast"/>
        <w:rPr>
          <w:rFonts w:ascii="Arial" w:hAnsi="Arial" w:cs="Arial"/>
          <w:b/>
          <w:sz w:val="20"/>
        </w:rPr>
      </w:pPr>
    </w:p>
    <w:p w14:paraId="48F3CCE8" w14:textId="1E652F99" w:rsidR="002932E8" w:rsidRPr="00C93A8E" w:rsidRDefault="002932E8" w:rsidP="00203795">
      <w:pPr>
        <w:spacing w:line="260" w:lineRule="atLeast"/>
        <w:rPr>
          <w:rFonts w:ascii="Arial" w:hAnsi="Arial" w:cs="Arial"/>
          <w:bCs/>
          <w:sz w:val="20"/>
        </w:rPr>
      </w:pPr>
      <w:r w:rsidRPr="00C93A8E">
        <w:rPr>
          <w:rFonts w:ascii="Arial" w:hAnsi="Arial" w:cs="Arial"/>
          <w:bCs/>
          <w:sz w:val="20"/>
        </w:rPr>
        <w:t>Izvajalec bo podpisal posebno pogodbo o varovanju osebnih podatkov, v kateri bo natančno določen obseg in način obdelave osebnih podatkov.</w:t>
      </w:r>
    </w:p>
    <w:p w14:paraId="10F0A718" w14:textId="77777777" w:rsidR="002932E8" w:rsidRDefault="002932E8" w:rsidP="00203795">
      <w:pPr>
        <w:spacing w:line="260" w:lineRule="atLeast"/>
        <w:rPr>
          <w:rFonts w:ascii="Arial" w:hAnsi="Arial" w:cs="Arial"/>
          <w:b/>
          <w:sz w:val="20"/>
        </w:rPr>
      </w:pPr>
    </w:p>
    <w:p w14:paraId="1FE1BC4F" w14:textId="179A3E4A" w:rsidR="00B854FA" w:rsidRPr="00B74E2E" w:rsidRDefault="00B854FA" w:rsidP="00203795">
      <w:pPr>
        <w:widowControl w:val="0"/>
        <w:spacing w:line="260" w:lineRule="atLeast"/>
        <w:rPr>
          <w:rFonts w:ascii="Arial" w:hAnsi="Arial" w:cs="Arial"/>
          <w:b/>
          <w:sz w:val="20"/>
        </w:rPr>
      </w:pPr>
      <w:r w:rsidRPr="00B74E2E">
        <w:rPr>
          <w:rFonts w:ascii="Arial" w:hAnsi="Arial" w:cs="Arial"/>
          <w:b/>
          <w:sz w:val="20"/>
        </w:rPr>
        <w:t>X</w:t>
      </w:r>
      <w:r>
        <w:rPr>
          <w:rFonts w:ascii="Arial" w:hAnsi="Arial" w:cs="Arial"/>
          <w:b/>
          <w:sz w:val="20"/>
        </w:rPr>
        <w:t>I</w:t>
      </w:r>
      <w:r w:rsidR="000A1D5A">
        <w:rPr>
          <w:rFonts w:ascii="Arial" w:hAnsi="Arial" w:cs="Arial"/>
          <w:b/>
          <w:sz w:val="20"/>
        </w:rPr>
        <w:t>I</w:t>
      </w:r>
      <w:r>
        <w:rPr>
          <w:rFonts w:ascii="Arial" w:hAnsi="Arial" w:cs="Arial"/>
          <w:b/>
          <w:sz w:val="20"/>
        </w:rPr>
        <w:t>I</w:t>
      </w:r>
      <w:r w:rsidRPr="00B74E2E">
        <w:rPr>
          <w:rFonts w:ascii="Arial" w:hAnsi="Arial" w:cs="Arial"/>
          <w:b/>
          <w:sz w:val="20"/>
        </w:rPr>
        <w:t xml:space="preserve">. PRAVICE INTELEKTUALNE LASTNINE  </w:t>
      </w:r>
    </w:p>
    <w:p w14:paraId="3201E097" w14:textId="77777777" w:rsidR="00B854FA" w:rsidRPr="00B74E2E" w:rsidRDefault="00B854FA" w:rsidP="00203795">
      <w:pPr>
        <w:widowControl w:val="0"/>
        <w:spacing w:line="260" w:lineRule="atLeast"/>
        <w:rPr>
          <w:rFonts w:ascii="Arial" w:hAnsi="Arial" w:cs="Arial"/>
          <w:b/>
          <w:sz w:val="20"/>
        </w:rPr>
      </w:pPr>
    </w:p>
    <w:p w14:paraId="0D11DC0C" w14:textId="0D80A55B" w:rsidR="00B854FA" w:rsidRPr="00B74E2E" w:rsidRDefault="00BE6CA9" w:rsidP="00203795">
      <w:pPr>
        <w:pStyle w:val="Sloglen1"/>
        <w:spacing w:before="0" w:after="0" w:line="260" w:lineRule="atLeast"/>
        <w:rPr>
          <w:rFonts w:ascii="Arial" w:hAnsi="Arial" w:cs="Arial"/>
          <w:color w:val="auto"/>
          <w:sz w:val="20"/>
        </w:rPr>
      </w:pPr>
      <w:r>
        <w:rPr>
          <w:rFonts w:ascii="Arial" w:hAnsi="Arial" w:cs="Arial"/>
          <w:color w:val="auto"/>
          <w:sz w:val="20"/>
        </w:rPr>
        <w:t>1</w:t>
      </w:r>
      <w:r w:rsidR="008F3899">
        <w:rPr>
          <w:rFonts w:ascii="Arial" w:hAnsi="Arial" w:cs="Arial"/>
          <w:color w:val="auto"/>
          <w:sz w:val="20"/>
        </w:rPr>
        <w:t>5</w:t>
      </w:r>
      <w:r>
        <w:rPr>
          <w:rFonts w:ascii="Arial" w:hAnsi="Arial" w:cs="Arial"/>
          <w:color w:val="auto"/>
          <w:sz w:val="20"/>
        </w:rPr>
        <w:t>. člen</w:t>
      </w:r>
    </w:p>
    <w:p w14:paraId="554DEBA6" w14:textId="77777777" w:rsidR="00191D9B" w:rsidRDefault="00191D9B" w:rsidP="00203795">
      <w:pPr>
        <w:spacing w:line="260" w:lineRule="atLeast"/>
        <w:jc w:val="both"/>
        <w:rPr>
          <w:rFonts w:ascii="Arial" w:hAnsi="Arial" w:cs="Arial"/>
          <w:iCs/>
          <w:sz w:val="20"/>
          <w:szCs w:val="20"/>
          <w:lang w:eastAsia="en-US"/>
        </w:rPr>
      </w:pPr>
    </w:p>
    <w:p w14:paraId="65A31E4C" w14:textId="1269A623" w:rsidR="00191D9B" w:rsidRPr="00201106" w:rsidRDefault="00191D9B" w:rsidP="00203795">
      <w:pPr>
        <w:spacing w:line="260" w:lineRule="atLeast"/>
        <w:jc w:val="both"/>
        <w:rPr>
          <w:rFonts w:ascii="Arial" w:hAnsi="Arial" w:cs="Arial"/>
          <w:iCs/>
          <w:sz w:val="20"/>
          <w:szCs w:val="20"/>
          <w:lang w:eastAsia="en-US"/>
        </w:rPr>
      </w:pPr>
      <w:r w:rsidRPr="002D7D65">
        <w:rPr>
          <w:rFonts w:ascii="Arial" w:hAnsi="Arial" w:cs="Arial"/>
          <w:sz w:val="20"/>
          <w:szCs w:val="20"/>
        </w:rPr>
        <w:t>Z dnem plačila, postanejo vse materialne in druge avtorske pravice izvajalca, ki nastanejo v zvezi s to pogodbo, izključna last naročnika, v neomejenem obsegu in za ves čas njihovega trajanja; razen moralne avtorske pravice, ki ostane avtorju. Prej navedeni prenos je ekskluziven, naročnik lahko z materialnimi in drugimi avtorskimi pravicami prosto razpolaga brez vnaprejšnjega soglasja izvajalca. Naročniku pripada izključna in prenosljiva pravica uporabe tega dela.</w:t>
      </w:r>
    </w:p>
    <w:p w14:paraId="23EAFC8A" w14:textId="77777777" w:rsidR="00B854FA" w:rsidRPr="00B74E2E" w:rsidRDefault="00B854FA" w:rsidP="00203795">
      <w:pPr>
        <w:spacing w:line="260" w:lineRule="atLeast"/>
        <w:rPr>
          <w:rFonts w:ascii="Arial" w:hAnsi="Arial" w:cs="Arial"/>
          <w:b/>
          <w:sz w:val="20"/>
        </w:rPr>
      </w:pPr>
    </w:p>
    <w:p w14:paraId="08E705BD" w14:textId="4E34E62C" w:rsidR="00B854FA" w:rsidRDefault="00B854FA" w:rsidP="00203795">
      <w:pPr>
        <w:spacing w:line="260" w:lineRule="atLeast"/>
        <w:rPr>
          <w:rFonts w:ascii="Arial" w:hAnsi="Arial" w:cs="Arial"/>
          <w:b/>
          <w:sz w:val="20"/>
        </w:rPr>
      </w:pPr>
      <w:r w:rsidRPr="00B74E2E">
        <w:rPr>
          <w:rFonts w:ascii="Arial" w:hAnsi="Arial" w:cs="Arial"/>
          <w:b/>
          <w:sz w:val="20"/>
        </w:rPr>
        <w:t>X</w:t>
      </w:r>
      <w:r>
        <w:rPr>
          <w:rFonts w:ascii="Arial" w:hAnsi="Arial" w:cs="Arial"/>
          <w:b/>
          <w:sz w:val="20"/>
        </w:rPr>
        <w:t>I</w:t>
      </w:r>
      <w:r w:rsidR="000A1D5A">
        <w:rPr>
          <w:rFonts w:ascii="Arial" w:hAnsi="Arial" w:cs="Arial"/>
          <w:b/>
          <w:sz w:val="20"/>
        </w:rPr>
        <w:t>V</w:t>
      </w:r>
      <w:r w:rsidRPr="00B74E2E">
        <w:rPr>
          <w:rFonts w:ascii="Arial" w:hAnsi="Arial" w:cs="Arial"/>
          <w:b/>
          <w:sz w:val="20"/>
        </w:rPr>
        <w:t>. STROKOVNI NADZOR</w:t>
      </w:r>
    </w:p>
    <w:p w14:paraId="21D3E1B4" w14:textId="77777777" w:rsidR="00B854FA" w:rsidRPr="00B74E2E" w:rsidRDefault="00B854FA" w:rsidP="00203795">
      <w:pPr>
        <w:spacing w:line="260" w:lineRule="atLeast"/>
        <w:rPr>
          <w:rFonts w:ascii="Arial" w:hAnsi="Arial" w:cs="Arial"/>
          <w:b/>
          <w:sz w:val="20"/>
        </w:rPr>
      </w:pPr>
    </w:p>
    <w:p w14:paraId="58867927" w14:textId="20A97A14" w:rsidR="00B854FA" w:rsidRPr="00B74E2E" w:rsidRDefault="00BE6CA9" w:rsidP="00203795">
      <w:pPr>
        <w:pStyle w:val="Sloglen1"/>
        <w:spacing w:before="0" w:after="0" w:line="260" w:lineRule="atLeast"/>
        <w:rPr>
          <w:rFonts w:ascii="Arial" w:hAnsi="Arial" w:cs="Arial"/>
          <w:color w:val="auto"/>
          <w:sz w:val="20"/>
        </w:rPr>
      </w:pPr>
      <w:r>
        <w:rPr>
          <w:rFonts w:ascii="Arial" w:hAnsi="Arial" w:cs="Arial"/>
          <w:color w:val="auto"/>
          <w:sz w:val="20"/>
        </w:rPr>
        <w:t>1</w:t>
      </w:r>
      <w:r w:rsidR="008F3899">
        <w:rPr>
          <w:rFonts w:ascii="Arial" w:hAnsi="Arial" w:cs="Arial"/>
          <w:color w:val="auto"/>
          <w:sz w:val="20"/>
        </w:rPr>
        <w:t>6</w:t>
      </w:r>
      <w:r>
        <w:rPr>
          <w:rFonts w:ascii="Arial" w:hAnsi="Arial" w:cs="Arial"/>
          <w:color w:val="auto"/>
          <w:sz w:val="20"/>
        </w:rPr>
        <w:t>. člen</w:t>
      </w:r>
    </w:p>
    <w:p w14:paraId="39E2A0F0" w14:textId="77777777" w:rsidR="00B854FA" w:rsidRDefault="00B854FA" w:rsidP="00203795">
      <w:pPr>
        <w:spacing w:line="260" w:lineRule="atLeast"/>
        <w:rPr>
          <w:rFonts w:ascii="Arial" w:hAnsi="Arial" w:cs="Arial"/>
          <w:sz w:val="20"/>
        </w:rPr>
      </w:pPr>
    </w:p>
    <w:p w14:paraId="0BEC5072" w14:textId="58254039" w:rsidR="00B854FA" w:rsidRPr="004230B6" w:rsidRDefault="00B854FA" w:rsidP="00203795">
      <w:pPr>
        <w:spacing w:line="260" w:lineRule="atLeast"/>
        <w:contextualSpacing/>
        <w:jc w:val="both"/>
        <w:rPr>
          <w:rFonts w:ascii="Arial" w:hAnsi="Arial" w:cs="Arial"/>
          <w:sz w:val="20"/>
        </w:rPr>
      </w:pPr>
      <w:r w:rsidRPr="00C61070">
        <w:rPr>
          <w:rFonts w:ascii="Arial" w:hAnsi="Arial" w:cs="Arial"/>
          <w:sz w:val="20"/>
        </w:rPr>
        <w:t>Skrbnik pogodbe s strani</w:t>
      </w:r>
      <w:r w:rsidR="00BE6CA9">
        <w:rPr>
          <w:rFonts w:ascii="Arial" w:hAnsi="Arial" w:cs="Arial"/>
          <w:sz w:val="20"/>
        </w:rPr>
        <w:t xml:space="preserve"> </w:t>
      </w:r>
      <w:r w:rsidRPr="004D58AD">
        <w:rPr>
          <w:rFonts w:ascii="Arial" w:hAnsi="Arial" w:cs="Arial"/>
          <w:sz w:val="20"/>
        </w:rPr>
        <w:t>naročnika</w:t>
      </w:r>
      <w:r w:rsidR="008B04F8">
        <w:rPr>
          <w:rFonts w:ascii="Arial" w:hAnsi="Arial" w:cs="Arial"/>
          <w:sz w:val="20"/>
        </w:rPr>
        <w:t xml:space="preserve"> je</w:t>
      </w:r>
      <w:r w:rsidR="0071503A">
        <w:rPr>
          <w:rFonts w:ascii="Arial" w:hAnsi="Arial" w:cs="Arial"/>
          <w:sz w:val="20"/>
        </w:rPr>
        <w:t xml:space="preserve"> ____________</w:t>
      </w:r>
      <w:r w:rsidR="008B04F8">
        <w:rPr>
          <w:rFonts w:ascii="Arial" w:hAnsi="Arial" w:cs="Arial"/>
          <w:sz w:val="20"/>
        </w:rPr>
        <w:t xml:space="preserve"> (ime in priimek, telefonska številka, e-poštni naslov)</w:t>
      </w:r>
      <w:r w:rsidR="00BE6CA9">
        <w:rPr>
          <w:rFonts w:ascii="Arial" w:hAnsi="Arial" w:cs="Arial"/>
          <w:sz w:val="20"/>
        </w:rPr>
        <w:t>, s strani</w:t>
      </w:r>
      <w:r w:rsidR="004230B6">
        <w:rPr>
          <w:rFonts w:ascii="Arial" w:hAnsi="Arial" w:cs="Arial"/>
          <w:sz w:val="20"/>
        </w:rPr>
        <w:t xml:space="preserve"> </w:t>
      </w:r>
      <w:r w:rsidRPr="004230B6">
        <w:rPr>
          <w:rFonts w:ascii="Arial" w:hAnsi="Arial" w:cs="Arial"/>
          <w:sz w:val="20"/>
        </w:rPr>
        <w:t>izvajalca</w:t>
      </w:r>
      <w:r w:rsidR="00BE6CA9">
        <w:rPr>
          <w:rFonts w:ascii="Arial" w:hAnsi="Arial" w:cs="Arial"/>
          <w:sz w:val="20"/>
        </w:rPr>
        <w:t xml:space="preserve"> pa</w:t>
      </w:r>
      <w:r w:rsidR="004230B6">
        <w:rPr>
          <w:rFonts w:ascii="Arial" w:hAnsi="Arial" w:cs="Arial"/>
          <w:sz w:val="20"/>
        </w:rPr>
        <w:t xml:space="preserve"> </w:t>
      </w:r>
      <w:r w:rsidRPr="004230B6">
        <w:rPr>
          <w:rFonts w:ascii="Arial" w:hAnsi="Arial" w:cs="Arial"/>
          <w:sz w:val="20"/>
        </w:rPr>
        <w:t>___________________</w:t>
      </w:r>
      <w:r w:rsidR="008B04F8">
        <w:rPr>
          <w:rFonts w:ascii="Arial" w:hAnsi="Arial" w:cs="Arial"/>
          <w:sz w:val="20"/>
        </w:rPr>
        <w:t xml:space="preserve"> (ime in priimek, telefonska številka, e-poštni naslov)</w:t>
      </w:r>
      <w:r w:rsidRPr="004230B6">
        <w:rPr>
          <w:rFonts w:ascii="Arial" w:hAnsi="Arial" w:cs="Arial"/>
          <w:sz w:val="20"/>
        </w:rPr>
        <w:t>.</w:t>
      </w:r>
    </w:p>
    <w:p w14:paraId="65202AEE" w14:textId="77777777" w:rsidR="00B854FA" w:rsidRDefault="00B854FA" w:rsidP="00203795">
      <w:pPr>
        <w:spacing w:line="260" w:lineRule="atLeast"/>
        <w:rPr>
          <w:rFonts w:ascii="Arial" w:hAnsi="Arial" w:cs="Arial"/>
          <w:b/>
          <w:sz w:val="20"/>
        </w:rPr>
      </w:pPr>
    </w:p>
    <w:p w14:paraId="1E1BC7CD" w14:textId="51B2028C" w:rsidR="00B854FA" w:rsidRDefault="00B854FA" w:rsidP="00203795">
      <w:pPr>
        <w:spacing w:line="260" w:lineRule="atLeast"/>
        <w:rPr>
          <w:rFonts w:ascii="Arial" w:hAnsi="Arial" w:cs="Arial"/>
          <w:b/>
          <w:sz w:val="20"/>
        </w:rPr>
      </w:pPr>
      <w:r w:rsidRPr="00B74E2E">
        <w:rPr>
          <w:rFonts w:ascii="Arial" w:hAnsi="Arial" w:cs="Arial"/>
          <w:b/>
          <w:sz w:val="20"/>
        </w:rPr>
        <w:t>X</w:t>
      </w:r>
      <w:r>
        <w:rPr>
          <w:rFonts w:ascii="Arial" w:hAnsi="Arial" w:cs="Arial"/>
          <w:b/>
          <w:sz w:val="20"/>
        </w:rPr>
        <w:t>V</w:t>
      </w:r>
      <w:r w:rsidRPr="00B74E2E">
        <w:rPr>
          <w:rFonts w:ascii="Arial" w:hAnsi="Arial" w:cs="Arial"/>
          <w:b/>
          <w:sz w:val="20"/>
        </w:rPr>
        <w:t>. ODSTOP OD POGODBE</w:t>
      </w:r>
    </w:p>
    <w:p w14:paraId="2ACCC70F" w14:textId="77777777" w:rsidR="00B854FA" w:rsidRPr="00B74E2E" w:rsidRDefault="00B854FA" w:rsidP="00203795">
      <w:pPr>
        <w:spacing w:line="260" w:lineRule="atLeast"/>
        <w:rPr>
          <w:rFonts w:ascii="Arial" w:hAnsi="Arial" w:cs="Arial"/>
          <w:b/>
          <w:sz w:val="20"/>
        </w:rPr>
      </w:pPr>
    </w:p>
    <w:p w14:paraId="0CFD5E26" w14:textId="182B9D39" w:rsidR="00B854FA" w:rsidRPr="00B74E2E" w:rsidRDefault="008F3899" w:rsidP="00203795">
      <w:pPr>
        <w:pStyle w:val="Sloglen1"/>
        <w:spacing w:before="0" w:after="0" w:line="260" w:lineRule="atLeast"/>
        <w:rPr>
          <w:rFonts w:ascii="Arial" w:hAnsi="Arial" w:cs="Arial"/>
          <w:color w:val="auto"/>
          <w:sz w:val="20"/>
        </w:rPr>
      </w:pPr>
      <w:r>
        <w:rPr>
          <w:rFonts w:ascii="Arial" w:hAnsi="Arial" w:cs="Arial"/>
          <w:color w:val="auto"/>
          <w:sz w:val="20"/>
        </w:rPr>
        <w:t>17. člen</w:t>
      </w:r>
    </w:p>
    <w:p w14:paraId="6F118728" w14:textId="77777777" w:rsidR="00B854FA" w:rsidRPr="00B74E2E" w:rsidRDefault="00B854FA" w:rsidP="00203795">
      <w:pPr>
        <w:spacing w:line="260" w:lineRule="atLeast"/>
        <w:rPr>
          <w:rFonts w:ascii="Arial" w:hAnsi="Arial" w:cs="Arial"/>
          <w:sz w:val="20"/>
        </w:rPr>
      </w:pPr>
    </w:p>
    <w:p w14:paraId="68BA4713" w14:textId="3BD823F5" w:rsidR="00BE6CA9" w:rsidRPr="00CD5F18" w:rsidRDefault="00BE6CA9" w:rsidP="00203795">
      <w:pPr>
        <w:spacing w:line="260" w:lineRule="atLeast"/>
        <w:contextualSpacing/>
        <w:jc w:val="both"/>
        <w:rPr>
          <w:rFonts w:ascii="Arial" w:hAnsi="Arial" w:cs="Arial"/>
          <w:sz w:val="20"/>
          <w:szCs w:val="20"/>
        </w:rPr>
      </w:pPr>
      <w:r w:rsidRPr="00CD5F18">
        <w:rPr>
          <w:rFonts w:ascii="Arial" w:hAnsi="Arial" w:cs="Arial"/>
          <w:sz w:val="20"/>
          <w:szCs w:val="20"/>
        </w:rPr>
        <w:t xml:space="preserve">Katerakoli od pogodbenih strank lahko zaradi kršitev pogodbenih obveznosti s strani nasprotne stranke, če </w:t>
      </w:r>
      <w:r w:rsidRPr="00191D9B">
        <w:rPr>
          <w:rFonts w:ascii="Arial" w:hAnsi="Arial" w:cs="Arial"/>
          <w:sz w:val="20"/>
          <w:szCs w:val="20"/>
        </w:rPr>
        <w:t xml:space="preserve">kršitve ne prenehajo po pisnem opominu, odstopi od pogodbe. V tem primeru je odpovedni rok </w:t>
      </w:r>
      <w:r w:rsidR="009910E8" w:rsidRPr="00191D9B">
        <w:rPr>
          <w:rFonts w:ascii="Arial" w:hAnsi="Arial" w:cs="Arial"/>
          <w:sz w:val="20"/>
          <w:szCs w:val="20"/>
        </w:rPr>
        <w:t xml:space="preserve"> petnajst delovnih dni </w:t>
      </w:r>
      <w:r w:rsidRPr="00191D9B">
        <w:rPr>
          <w:rFonts w:ascii="Arial" w:hAnsi="Arial" w:cs="Arial"/>
          <w:sz w:val="20"/>
          <w:szCs w:val="20"/>
        </w:rPr>
        <w:t xml:space="preserve">od prejetega pisnega obvestila nasprotne pogodbene stranke. </w:t>
      </w:r>
    </w:p>
    <w:p w14:paraId="4D4596B1" w14:textId="77777777" w:rsidR="00BE6CA9" w:rsidRPr="00CD5F18" w:rsidRDefault="00BE6CA9" w:rsidP="00203795">
      <w:pPr>
        <w:spacing w:line="260" w:lineRule="atLeast"/>
        <w:contextualSpacing/>
        <w:jc w:val="both"/>
        <w:rPr>
          <w:rFonts w:ascii="Arial" w:hAnsi="Arial" w:cs="Arial"/>
          <w:sz w:val="20"/>
          <w:szCs w:val="20"/>
        </w:rPr>
      </w:pPr>
    </w:p>
    <w:p w14:paraId="01B2E8A2" w14:textId="77777777" w:rsidR="00BE6CA9" w:rsidRPr="00CD5F18" w:rsidRDefault="00BE6CA9" w:rsidP="00203795">
      <w:pPr>
        <w:spacing w:line="260" w:lineRule="atLeast"/>
        <w:contextualSpacing/>
        <w:jc w:val="both"/>
        <w:rPr>
          <w:rFonts w:ascii="Arial" w:hAnsi="Arial" w:cs="Arial"/>
          <w:sz w:val="20"/>
          <w:szCs w:val="20"/>
        </w:rPr>
      </w:pPr>
      <w:r w:rsidRPr="00CD5F18">
        <w:rPr>
          <w:rFonts w:ascii="Arial" w:hAnsi="Arial" w:cs="Arial"/>
          <w:sz w:val="20"/>
          <w:szCs w:val="20"/>
        </w:rPr>
        <w:lastRenderedPageBreak/>
        <w:t>Naročnik lahko s pisnim obvestilom, ki ga pošlje izvajalcu, odstopi od pogodbe, ne da bi s tem omejeval druge pravice ali pravna sredstva, ki jih ima na voljo, če:</w:t>
      </w:r>
    </w:p>
    <w:p w14:paraId="47934AA5" w14:textId="77777777" w:rsidR="00BE6CA9" w:rsidRPr="002705AB" w:rsidRDefault="00BE6CA9" w:rsidP="000D3E4B">
      <w:pPr>
        <w:pStyle w:val="Odstavekseznama"/>
        <w:numPr>
          <w:ilvl w:val="0"/>
          <w:numId w:val="61"/>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2705AB">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A373D5" w14:textId="77777777" w:rsidR="00BE6CA9" w:rsidRPr="002705AB" w:rsidRDefault="00BE6CA9" w:rsidP="000D3E4B">
      <w:pPr>
        <w:pStyle w:val="Odstavekseznama"/>
        <w:numPr>
          <w:ilvl w:val="0"/>
          <w:numId w:val="61"/>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2705AB">
        <w:rPr>
          <w:rFonts w:ascii="Arial" w:hAnsi="Arial" w:cs="Arial"/>
          <w:sz w:val="20"/>
          <w:szCs w:val="20"/>
          <w:lang w:eastAsia="en-US"/>
        </w:rPr>
        <w:t>izvajalec prenese pogodbo ali katerokoli pravico ali interes, ki izvira iz pogodbe, brez soglasja naročnika;</w:t>
      </w:r>
    </w:p>
    <w:p w14:paraId="319FA5B2" w14:textId="77777777" w:rsidR="00BE6CA9" w:rsidRPr="00CD5F18" w:rsidRDefault="00BE6CA9" w:rsidP="000D3E4B">
      <w:pPr>
        <w:numPr>
          <w:ilvl w:val="0"/>
          <w:numId w:val="61"/>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izvajalec odstopi od pogodbe ali jo preneha izvajati;</w:t>
      </w:r>
    </w:p>
    <w:p w14:paraId="54A4661E" w14:textId="77777777" w:rsidR="00BE6CA9" w:rsidRPr="00CD5F18" w:rsidRDefault="00BE6CA9" w:rsidP="000D3E4B">
      <w:pPr>
        <w:numPr>
          <w:ilvl w:val="0"/>
          <w:numId w:val="61"/>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41EE7F8A" w14:textId="77777777" w:rsidR="00BE6CA9" w:rsidRPr="00CD5F18" w:rsidRDefault="00BE6CA9" w:rsidP="000D3E4B">
      <w:pPr>
        <w:numPr>
          <w:ilvl w:val="0"/>
          <w:numId w:val="61"/>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759FA786" w14:textId="77777777" w:rsidR="00BE6CA9" w:rsidRPr="00CD5F18" w:rsidRDefault="00BE6CA9" w:rsidP="000D3E4B">
      <w:pPr>
        <w:numPr>
          <w:ilvl w:val="0"/>
          <w:numId w:val="61"/>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v skladu z veljavno zakonodajo s področja izvrševanja proračuna za izvedbo naloge ne bo več imel zagotovljenih sredstev.</w:t>
      </w:r>
    </w:p>
    <w:p w14:paraId="08EAAA15" w14:textId="77777777" w:rsidR="00BE6CA9" w:rsidRDefault="00BE6CA9" w:rsidP="00203795">
      <w:pPr>
        <w:spacing w:line="260" w:lineRule="atLeast"/>
        <w:jc w:val="both"/>
        <w:rPr>
          <w:rFonts w:ascii="Arial" w:hAnsi="Arial" w:cs="Arial"/>
          <w:sz w:val="20"/>
          <w:szCs w:val="20"/>
          <w:lang w:eastAsia="en-US"/>
        </w:rPr>
      </w:pPr>
    </w:p>
    <w:p w14:paraId="2D8B9869" w14:textId="77777777" w:rsidR="00BE6CA9" w:rsidRPr="00F852A5" w:rsidRDefault="00BE6CA9" w:rsidP="00203795">
      <w:pPr>
        <w:spacing w:line="260" w:lineRule="atLeast"/>
        <w:jc w:val="both"/>
        <w:rPr>
          <w:rFonts w:ascii="Arial" w:hAnsi="Arial" w:cs="Arial"/>
          <w:sz w:val="20"/>
          <w:szCs w:val="20"/>
          <w:lang w:eastAsia="en-US"/>
        </w:rPr>
      </w:pPr>
      <w:r w:rsidRPr="00F852A5">
        <w:rPr>
          <w:rFonts w:ascii="Arial" w:hAnsi="Arial" w:cs="Arial"/>
          <w:sz w:val="20"/>
          <w:szCs w:val="20"/>
          <w:lang w:eastAsia="en-US"/>
        </w:rPr>
        <w:t>Naročnik lahko, ne glede določbe zakona, ki ureja obligacijska razmerja, odstopi od pogodbe tudi iz naslednjih razlogov:</w:t>
      </w:r>
    </w:p>
    <w:p w14:paraId="5F62B122" w14:textId="56619341" w:rsidR="00BE6CA9" w:rsidRPr="002705AB" w:rsidRDefault="00BE6CA9" w:rsidP="000D3E4B">
      <w:pPr>
        <w:pStyle w:val="Odstavekseznama"/>
        <w:numPr>
          <w:ilvl w:val="0"/>
          <w:numId w:val="62"/>
        </w:numPr>
        <w:spacing w:line="260" w:lineRule="atLeast"/>
        <w:jc w:val="both"/>
        <w:rPr>
          <w:rFonts w:ascii="Arial" w:hAnsi="Arial" w:cs="Arial"/>
          <w:sz w:val="20"/>
          <w:szCs w:val="20"/>
          <w:lang w:eastAsia="en-US"/>
        </w:rPr>
      </w:pPr>
      <w:r w:rsidRPr="002705AB">
        <w:rPr>
          <w:rFonts w:ascii="Arial" w:hAnsi="Arial" w:cs="Arial"/>
          <w:sz w:val="20"/>
          <w:szCs w:val="20"/>
          <w:lang w:eastAsia="en-US"/>
        </w:rPr>
        <w:t>javno naročilo je bilo bistveno spremenjeno, kar terja nov postopek javnega naročanja,</w:t>
      </w:r>
    </w:p>
    <w:p w14:paraId="68326002" w14:textId="21A20288" w:rsidR="00BE6CA9" w:rsidRPr="002705AB" w:rsidRDefault="00BE6CA9" w:rsidP="000D3E4B">
      <w:pPr>
        <w:pStyle w:val="Odstavekseznama"/>
        <w:numPr>
          <w:ilvl w:val="0"/>
          <w:numId w:val="62"/>
        </w:numPr>
        <w:spacing w:line="260" w:lineRule="atLeast"/>
        <w:jc w:val="both"/>
        <w:rPr>
          <w:rFonts w:ascii="Arial" w:hAnsi="Arial" w:cs="Arial"/>
          <w:sz w:val="20"/>
          <w:szCs w:val="20"/>
          <w:lang w:eastAsia="en-US"/>
        </w:rPr>
      </w:pPr>
      <w:r w:rsidRPr="002705AB">
        <w:rPr>
          <w:rFonts w:ascii="Arial" w:hAnsi="Arial" w:cs="Arial"/>
          <w:sz w:val="20"/>
          <w:szCs w:val="20"/>
          <w:lang w:eastAsia="en-US"/>
        </w:rPr>
        <w:t xml:space="preserve">v času oddaje javnega naročila je bil </w:t>
      </w:r>
      <w:r w:rsidR="00C00399">
        <w:rPr>
          <w:rFonts w:ascii="Arial" w:hAnsi="Arial" w:cs="Arial"/>
          <w:sz w:val="20"/>
          <w:szCs w:val="20"/>
          <w:lang w:eastAsia="en-US"/>
        </w:rPr>
        <w:t>i</w:t>
      </w:r>
      <w:r w:rsidRPr="002705AB">
        <w:rPr>
          <w:rFonts w:ascii="Arial" w:hAnsi="Arial" w:cs="Arial"/>
          <w:sz w:val="20"/>
          <w:szCs w:val="20"/>
          <w:lang w:eastAsia="en-US"/>
        </w:rPr>
        <w:t>zvajalec v enem od položajev, zaradi katerega bi ga naročnik moral izključiti iz postopka javnega naročanja, pa s tem dejstvom naročnik ni bil seznanjen v postopku javnega naročanja,</w:t>
      </w:r>
    </w:p>
    <w:p w14:paraId="6F9A13D3" w14:textId="7B4E3CC2" w:rsidR="00BE6CA9" w:rsidRPr="002705AB" w:rsidRDefault="00BE6CA9" w:rsidP="000D3E4B">
      <w:pPr>
        <w:pStyle w:val="Odstavekseznama"/>
        <w:numPr>
          <w:ilvl w:val="0"/>
          <w:numId w:val="62"/>
        </w:numPr>
        <w:spacing w:line="260" w:lineRule="atLeast"/>
        <w:jc w:val="both"/>
        <w:rPr>
          <w:rFonts w:ascii="Arial" w:hAnsi="Arial" w:cs="Arial"/>
          <w:sz w:val="20"/>
          <w:szCs w:val="20"/>
          <w:lang w:eastAsia="en-US"/>
        </w:rPr>
      </w:pPr>
      <w:r w:rsidRPr="002705AB">
        <w:rPr>
          <w:rFonts w:ascii="Arial" w:hAnsi="Arial" w:cs="Arial"/>
          <w:sz w:val="20"/>
          <w:szCs w:val="20"/>
          <w:lang w:eastAsia="en-US"/>
        </w:rPr>
        <w:t xml:space="preserve">zaradi hudih kršitev obveznosti iz PEU, PDEU in ZJN-3, ki jih je po postopku v skladu z 258. člena PDEU ugotovilo Sodišče Evropske unije, javno naročilo ne bi smelo biti oddano izvajalcu. </w:t>
      </w:r>
    </w:p>
    <w:p w14:paraId="04F78376" w14:textId="77777777" w:rsidR="00BE6CA9" w:rsidRPr="00F852A5" w:rsidRDefault="00BE6CA9" w:rsidP="00203795">
      <w:pPr>
        <w:spacing w:line="260" w:lineRule="atLeast"/>
        <w:jc w:val="both"/>
        <w:rPr>
          <w:rFonts w:ascii="Arial" w:hAnsi="Arial" w:cs="Arial"/>
          <w:sz w:val="20"/>
          <w:szCs w:val="20"/>
          <w:lang w:eastAsia="en-US"/>
        </w:rPr>
      </w:pPr>
    </w:p>
    <w:p w14:paraId="267AF872" w14:textId="77777777" w:rsidR="00BE6CA9" w:rsidRPr="00F852A5" w:rsidRDefault="00BE6CA9" w:rsidP="00203795">
      <w:pPr>
        <w:spacing w:line="260" w:lineRule="atLeast"/>
        <w:jc w:val="both"/>
        <w:rPr>
          <w:rFonts w:ascii="Arial" w:hAnsi="Arial" w:cs="Arial"/>
          <w:sz w:val="20"/>
          <w:szCs w:val="20"/>
          <w:lang w:eastAsia="en-US"/>
        </w:rPr>
      </w:pPr>
      <w:r w:rsidRPr="00F852A5">
        <w:rPr>
          <w:rFonts w:ascii="Arial" w:hAnsi="Arial" w:cs="Arial"/>
          <w:sz w:val="20"/>
          <w:szCs w:val="20"/>
          <w:lang w:eastAsia="en-US"/>
        </w:rPr>
        <w:t>V primeru odstopa sta pogodbeni stranki dolžni izpolniti svoje obveznosti, ki so nastale do trenutka prenehanja pogodbe in ki jih je objektivno mogoče izpolniti, ne glede na prenehanje pogodbe.</w:t>
      </w:r>
    </w:p>
    <w:p w14:paraId="5699F831" w14:textId="77777777" w:rsidR="00BE6CA9" w:rsidRPr="00F852A5" w:rsidRDefault="00BE6CA9" w:rsidP="00203795">
      <w:pPr>
        <w:spacing w:line="260" w:lineRule="atLeast"/>
        <w:jc w:val="both"/>
        <w:rPr>
          <w:rFonts w:ascii="Arial" w:hAnsi="Arial" w:cs="Arial"/>
          <w:sz w:val="20"/>
          <w:szCs w:val="20"/>
          <w:lang w:eastAsia="en-US"/>
        </w:rPr>
      </w:pPr>
    </w:p>
    <w:p w14:paraId="6BD35447" w14:textId="77777777" w:rsidR="00BE6CA9" w:rsidRDefault="00BE6CA9" w:rsidP="00203795">
      <w:pPr>
        <w:spacing w:line="260" w:lineRule="atLeast"/>
        <w:jc w:val="both"/>
        <w:rPr>
          <w:rFonts w:ascii="Arial" w:hAnsi="Arial" w:cs="Arial"/>
          <w:sz w:val="20"/>
          <w:szCs w:val="20"/>
          <w:lang w:eastAsia="en-US"/>
        </w:rPr>
      </w:pPr>
      <w:r w:rsidRPr="00F852A5">
        <w:rPr>
          <w:rFonts w:ascii="Arial" w:hAnsi="Arial" w:cs="Arial"/>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2D4AD8BA" w14:textId="77777777" w:rsidR="00B854FA" w:rsidRPr="00B74E2E" w:rsidRDefault="00B854FA" w:rsidP="00203795">
      <w:pPr>
        <w:spacing w:line="260" w:lineRule="atLeast"/>
        <w:rPr>
          <w:rFonts w:ascii="Arial" w:hAnsi="Arial" w:cs="Arial"/>
          <w:sz w:val="20"/>
        </w:rPr>
      </w:pPr>
    </w:p>
    <w:p w14:paraId="2B692114" w14:textId="5FFDE51A" w:rsidR="00B854FA" w:rsidRPr="00681428" w:rsidRDefault="00B854FA" w:rsidP="00203795">
      <w:pPr>
        <w:pStyle w:val="Slognavaden1"/>
        <w:spacing w:before="0" w:line="260" w:lineRule="atLeast"/>
        <w:rPr>
          <w:rFonts w:ascii="Arial" w:hAnsi="Arial" w:cs="Arial"/>
          <w:color w:val="auto"/>
          <w:sz w:val="20"/>
        </w:rPr>
      </w:pPr>
      <w:r w:rsidRPr="00681428">
        <w:rPr>
          <w:rFonts w:ascii="Arial" w:hAnsi="Arial" w:cs="Arial"/>
          <w:color w:val="auto"/>
          <w:sz w:val="20"/>
        </w:rPr>
        <w:t>XV</w:t>
      </w:r>
      <w:r w:rsidR="000A1D5A">
        <w:rPr>
          <w:rFonts w:ascii="Arial" w:hAnsi="Arial" w:cs="Arial"/>
          <w:color w:val="auto"/>
          <w:sz w:val="20"/>
        </w:rPr>
        <w:t>I</w:t>
      </w:r>
      <w:r w:rsidRPr="00681428">
        <w:rPr>
          <w:rFonts w:ascii="Arial" w:hAnsi="Arial" w:cs="Arial"/>
          <w:color w:val="auto"/>
          <w:sz w:val="20"/>
        </w:rPr>
        <w:t>. REŠEVANJE SPOROV</w:t>
      </w:r>
    </w:p>
    <w:p w14:paraId="7B26B702" w14:textId="77777777" w:rsidR="00B854FA" w:rsidRPr="00681428" w:rsidRDefault="00B854FA" w:rsidP="00203795">
      <w:pPr>
        <w:pStyle w:val="Slognavaden1"/>
        <w:spacing w:before="0" w:line="260" w:lineRule="atLeast"/>
        <w:rPr>
          <w:rFonts w:ascii="Arial" w:hAnsi="Arial" w:cs="Arial"/>
          <w:color w:val="auto"/>
          <w:sz w:val="20"/>
        </w:rPr>
      </w:pPr>
    </w:p>
    <w:p w14:paraId="1747B127" w14:textId="2E3173B8" w:rsidR="00B854FA" w:rsidRPr="00681428" w:rsidRDefault="008F3899" w:rsidP="00203795">
      <w:pPr>
        <w:pStyle w:val="Sloglen1"/>
        <w:spacing w:before="0" w:after="0" w:line="260" w:lineRule="atLeast"/>
        <w:rPr>
          <w:rFonts w:ascii="Arial" w:hAnsi="Arial" w:cs="Arial"/>
          <w:color w:val="auto"/>
          <w:sz w:val="20"/>
        </w:rPr>
      </w:pPr>
      <w:r>
        <w:rPr>
          <w:rFonts w:ascii="Arial" w:hAnsi="Arial" w:cs="Arial"/>
          <w:color w:val="auto"/>
          <w:sz w:val="20"/>
        </w:rPr>
        <w:t>18. člen</w:t>
      </w:r>
    </w:p>
    <w:p w14:paraId="3463EE86" w14:textId="77777777" w:rsidR="00B854FA" w:rsidRPr="00681428" w:rsidRDefault="00B854FA" w:rsidP="00203795">
      <w:pPr>
        <w:spacing w:line="260" w:lineRule="atLeast"/>
        <w:rPr>
          <w:rFonts w:ascii="Arial" w:hAnsi="Arial" w:cs="Arial"/>
          <w:sz w:val="20"/>
        </w:rPr>
      </w:pPr>
    </w:p>
    <w:p w14:paraId="78C25DD9" w14:textId="58A1817C" w:rsidR="00B854FA" w:rsidRDefault="00B854FA" w:rsidP="00203795">
      <w:pPr>
        <w:spacing w:line="260" w:lineRule="atLeast"/>
        <w:rPr>
          <w:rFonts w:ascii="Arial" w:hAnsi="Arial" w:cs="Arial"/>
          <w:sz w:val="20"/>
        </w:rPr>
      </w:pPr>
      <w:r w:rsidRPr="00681428">
        <w:rPr>
          <w:rFonts w:ascii="Arial" w:hAnsi="Arial" w:cs="Arial"/>
          <w:sz w:val="20"/>
        </w:rPr>
        <w:t xml:space="preserve">Morebitne spore bosta pogodbeni stranki reševali sporazumno, če </w:t>
      </w:r>
      <w:r w:rsidR="00041F8B">
        <w:rPr>
          <w:rFonts w:ascii="Arial" w:hAnsi="Arial" w:cs="Arial"/>
          <w:sz w:val="20"/>
        </w:rPr>
        <w:t xml:space="preserve">pa </w:t>
      </w:r>
      <w:r w:rsidRPr="00681428">
        <w:rPr>
          <w:rFonts w:ascii="Arial" w:hAnsi="Arial" w:cs="Arial"/>
          <w:sz w:val="20"/>
        </w:rPr>
        <w:t>do sporazumne rešitve ne pride, bo spore reševalo pristojno sodišče v Ljubljani po slovenskem pravu.</w:t>
      </w:r>
    </w:p>
    <w:p w14:paraId="6C6BDA1A" w14:textId="77777777" w:rsidR="00B854FA" w:rsidRPr="00681428" w:rsidRDefault="00B854FA" w:rsidP="00203795">
      <w:pPr>
        <w:spacing w:line="260" w:lineRule="atLeast"/>
        <w:rPr>
          <w:rFonts w:ascii="Arial" w:hAnsi="Arial" w:cs="Arial"/>
          <w:b/>
          <w:sz w:val="20"/>
        </w:rPr>
      </w:pPr>
    </w:p>
    <w:p w14:paraId="009B1807" w14:textId="7472FB81" w:rsidR="00B854FA" w:rsidRPr="00681428" w:rsidRDefault="00B854FA" w:rsidP="00203795">
      <w:pPr>
        <w:spacing w:line="260" w:lineRule="atLeast"/>
        <w:rPr>
          <w:rFonts w:ascii="Arial" w:hAnsi="Arial" w:cs="Arial"/>
          <w:b/>
          <w:sz w:val="20"/>
        </w:rPr>
      </w:pPr>
      <w:r w:rsidRPr="00681428">
        <w:rPr>
          <w:rFonts w:ascii="Arial" w:hAnsi="Arial" w:cs="Arial"/>
          <w:b/>
          <w:sz w:val="20"/>
        </w:rPr>
        <w:t>XV</w:t>
      </w:r>
      <w:r w:rsidR="000A1D5A">
        <w:rPr>
          <w:rFonts w:ascii="Arial" w:hAnsi="Arial" w:cs="Arial"/>
          <w:b/>
          <w:sz w:val="20"/>
        </w:rPr>
        <w:t>I</w:t>
      </w:r>
      <w:r w:rsidRPr="00681428">
        <w:rPr>
          <w:rFonts w:ascii="Arial" w:hAnsi="Arial" w:cs="Arial"/>
          <w:b/>
          <w:sz w:val="20"/>
        </w:rPr>
        <w:t>I. KONČNE DOLOČBE</w:t>
      </w:r>
    </w:p>
    <w:p w14:paraId="58F56C54" w14:textId="77777777" w:rsidR="00B854FA" w:rsidRPr="00681428" w:rsidRDefault="00B854FA" w:rsidP="00203795">
      <w:pPr>
        <w:spacing w:line="260" w:lineRule="atLeast"/>
        <w:rPr>
          <w:rFonts w:ascii="Arial" w:hAnsi="Arial" w:cs="Arial"/>
          <w:b/>
          <w:sz w:val="20"/>
        </w:rPr>
      </w:pPr>
    </w:p>
    <w:p w14:paraId="2654ACD6" w14:textId="6DBDEB17" w:rsidR="00BE6CA9" w:rsidRPr="003E0C5A" w:rsidRDefault="008F3899" w:rsidP="00203795">
      <w:pPr>
        <w:pStyle w:val="Sloglen1"/>
        <w:spacing w:before="0" w:after="0" w:line="260" w:lineRule="atLeast"/>
        <w:rPr>
          <w:rFonts w:ascii="Arial" w:hAnsi="Arial" w:cs="Arial"/>
          <w:color w:val="auto"/>
          <w:sz w:val="20"/>
        </w:rPr>
      </w:pPr>
      <w:r>
        <w:rPr>
          <w:rFonts w:ascii="Arial" w:hAnsi="Arial" w:cs="Arial"/>
          <w:color w:val="auto"/>
          <w:sz w:val="20"/>
        </w:rPr>
        <w:t>19. člen</w:t>
      </w:r>
    </w:p>
    <w:p w14:paraId="19774A83" w14:textId="77777777" w:rsidR="00BE6CA9" w:rsidRDefault="00BE6CA9" w:rsidP="00203795">
      <w:pPr>
        <w:overflowPunct w:val="0"/>
        <w:autoSpaceDE w:val="0"/>
        <w:autoSpaceDN w:val="0"/>
        <w:adjustRightInd w:val="0"/>
        <w:spacing w:line="260" w:lineRule="atLeast"/>
        <w:jc w:val="both"/>
        <w:textAlignment w:val="baseline"/>
        <w:rPr>
          <w:rFonts w:ascii="Arial" w:hAnsi="Arial" w:cs="Arial"/>
          <w:sz w:val="20"/>
          <w:szCs w:val="20"/>
          <w:lang w:eastAsia="en-US"/>
        </w:rPr>
      </w:pPr>
    </w:p>
    <w:p w14:paraId="107242FB" w14:textId="77777777" w:rsidR="00BE6CA9" w:rsidRPr="00CD5F18" w:rsidRDefault="00BE6CA9" w:rsidP="00203795">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Pogodba se lahko spremeni ali dopolni s pisnim aneksom, ki ga sprejmeta in podpišeta obe pogodbeni stranki, v skladu z veljavno zakonodajo, ki ureja javna naročila.</w:t>
      </w:r>
      <w:r w:rsidRPr="00F852A5">
        <w:t xml:space="preserve"> </w:t>
      </w:r>
      <w:r w:rsidRPr="00F852A5">
        <w:rPr>
          <w:rFonts w:ascii="Arial" w:hAnsi="Arial" w:cs="Arial"/>
          <w:sz w:val="20"/>
          <w:szCs w:val="20"/>
          <w:lang w:eastAsia="en-US"/>
        </w:rPr>
        <w:t>Za spremembo kontaktnih podatkov in spremembo skrbnikov te pogodbe zadostuje pisno obvestilo ene stranke drugi stranki.</w:t>
      </w:r>
    </w:p>
    <w:p w14:paraId="0A80644A" w14:textId="77777777" w:rsidR="00BE6CA9" w:rsidRPr="00CD5F18" w:rsidRDefault="00BE6CA9" w:rsidP="00203795">
      <w:pPr>
        <w:overflowPunct w:val="0"/>
        <w:autoSpaceDE w:val="0"/>
        <w:autoSpaceDN w:val="0"/>
        <w:adjustRightInd w:val="0"/>
        <w:spacing w:line="260" w:lineRule="atLeast"/>
        <w:jc w:val="both"/>
        <w:textAlignment w:val="baseline"/>
        <w:rPr>
          <w:rFonts w:ascii="Arial" w:hAnsi="Arial" w:cs="Arial"/>
          <w:sz w:val="20"/>
          <w:szCs w:val="20"/>
          <w:lang w:eastAsia="en-US"/>
        </w:rPr>
      </w:pPr>
    </w:p>
    <w:p w14:paraId="7A941AD5" w14:textId="77777777" w:rsidR="00BE6CA9" w:rsidRPr="00CD5F18" w:rsidRDefault="00BE6CA9" w:rsidP="00203795">
      <w:pPr>
        <w:overflowPunct w:val="0"/>
        <w:autoSpaceDE w:val="0"/>
        <w:autoSpaceDN w:val="0"/>
        <w:adjustRightInd w:val="0"/>
        <w:spacing w:line="260" w:lineRule="atLeast"/>
        <w:jc w:val="both"/>
        <w:textAlignment w:val="baseline"/>
        <w:rPr>
          <w:rFonts w:ascii="Arial" w:hAnsi="Arial" w:cs="Arial"/>
          <w:sz w:val="20"/>
          <w:szCs w:val="20"/>
          <w:lang w:eastAsia="en-US"/>
        </w:rPr>
      </w:pPr>
      <w:r w:rsidRPr="00CD5F18">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1ED6672D" w14:textId="77777777" w:rsidR="00BE6CA9" w:rsidRPr="00CD5F18" w:rsidRDefault="00BE6CA9" w:rsidP="00203795">
      <w:pPr>
        <w:overflowPunct w:val="0"/>
        <w:autoSpaceDE w:val="0"/>
        <w:autoSpaceDN w:val="0"/>
        <w:adjustRightInd w:val="0"/>
        <w:spacing w:line="260" w:lineRule="atLeast"/>
        <w:jc w:val="both"/>
        <w:textAlignment w:val="baseline"/>
        <w:rPr>
          <w:rFonts w:ascii="Arial" w:hAnsi="Arial" w:cs="Arial"/>
          <w:sz w:val="20"/>
          <w:szCs w:val="20"/>
          <w:lang w:eastAsia="en-US"/>
        </w:rPr>
      </w:pPr>
    </w:p>
    <w:p w14:paraId="2240DE53" w14:textId="35FAB42F" w:rsidR="00BE6CA9" w:rsidRPr="00CD5F18" w:rsidRDefault="00BE6CA9" w:rsidP="00203795">
      <w:pPr>
        <w:keepNext/>
        <w:spacing w:line="260" w:lineRule="atLeast"/>
        <w:jc w:val="center"/>
        <w:rPr>
          <w:rFonts w:ascii="Arial" w:hAnsi="Arial" w:cs="Arial"/>
          <w:sz w:val="20"/>
          <w:szCs w:val="20"/>
        </w:rPr>
      </w:pPr>
      <w:r w:rsidRPr="00CD5F18">
        <w:rPr>
          <w:rFonts w:ascii="Arial" w:hAnsi="Arial" w:cs="Arial"/>
          <w:sz w:val="20"/>
          <w:szCs w:val="20"/>
        </w:rPr>
        <w:t>2</w:t>
      </w:r>
      <w:r w:rsidR="003E0C5A">
        <w:rPr>
          <w:rFonts w:ascii="Arial" w:hAnsi="Arial" w:cs="Arial"/>
          <w:sz w:val="20"/>
          <w:szCs w:val="20"/>
        </w:rPr>
        <w:t>0</w:t>
      </w:r>
      <w:r w:rsidRPr="00CD5F18">
        <w:rPr>
          <w:rFonts w:ascii="Arial" w:hAnsi="Arial" w:cs="Arial"/>
          <w:sz w:val="20"/>
          <w:szCs w:val="20"/>
        </w:rPr>
        <w:t>. člen</w:t>
      </w:r>
    </w:p>
    <w:p w14:paraId="2D9DD9BD" w14:textId="77777777" w:rsidR="00BE6CA9" w:rsidRDefault="00BE6CA9" w:rsidP="00203795">
      <w:pPr>
        <w:spacing w:line="260" w:lineRule="atLeast"/>
        <w:jc w:val="both"/>
        <w:rPr>
          <w:rFonts w:ascii="Arial" w:hAnsi="Arial" w:cs="Arial"/>
          <w:sz w:val="20"/>
          <w:szCs w:val="20"/>
          <w:lang w:eastAsia="en-US"/>
        </w:rPr>
      </w:pPr>
    </w:p>
    <w:p w14:paraId="1BB6FB5C" w14:textId="652E3DDF" w:rsidR="00BE6CA9" w:rsidRPr="00CD5F18" w:rsidRDefault="00BE6CA9" w:rsidP="00203795">
      <w:pPr>
        <w:spacing w:line="260" w:lineRule="atLeast"/>
        <w:jc w:val="both"/>
        <w:rPr>
          <w:rFonts w:ascii="Arial" w:hAnsi="Arial" w:cs="Arial"/>
          <w:sz w:val="20"/>
          <w:szCs w:val="20"/>
          <w:lang w:eastAsia="en-US"/>
        </w:rPr>
      </w:pPr>
      <w:r w:rsidRPr="00CD5F18">
        <w:rPr>
          <w:rFonts w:ascii="Arial" w:hAnsi="Arial" w:cs="Arial"/>
          <w:sz w:val="20"/>
          <w:szCs w:val="20"/>
          <w:lang w:eastAsia="en-US"/>
        </w:rPr>
        <w:t>Pogodba prične veljati z dnem, ko je podpisana s strani obeh pogodbenih strank pod pogojem</w:t>
      </w:r>
      <w:r w:rsidR="00041F8B">
        <w:rPr>
          <w:rFonts w:ascii="Arial" w:hAnsi="Arial" w:cs="Arial"/>
          <w:sz w:val="20"/>
          <w:szCs w:val="20"/>
          <w:lang w:eastAsia="en-US"/>
        </w:rPr>
        <w:t>,</w:t>
      </w:r>
      <w:r w:rsidRPr="00CD5F18">
        <w:rPr>
          <w:rFonts w:ascii="Arial" w:hAnsi="Arial" w:cs="Arial"/>
          <w:sz w:val="20"/>
          <w:szCs w:val="20"/>
          <w:lang w:eastAsia="en-US"/>
        </w:rPr>
        <w:t xml:space="preserve"> da je s strani izvajalca dostavljeno zavarovanje za dobro izvedbo pogodbenih obveznosti.</w:t>
      </w:r>
    </w:p>
    <w:p w14:paraId="55D5A7C7" w14:textId="77777777" w:rsidR="00BE6CA9" w:rsidRPr="00CD5F18" w:rsidRDefault="00BE6CA9" w:rsidP="00203795">
      <w:pPr>
        <w:spacing w:line="260" w:lineRule="atLeast"/>
        <w:jc w:val="both"/>
        <w:rPr>
          <w:rFonts w:ascii="Arial" w:hAnsi="Arial" w:cs="Arial"/>
          <w:sz w:val="20"/>
          <w:szCs w:val="20"/>
          <w:lang w:eastAsia="en-US"/>
        </w:rPr>
      </w:pPr>
    </w:p>
    <w:p w14:paraId="00924F58" w14:textId="77777777" w:rsidR="00BE6CA9" w:rsidRDefault="00BE6CA9" w:rsidP="00203795">
      <w:pPr>
        <w:spacing w:line="260" w:lineRule="atLeast"/>
        <w:jc w:val="both"/>
        <w:rPr>
          <w:rFonts w:ascii="Arial" w:hAnsi="Arial" w:cs="Arial"/>
          <w:sz w:val="20"/>
          <w:szCs w:val="20"/>
          <w:lang w:eastAsia="en-US"/>
        </w:rPr>
      </w:pPr>
      <w:r w:rsidRPr="00CD5F18">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07FA927A" w14:textId="77777777" w:rsidR="00BE6CA9" w:rsidRPr="00784463" w:rsidRDefault="00BE6CA9" w:rsidP="00203795">
      <w:pPr>
        <w:spacing w:line="260" w:lineRule="atLeast"/>
        <w:jc w:val="both"/>
        <w:rPr>
          <w:rFonts w:ascii="Arial" w:hAnsi="Arial" w:cs="Arial"/>
          <w:sz w:val="20"/>
          <w:szCs w:val="20"/>
          <w:lang w:eastAsia="en-US"/>
        </w:rPr>
      </w:pPr>
    </w:p>
    <w:p w14:paraId="32D20BF1" w14:textId="73CF6F0D" w:rsidR="00BE6CA9" w:rsidRPr="00CD5F18" w:rsidRDefault="00BE6CA9" w:rsidP="00203795">
      <w:pPr>
        <w:spacing w:line="260" w:lineRule="atLeast"/>
        <w:jc w:val="center"/>
        <w:rPr>
          <w:rFonts w:ascii="Arial" w:hAnsi="Arial" w:cs="Arial"/>
          <w:sz w:val="20"/>
          <w:szCs w:val="20"/>
          <w:lang w:val="it-IT" w:eastAsia="en-US"/>
        </w:rPr>
      </w:pPr>
      <w:r w:rsidRPr="00CD5F18">
        <w:rPr>
          <w:rFonts w:ascii="Arial" w:hAnsi="Arial" w:cs="Arial"/>
          <w:sz w:val="20"/>
          <w:szCs w:val="20"/>
          <w:lang w:val="it-IT" w:eastAsia="en-US"/>
        </w:rPr>
        <w:t>2</w:t>
      </w:r>
      <w:r w:rsidR="003E0C5A">
        <w:rPr>
          <w:rFonts w:ascii="Arial" w:hAnsi="Arial" w:cs="Arial"/>
          <w:sz w:val="20"/>
          <w:szCs w:val="20"/>
          <w:lang w:val="it-IT" w:eastAsia="en-US"/>
        </w:rPr>
        <w:t>1</w:t>
      </w:r>
      <w:r w:rsidRPr="00CD5F18">
        <w:rPr>
          <w:rFonts w:ascii="Arial" w:hAnsi="Arial" w:cs="Arial"/>
          <w:sz w:val="20"/>
          <w:szCs w:val="20"/>
          <w:lang w:val="it-IT" w:eastAsia="en-US"/>
        </w:rPr>
        <w:t xml:space="preserve">. </w:t>
      </w:r>
      <w:proofErr w:type="spellStart"/>
      <w:r w:rsidRPr="00CD5F18">
        <w:rPr>
          <w:rFonts w:ascii="Arial" w:hAnsi="Arial" w:cs="Arial"/>
          <w:sz w:val="20"/>
          <w:szCs w:val="20"/>
          <w:lang w:val="it-IT" w:eastAsia="en-US"/>
        </w:rPr>
        <w:t>člen</w:t>
      </w:r>
      <w:proofErr w:type="spellEnd"/>
    </w:p>
    <w:p w14:paraId="3F20F5AE" w14:textId="77777777" w:rsidR="00BE6CA9" w:rsidRPr="00CD5F18" w:rsidRDefault="00BE6CA9" w:rsidP="00203795">
      <w:pPr>
        <w:spacing w:line="260" w:lineRule="atLeast"/>
        <w:jc w:val="both"/>
        <w:rPr>
          <w:rFonts w:ascii="Arial" w:hAnsi="Arial" w:cs="Arial"/>
          <w:sz w:val="20"/>
          <w:szCs w:val="20"/>
        </w:rPr>
      </w:pPr>
    </w:p>
    <w:p w14:paraId="6E7DDD3A" w14:textId="3A087B0A" w:rsidR="00BE6CA9" w:rsidRPr="00F852A5" w:rsidRDefault="00BE6CA9" w:rsidP="00203795">
      <w:pPr>
        <w:spacing w:line="260" w:lineRule="atLeast"/>
        <w:jc w:val="both"/>
        <w:rPr>
          <w:rFonts w:ascii="Arial" w:hAnsi="Arial" w:cs="Arial"/>
          <w:sz w:val="20"/>
          <w:szCs w:val="20"/>
          <w:lang w:eastAsia="en-US"/>
        </w:rPr>
      </w:pPr>
      <w:r w:rsidRPr="00F852A5">
        <w:rPr>
          <w:rFonts w:ascii="Arial"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F852A5">
        <w:rPr>
          <w:rFonts w:ascii="Arial" w:hAnsi="Arial" w:cs="Arial"/>
          <w:sz w:val="20"/>
          <w:szCs w:val="20"/>
          <w:lang w:eastAsia="en-US"/>
        </w:rPr>
        <w:t>okoljskega</w:t>
      </w:r>
      <w:proofErr w:type="spellEnd"/>
      <w:r w:rsidRPr="00F852A5">
        <w:rPr>
          <w:rFonts w:ascii="Arial" w:hAnsi="Arial" w:cs="Arial"/>
          <w:sz w:val="20"/>
          <w:szCs w:val="20"/>
          <w:lang w:eastAsia="en-US"/>
        </w:rPr>
        <w:t>,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9CE777" w14:textId="77777777" w:rsidR="00BE6CA9" w:rsidRPr="00F852A5" w:rsidRDefault="00BE6CA9" w:rsidP="00203795">
      <w:pPr>
        <w:spacing w:line="260" w:lineRule="atLeast"/>
        <w:jc w:val="both"/>
        <w:rPr>
          <w:rFonts w:ascii="Arial" w:hAnsi="Arial" w:cs="Arial"/>
          <w:sz w:val="20"/>
          <w:szCs w:val="20"/>
          <w:lang w:eastAsia="en-US"/>
        </w:rPr>
      </w:pPr>
    </w:p>
    <w:p w14:paraId="3768A190" w14:textId="77777777" w:rsidR="00BE6CA9" w:rsidRPr="00F852A5" w:rsidRDefault="00BE6CA9" w:rsidP="00203795">
      <w:pPr>
        <w:spacing w:line="260" w:lineRule="atLeast"/>
        <w:jc w:val="both"/>
        <w:rPr>
          <w:rFonts w:ascii="Arial" w:hAnsi="Arial" w:cs="Arial"/>
          <w:sz w:val="20"/>
          <w:szCs w:val="20"/>
          <w:lang w:eastAsia="en-US"/>
        </w:rPr>
      </w:pPr>
      <w:r w:rsidRPr="00F852A5">
        <w:rPr>
          <w:rFonts w:ascii="Arial"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F852A5">
        <w:rPr>
          <w:rFonts w:ascii="Arial" w:hAnsi="Arial" w:cs="Arial"/>
          <w:sz w:val="20"/>
          <w:szCs w:val="20"/>
          <w:lang w:eastAsia="en-US"/>
        </w:rPr>
        <w:t>podizvajanje</w:t>
      </w:r>
      <w:proofErr w:type="spellEnd"/>
      <w:r w:rsidRPr="00F852A5">
        <w:rPr>
          <w:rFonts w:ascii="Arial" w:hAnsi="Arial" w:cs="Arial"/>
          <w:sz w:val="20"/>
          <w:szCs w:val="20"/>
          <w:lang w:eastAsia="en-US"/>
        </w:rPr>
        <w:t xml:space="preserve"> temu podizvajalcu, če ta zamenjava ali prevzem ne pomeni bistvene spremembe pogodbe.</w:t>
      </w:r>
    </w:p>
    <w:p w14:paraId="440AE95A" w14:textId="77777777" w:rsidR="00BE6CA9" w:rsidRPr="00F852A5" w:rsidRDefault="00BE6CA9" w:rsidP="00203795">
      <w:pPr>
        <w:spacing w:line="260" w:lineRule="atLeast"/>
        <w:jc w:val="both"/>
        <w:rPr>
          <w:rFonts w:ascii="Arial" w:hAnsi="Arial" w:cs="Arial"/>
          <w:sz w:val="20"/>
          <w:szCs w:val="20"/>
          <w:lang w:eastAsia="en-US"/>
        </w:rPr>
      </w:pPr>
    </w:p>
    <w:p w14:paraId="71A70BF1" w14:textId="7264FF1A" w:rsidR="00BE6CA9" w:rsidRPr="00F852A5" w:rsidRDefault="00BE6CA9" w:rsidP="00203795">
      <w:pPr>
        <w:spacing w:line="260" w:lineRule="atLeast"/>
        <w:jc w:val="both"/>
        <w:rPr>
          <w:rFonts w:ascii="Arial" w:hAnsi="Arial" w:cs="Arial"/>
          <w:sz w:val="20"/>
          <w:szCs w:val="20"/>
          <w:lang w:eastAsia="en-US"/>
        </w:rPr>
      </w:pPr>
      <w:r w:rsidRPr="00F852A5">
        <w:rPr>
          <w:rFonts w:ascii="Arial"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w:t>
      </w:r>
      <w:r w:rsidRPr="002D6E08">
        <w:rPr>
          <w:rFonts w:ascii="Arial" w:hAnsi="Arial" w:cs="Arial"/>
          <w:sz w:val="20"/>
          <w:szCs w:val="20"/>
          <w:lang w:eastAsia="en-US"/>
        </w:rPr>
        <w:t>najmanj šest mesecev</w:t>
      </w:r>
      <w:r w:rsidRPr="00F852A5">
        <w:rPr>
          <w:rFonts w:ascii="Arial" w:hAnsi="Arial" w:cs="Arial"/>
          <w:sz w:val="20"/>
          <w:szCs w:val="20"/>
          <w:lang w:eastAsia="en-US"/>
        </w:rPr>
        <w:t>.</w:t>
      </w:r>
    </w:p>
    <w:p w14:paraId="30820C1F" w14:textId="77777777" w:rsidR="00BE6CA9" w:rsidRPr="00F852A5" w:rsidRDefault="00BE6CA9" w:rsidP="00203795">
      <w:pPr>
        <w:spacing w:line="260" w:lineRule="atLeast"/>
        <w:jc w:val="both"/>
        <w:rPr>
          <w:rFonts w:ascii="Arial" w:hAnsi="Arial" w:cs="Arial"/>
          <w:sz w:val="20"/>
          <w:szCs w:val="20"/>
          <w:lang w:eastAsia="en-US"/>
        </w:rPr>
      </w:pPr>
    </w:p>
    <w:p w14:paraId="5F1CA120" w14:textId="763C04B8" w:rsidR="00AE55D8" w:rsidRDefault="00BE6CA9" w:rsidP="00F13663">
      <w:pPr>
        <w:spacing w:line="260" w:lineRule="atLeast"/>
        <w:jc w:val="both"/>
        <w:rPr>
          <w:rFonts w:ascii="Arial" w:hAnsi="Arial" w:cs="Arial"/>
          <w:sz w:val="20"/>
          <w:szCs w:val="20"/>
          <w:lang w:eastAsia="en-US"/>
        </w:rPr>
      </w:pPr>
      <w:r w:rsidRPr="00F852A5">
        <w:rPr>
          <w:rFonts w:ascii="Arial"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DA2ED5D" w14:textId="77777777" w:rsidR="001F77CB" w:rsidRDefault="001F77CB" w:rsidP="00F13663">
      <w:pPr>
        <w:spacing w:line="260" w:lineRule="atLeast"/>
        <w:jc w:val="both"/>
        <w:rPr>
          <w:rFonts w:ascii="Arial" w:hAnsi="Arial" w:cs="Arial"/>
          <w:sz w:val="20"/>
          <w:szCs w:val="20"/>
          <w:lang w:eastAsia="en-US"/>
        </w:rPr>
      </w:pPr>
    </w:p>
    <w:p w14:paraId="2189240C" w14:textId="77777777" w:rsidR="001F77CB" w:rsidRDefault="001F77CB" w:rsidP="00F13663">
      <w:pPr>
        <w:spacing w:line="260" w:lineRule="atLeast"/>
        <w:jc w:val="both"/>
        <w:rPr>
          <w:rFonts w:ascii="Arial" w:hAnsi="Arial" w:cs="Arial"/>
          <w:sz w:val="20"/>
          <w:szCs w:val="20"/>
          <w:lang w:eastAsia="en-US"/>
        </w:rPr>
      </w:pPr>
    </w:p>
    <w:p w14:paraId="06446DA7" w14:textId="77777777" w:rsidR="001F77CB" w:rsidRDefault="001F77CB" w:rsidP="00F13663">
      <w:pPr>
        <w:spacing w:line="260" w:lineRule="atLeast"/>
        <w:jc w:val="both"/>
        <w:rPr>
          <w:rFonts w:ascii="Arial" w:hAnsi="Arial" w:cs="Arial"/>
          <w:sz w:val="20"/>
          <w:szCs w:val="20"/>
          <w:lang w:eastAsia="en-US"/>
        </w:rPr>
      </w:pPr>
    </w:p>
    <w:p w14:paraId="52B579B6" w14:textId="77777777" w:rsidR="001F77CB" w:rsidRDefault="001F77CB" w:rsidP="00F13663">
      <w:pPr>
        <w:spacing w:line="260" w:lineRule="atLeast"/>
        <w:jc w:val="both"/>
        <w:rPr>
          <w:rFonts w:ascii="Arial" w:hAnsi="Arial" w:cs="Arial"/>
          <w:sz w:val="20"/>
          <w:szCs w:val="20"/>
          <w:lang w:eastAsia="en-US"/>
        </w:rPr>
      </w:pPr>
    </w:p>
    <w:p w14:paraId="1EC57177" w14:textId="77777777" w:rsidR="001F77CB" w:rsidRDefault="001F77CB" w:rsidP="00F13663">
      <w:pPr>
        <w:spacing w:line="260" w:lineRule="atLeast"/>
        <w:jc w:val="both"/>
        <w:rPr>
          <w:rFonts w:ascii="Arial" w:hAnsi="Arial" w:cs="Arial"/>
          <w:sz w:val="20"/>
          <w:szCs w:val="20"/>
          <w:lang w:eastAsia="en-US"/>
        </w:rPr>
      </w:pPr>
    </w:p>
    <w:p w14:paraId="39AB74E2" w14:textId="77777777" w:rsidR="001F77CB" w:rsidRDefault="001F77CB" w:rsidP="00F13663">
      <w:pPr>
        <w:spacing w:line="260" w:lineRule="atLeast"/>
        <w:jc w:val="both"/>
        <w:rPr>
          <w:rFonts w:ascii="Arial" w:hAnsi="Arial" w:cs="Arial"/>
          <w:sz w:val="20"/>
          <w:szCs w:val="20"/>
          <w:lang w:eastAsia="en-US"/>
        </w:rPr>
      </w:pPr>
    </w:p>
    <w:p w14:paraId="52C09C48" w14:textId="77777777" w:rsidR="001F77CB" w:rsidRDefault="001F77CB" w:rsidP="00F13663">
      <w:pPr>
        <w:spacing w:line="260" w:lineRule="atLeast"/>
        <w:jc w:val="both"/>
        <w:rPr>
          <w:rFonts w:ascii="Arial" w:hAnsi="Arial" w:cs="Arial"/>
          <w:sz w:val="20"/>
          <w:szCs w:val="20"/>
          <w:lang w:eastAsia="en-US"/>
        </w:rPr>
      </w:pPr>
    </w:p>
    <w:p w14:paraId="078C995B" w14:textId="77777777" w:rsidR="001F77CB" w:rsidRDefault="001F77CB" w:rsidP="00F13663">
      <w:pPr>
        <w:spacing w:line="260" w:lineRule="atLeast"/>
        <w:jc w:val="both"/>
        <w:rPr>
          <w:rFonts w:ascii="Arial" w:hAnsi="Arial" w:cs="Arial"/>
          <w:sz w:val="20"/>
          <w:szCs w:val="20"/>
          <w:lang w:eastAsia="en-US"/>
        </w:rPr>
      </w:pPr>
    </w:p>
    <w:p w14:paraId="3DEC7726" w14:textId="77777777" w:rsidR="001F77CB" w:rsidRDefault="001F77CB" w:rsidP="00F13663">
      <w:pPr>
        <w:spacing w:line="260" w:lineRule="atLeast"/>
        <w:jc w:val="both"/>
        <w:rPr>
          <w:rFonts w:ascii="Arial" w:hAnsi="Arial" w:cs="Arial"/>
          <w:sz w:val="20"/>
          <w:szCs w:val="20"/>
          <w:lang w:eastAsia="en-US"/>
        </w:rPr>
      </w:pPr>
    </w:p>
    <w:p w14:paraId="2C89FF4E" w14:textId="77777777" w:rsidR="001F77CB" w:rsidRDefault="001F77CB" w:rsidP="00F13663">
      <w:pPr>
        <w:spacing w:line="260" w:lineRule="atLeast"/>
        <w:jc w:val="both"/>
        <w:rPr>
          <w:rFonts w:ascii="Arial" w:hAnsi="Arial" w:cs="Arial"/>
          <w:sz w:val="20"/>
          <w:szCs w:val="20"/>
          <w:lang w:eastAsia="en-US"/>
        </w:rPr>
      </w:pPr>
    </w:p>
    <w:p w14:paraId="30723BE7" w14:textId="77777777" w:rsidR="001F77CB" w:rsidRDefault="001F77CB" w:rsidP="00F13663">
      <w:pPr>
        <w:spacing w:line="260" w:lineRule="atLeast"/>
        <w:jc w:val="both"/>
        <w:rPr>
          <w:rFonts w:ascii="Arial" w:hAnsi="Arial" w:cs="Arial"/>
          <w:sz w:val="20"/>
          <w:szCs w:val="20"/>
          <w:lang w:eastAsia="en-US"/>
        </w:rPr>
      </w:pPr>
    </w:p>
    <w:p w14:paraId="696E87DF" w14:textId="77777777" w:rsidR="001F77CB" w:rsidRDefault="001F77CB" w:rsidP="00F13663">
      <w:pPr>
        <w:spacing w:line="260" w:lineRule="atLeast"/>
        <w:jc w:val="both"/>
        <w:rPr>
          <w:rFonts w:ascii="Arial" w:hAnsi="Arial" w:cs="Arial"/>
          <w:sz w:val="20"/>
          <w:szCs w:val="20"/>
          <w:lang w:eastAsia="en-US"/>
        </w:rPr>
      </w:pPr>
    </w:p>
    <w:p w14:paraId="797AAB52" w14:textId="77777777" w:rsidR="001F77CB" w:rsidRDefault="001F77CB" w:rsidP="00F13663">
      <w:pPr>
        <w:spacing w:line="260" w:lineRule="atLeast"/>
        <w:jc w:val="both"/>
        <w:rPr>
          <w:rFonts w:ascii="Arial" w:hAnsi="Arial" w:cs="Arial"/>
          <w:sz w:val="20"/>
          <w:szCs w:val="20"/>
          <w:lang w:eastAsia="en-US"/>
        </w:rPr>
      </w:pPr>
    </w:p>
    <w:p w14:paraId="3B182666" w14:textId="77777777" w:rsidR="001F77CB" w:rsidRDefault="001F77CB" w:rsidP="00F13663">
      <w:pPr>
        <w:spacing w:line="260" w:lineRule="atLeast"/>
        <w:jc w:val="both"/>
        <w:rPr>
          <w:rFonts w:ascii="Arial" w:hAnsi="Arial" w:cs="Arial"/>
          <w:sz w:val="20"/>
          <w:szCs w:val="20"/>
          <w:lang w:eastAsia="en-US"/>
        </w:rPr>
      </w:pPr>
    </w:p>
    <w:p w14:paraId="3668C800" w14:textId="77777777" w:rsidR="001F77CB" w:rsidRDefault="001F77CB" w:rsidP="00F13663">
      <w:pPr>
        <w:spacing w:line="260" w:lineRule="atLeast"/>
        <w:jc w:val="both"/>
        <w:rPr>
          <w:rFonts w:ascii="Arial" w:hAnsi="Arial" w:cs="Arial"/>
          <w:sz w:val="20"/>
          <w:szCs w:val="20"/>
          <w:lang w:eastAsia="en-US"/>
        </w:rPr>
      </w:pPr>
    </w:p>
    <w:p w14:paraId="22C7291B" w14:textId="77777777" w:rsidR="001F77CB" w:rsidRDefault="001F77CB" w:rsidP="00F13663">
      <w:pPr>
        <w:spacing w:line="260" w:lineRule="atLeast"/>
        <w:jc w:val="both"/>
        <w:rPr>
          <w:rFonts w:ascii="Arial" w:hAnsi="Arial" w:cs="Arial"/>
          <w:sz w:val="20"/>
          <w:szCs w:val="20"/>
          <w:lang w:eastAsia="en-US"/>
        </w:rPr>
      </w:pPr>
    </w:p>
    <w:p w14:paraId="60781926" w14:textId="77777777" w:rsidR="001F77CB" w:rsidRDefault="001F77CB" w:rsidP="00F13663">
      <w:pPr>
        <w:spacing w:line="260" w:lineRule="atLeast"/>
        <w:jc w:val="both"/>
        <w:rPr>
          <w:rFonts w:ascii="Arial" w:hAnsi="Arial" w:cs="Arial"/>
          <w:sz w:val="20"/>
          <w:szCs w:val="20"/>
          <w:lang w:eastAsia="en-US"/>
        </w:rPr>
      </w:pPr>
    </w:p>
    <w:p w14:paraId="42E858BB" w14:textId="77777777" w:rsidR="001F77CB" w:rsidRDefault="001F77CB" w:rsidP="00F13663">
      <w:pPr>
        <w:spacing w:line="260" w:lineRule="atLeast"/>
        <w:jc w:val="both"/>
        <w:rPr>
          <w:rFonts w:ascii="Arial" w:hAnsi="Arial" w:cs="Arial"/>
          <w:sz w:val="20"/>
          <w:szCs w:val="20"/>
          <w:lang w:eastAsia="en-US"/>
        </w:rPr>
      </w:pPr>
    </w:p>
    <w:p w14:paraId="4543046D" w14:textId="77777777" w:rsidR="001F77CB" w:rsidRDefault="001F77CB" w:rsidP="00F13663">
      <w:pPr>
        <w:spacing w:line="260" w:lineRule="atLeast"/>
        <w:jc w:val="both"/>
        <w:rPr>
          <w:rFonts w:ascii="Arial" w:hAnsi="Arial" w:cs="Arial"/>
          <w:sz w:val="20"/>
          <w:szCs w:val="20"/>
          <w:lang w:eastAsia="en-US"/>
        </w:rPr>
      </w:pPr>
    </w:p>
    <w:p w14:paraId="1BE8492E" w14:textId="77777777" w:rsidR="00F13663" w:rsidRDefault="00F13663" w:rsidP="00F13663">
      <w:pPr>
        <w:spacing w:line="260" w:lineRule="atLeast"/>
        <w:jc w:val="both"/>
        <w:rPr>
          <w:rFonts w:ascii="Arial" w:hAnsi="Arial" w:cs="Arial"/>
          <w:sz w:val="20"/>
          <w:szCs w:val="20"/>
          <w:lang w:eastAsia="en-US"/>
        </w:rPr>
      </w:pPr>
    </w:p>
    <w:p w14:paraId="405A703F" w14:textId="754B26CE" w:rsidR="00BE6CA9" w:rsidRPr="00CD5F18" w:rsidRDefault="00BE6CA9" w:rsidP="00203795">
      <w:pPr>
        <w:keepNext/>
        <w:spacing w:line="260" w:lineRule="atLeast"/>
        <w:jc w:val="center"/>
        <w:rPr>
          <w:rFonts w:ascii="Arial" w:hAnsi="Arial" w:cs="Arial"/>
          <w:sz w:val="20"/>
          <w:szCs w:val="20"/>
        </w:rPr>
      </w:pPr>
      <w:r w:rsidRPr="00CD5F18">
        <w:rPr>
          <w:rFonts w:ascii="Arial" w:hAnsi="Arial" w:cs="Arial"/>
          <w:sz w:val="20"/>
          <w:szCs w:val="20"/>
        </w:rPr>
        <w:lastRenderedPageBreak/>
        <w:t>2</w:t>
      </w:r>
      <w:r w:rsidR="003E0C5A">
        <w:rPr>
          <w:rFonts w:ascii="Arial" w:hAnsi="Arial" w:cs="Arial"/>
          <w:sz w:val="20"/>
          <w:szCs w:val="20"/>
        </w:rPr>
        <w:t>2</w:t>
      </w:r>
      <w:r w:rsidRPr="00CD5F18">
        <w:rPr>
          <w:rFonts w:ascii="Arial" w:hAnsi="Arial" w:cs="Arial"/>
          <w:sz w:val="20"/>
          <w:szCs w:val="20"/>
        </w:rPr>
        <w:t>. člen</w:t>
      </w:r>
    </w:p>
    <w:p w14:paraId="6890FB8C" w14:textId="77777777" w:rsidR="00BE6CA9" w:rsidRDefault="00BE6CA9" w:rsidP="00203795">
      <w:pPr>
        <w:spacing w:line="260" w:lineRule="atLeast"/>
        <w:jc w:val="both"/>
        <w:rPr>
          <w:rFonts w:ascii="Arial" w:hAnsi="Arial" w:cs="Arial"/>
          <w:sz w:val="20"/>
          <w:szCs w:val="20"/>
          <w:lang w:eastAsia="en-US"/>
        </w:rPr>
      </w:pPr>
    </w:p>
    <w:p w14:paraId="1D0F21D2" w14:textId="77777777" w:rsidR="00BE6CA9" w:rsidRPr="00CD5F18" w:rsidRDefault="00BE6CA9" w:rsidP="00203795">
      <w:pPr>
        <w:spacing w:line="260" w:lineRule="atLeast"/>
        <w:jc w:val="both"/>
        <w:rPr>
          <w:rFonts w:ascii="Arial" w:hAnsi="Arial" w:cs="Arial"/>
          <w:sz w:val="20"/>
          <w:szCs w:val="20"/>
          <w:lang w:eastAsia="en-US"/>
        </w:rPr>
      </w:pPr>
      <w:r w:rsidRPr="00CD5F18">
        <w:rPr>
          <w:rFonts w:ascii="Arial" w:hAnsi="Arial" w:cs="Arial"/>
          <w:sz w:val="20"/>
          <w:szCs w:val="20"/>
          <w:lang w:eastAsia="en-US"/>
        </w:rPr>
        <w:t>Pogodba je sklenjena v petih enakih izvodih, od katerih prejme izvajalec en izvod, naročnik pa štiri.</w:t>
      </w:r>
    </w:p>
    <w:p w14:paraId="2B11313D" w14:textId="77777777" w:rsidR="00B854FA" w:rsidRPr="00681428" w:rsidRDefault="00B854FA" w:rsidP="00203795">
      <w:pPr>
        <w:spacing w:line="260" w:lineRule="atLeast"/>
        <w:rPr>
          <w:rFonts w:ascii="Arial" w:hAnsi="Arial" w:cs="Arial"/>
          <w:sz w:val="20"/>
        </w:rPr>
      </w:pPr>
    </w:p>
    <w:p w14:paraId="4D9AAB3B" w14:textId="77777777" w:rsidR="00B854FA" w:rsidRPr="00681428" w:rsidRDefault="00B854FA" w:rsidP="00203795">
      <w:pPr>
        <w:spacing w:line="260" w:lineRule="atLeast"/>
        <w:rPr>
          <w:rFonts w:ascii="Arial" w:hAnsi="Arial"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9"/>
        <w:gridCol w:w="597"/>
        <w:gridCol w:w="4534"/>
      </w:tblGrid>
      <w:tr w:rsidR="00B854FA" w:rsidRPr="00681428" w14:paraId="735F13AC" w14:textId="77777777" w:rsidTr="002D6E08">
        <w:tc>
          <w:tcPr>
            <w:tcW w:w="3939" w:type="dxa"/>
          </w:tcPr>
          <w:p w14:paraId="41A7C782" w14:textId="77777777" w:rsidR="00B854FA" w:rsidRPr="00681428" w:rsidRDefault="00B854FA" w:rsidP="00203795">
            <w:pPr>
              <w:tabs>
                <w:tab w:val="left" w:pos="4153"/>
                <w:tab w:val="left" w:pos="8306"/>
              </w:tabs>
              <w:spacing w:line="260" w:lineRule="atLeast"/>
              <w:rPr>
                <w:rFonts w:ascii="Arial" w:hAnsi="Arial" w:cs="Arial"/>
                <w:b/>
                <w:sz w:val="20"/>
              </w:rPr>
            </w:pPr>
            <w:r w:rsidRPr="00681428">
              <w:rPr>
                <w:rFonts w:ascii="Arial" w:hAnsi="Arial" w:cs="Arial"/>
                <w:b/>
                <w:sz w:val="20"/>
              </w:rPr>
              <w:t>IZVAJALEC:</w:t>
            </w:r>
          </w:p>
        </w:tc>
        <w:tc>
          <w:tcPr>
            <w:tcW w:w="597" w:type="dxa"/>
          </w:tcPr>
          <w:p w14:paraId="5C9D8E3B" w14:textId="77777777" w:rsidR="00B854FA" w:rsidRPr="00681428" w:rsidRDefault="00B854FA" w:rsidP="00203795">
            <w:pPr>
              <w:spacing w:line="260" w:lineRule="atLeast"/>
              <w:rPr>
                <w:rFonts w:ascii="Arial" w:hAnsi="Arial" w:cs="Arial"/>
                <w:sz w:val="20"/>
              </w:rPr>
            </w:pPr>
          </w:p>
        </w:tc>
        <w:tc>
          <w:tcPr>
            <w:tcW w:w="4534" w:type="dxa"/>
          </w:tcPr>
          <w:p w14:paraId="23665CA1" w14:textId="77777777" w:rsidR="00B854FA" w:rsidRPr="00681428" w:rsidRDefault="00B854FA" w:rsidP="00203795">
            <w:pPr>
              <w:spacing w:line="260" w:lineRule="atLeast"/>
              <w:rPr>
                <w:rFonts w:ascii="Arial" w:hAnsi="Arial" w:cs="Arial"/>
                <w:b/>
                <w:sz w:val="20"/>
              </w:rPr>
            </w:pPr>
            <w:r w:rsidRPr="00681428">
              <w:rPr>
                <w:rFonts w:ascii="Arial" w:hAnsi="Arial" w:cs="Arial"/>
                <w:b/>
                <w:sz w:val="20"/>
              </w:rPr>
              <w:t>NAROČNIK:</w:t>
            </w:r>
          </w:p>
          <w:p w14:paraId="28FC553F" w14:textId="77777777" w:rsidR="00B854FA" w:rsidRPr="00681428" w:rsidRDefault="00B854FA" w:rsidP="00203795">
            <w:pPr>
              <w:spacing w:line="260" w:lineRule="atLeast"/>
              <w:rPr>
                <w:rFonts w:ascii="Arial" w:hAnsi="Arial" w:cs="Arial"/>
                <w:sz w:val="20"/>
              </w:rPr>
            </w:pPr>
          </w:p>
        </w:tc>
      </w:tr>
      <w:tr w:rsidR="00B854FA" w:rsidRPr="00681428" w14:paraId="3E127370" w14:textId="77777777" w:rsidTr="002D6E08">
        <w:tc>
          <w:tcPr>
            <w:tcW w:w="3939" w:type="dxa"/>
          </w:tcPr>
          <w:p w14:paraId="218299C2" w14:textId="77777777" w:rsidR="00B854FA" w:rsidRPr="00681428" w:rsidRDefault="00B854FA" w:rsidP="00203795">
            <w:pPr>
              <w:spacing w:line="260" w:lineRule="atLeast"/>
              <w:rPr>
                <w:rFonts w:ascii="Arial" w:hAnsi="Arial" w:cs="Arial"/>
                <w:sz w:val="20"/>
              </w:rPr>
            </w:pPr>
            <w:r w:rsidRPr="00681428">
              <w:rPr>
                <w:rFonts w:ascii="Arial" w:hAnsi="Arial" w:cs="Arial"/>
                <w:sz w:val="20"/>
              </w:rPr>
              <w:t xml:space="preserve"> </w:t>
            </w:r>
          </w:p>
        </w:tc>
        <w:tc>
          <w:tcPr>
            <w:tcW w:w="597" w:type="dxa"/>
          </w:tcPr>
          <w:p w14:paraId="2A516D16" w14:textId="77777777" w:rsidR="00B854FA" w:rsidRPr="00681428" w:rsidRDefault="00B854FA" w:rsidP="00203795">
            <w:pPr>
              <w:spacing w:line="260" w:lineRule="atLeast"/>
              <w:rPr>
                <w:rFonts w:ascii="Arial" w:hAnsi="Arial" w:cs="Arial"/>
                <w:sz w:val="20"/>
              </w:rPr>
            </w:pPr>
          </w:p>
        </w:tc>
        <w:tc>
          <w:tcPr>
            <w:tcW w:w="4534" w:type="dxa"/>
          </w:tcPr>
          <w:p w14:paraId="10D2B505" w14:textId="77777777" w:rsidR="00B854FA" w:rsidRPr="00681428" w:rsidRDefault="00B854FA" w:rsidP="00203795">
            <w:pPr>
              <w:spacing w:line="260" w:lineRule="atLeast"/>
              <w:rPr>
                <w:rFonts w:ascii="Arial" w:hAnsi="Arial" w:cs="Arial"/>
                <w:b/>
                <w:sz w:val="20"/>
              </w:rPr>
            </w:pPr>
            <w:r w:rsidRPr="00681428">
              <w:rPr>
                <w:rFonts w:ascii="Arial" w:hAnsi="Arial" w:cs="Arial"/>
                <w:b/>
                <w:sz w:val="20"/>
              </w:rPr>
              <w:t>Ministrstvo za infrastrukturo</w:t>
            </w:r>
          </w:p>
          <w:p w14:paraId="7E7733FD" w14:textId="1E27C949" w:rsidR="00B854FA" w:rsidRPr="00681428" w:rsidRDefault="00B854FA" w:rsidP="00203795">
            <w:pPr>
              <w:spacing w:line="260" w:lineRule="atLeast"/>
              <w:rPr>
                <w:rFonts w:ascii="Arial" w:hAnsi="Arial" w:cs="Arial"/>
                <w:sz w:val="20"/>
              </w:rPr>
            </w:pPr>
            <w:r w:rsidRPr="006131B2">
              <w:rPr>
                <w:rFonts w:ascii="Arial" w:hAnsi="Arial" w:cs="Arial"/>
                <w:sz w:val="20"/>
              </w:rPr>
              <w:t>Tržaška cesta 19</w:t>
            </w:r>
            <w:r w:rsidRPr="00681428">
              <w:rPr>
                <w:rFonts w:ascii="Arial" w:hAnsi="Arial" w:cs="Arial"/>
                <w:sz w:val="20"/>
              </w:rPr>
              <w:t>, 1</w:t>
            </w:r>
            <w:r w:rsidR="00BE6CA9">
              <w:rPr>
                <w:rFonts w:ascii="Arial" w:hAnsi="Arial" w:cs="Arial"/>
                <w:sz w:val="20"/>
              </w:rPr>
              <w:t>000</w:t>
            </w:r>
            <w:r w:rsidRPr="00681428">
              <w:rPr>
                <w:rFonts w:ascii="Arial" w:hAnsi="Arial" w:cs="Arial"/>
                <w:sz w:val="20"/>
              </w:rPr>
              <w:t xml:space="preserve"> Ljubljana</w:t>
            </w:r>
          </w:p>
        </w:tc>
      </w:tr>
      <w:tr w:rsidR="00B854FA" w:rsidRPr="00681428" w14:paraId="77180737" w14:textId="77777777" w:rsidTr="002D6E08">
        <w:tc>
          <w:tcPr>
            <w:tcW w:w="3939" w:type="dxa"/>
          </w:tcPr>
          <w:p w14:paraId="64E35359" w14:textId="77777777" w:rsidR="00B854FA" w:rsidRPr="00681428" w:rsidRDefault="00B854FA" w:rsidP="00203795">
            <w:pPr>
              <w:spacing w:line="260" w:lineRule="atLeast"/>
              <w:rPr>
                <w:rFonts w:ascii="Arial" w:hAnsi="Arial" w:cs="Arial"/>
                <w:sz w:val="20"/>
              </w:rPr>
            </w:pPr>
          </w:p>
        </w:tc>
        <w:tc>
          <w:tcPr>
            <w:tcW w:w="597" w:type="dxa"/>
          </w:tcPr>
          <w:p w14:paraId="00015800" w14:textId="77777777" w:rsidR="00B854FA" w:rsidRPr="00681428" w:rsidRDefault="00B854FA" w:rsidP="00203795">
            <w:pPr>
              <w:spacing w:line="260" w:lineRule="atLeast"/>
              <w:rPr>
                <w:rFonts w:ascii="Arial" w:hAnsi="Arial" w:cs="Arial"/>
                <w:sz w:val="20"/>
              </w:rPr>
            </w:pPr>
          </w:p>
        </w:tc>
        <w:tc>
          <w:tcPr>
            <w:tcW w:w="4534" w:type="dxa"/>
          </w:tcPr>
          <w:p w14:paraId="2297021A" w14:textId="77777777" w:rsidR="00B854FA" w:rsidRDefault="00B854FA" w:rsidP="00203795">
            <w:pPr>
              <w:spacing w:line="260" w:lineRule="atLeast"/>
              <w:rPr>
                <w:rFonts w:ascii="Arial" w:hAnsi="Arial" w:cs="Arial"/>
                <w:b/>
                <w:sz w:val="20"/>
              </w:rPr>
            </w:pPr>
          </w:p>
          <w:p w14:paraId="4E99A33C" w14:textId="77777777" w:rsidR="001F77CB" w:rsidRPr="00681428" w:rsidRDefault="001F77CB" w:rsidP="00203795">
            <w:pPr>
              <w:spacing w:line="260" w:lineRule="atLeast"/>
              <w:rPr>
                <w:rFonts w:ascii="Arial" w:hAnsi="Arial" w:cs="Arial"/>
                <w:b/>
                <w:sz w:val="20"/>
              </w:rPr>
            </w:pPr>
          </w:p>
        </w:tc>
      </w:tr>
      <w:tr w:rsidR="00B854FA" w:rsidRPr="00681428" w14:paraId="4D3909F5" w14:textId="77777777" w:rsidTr="002D6E08">
        <w:tc>
          <w:tcPr>
            <w:tcW w:w="3939" w:type="dxa"/>
          </w:tcPr>
          <w:p w14:paraId="48B162A0" w14:textId="100701BD" w:rsidR="00B854FA" w:rsidRPr="00681428" w:rsidRDefault="00B854FA" w:rsidP="00203795">
            <w:pPr>
              <w:spacing w:line="260" w:lineRule="atLeast"/>
              <w:rPr>
                <w:rFonts w:ascii="Arial" w:hAnsi="Arial" w:cs="Arial"/>
                <w:sz w:val="20"/>
              </w:rPr>
            </w:pPr>
            <w:r w:rsidRPr="00681428">
              <w:rPr>
                <w:rFonts w:ascii="Arial" w:hAnsi="Arial" w:cs="Arial"/>
                <w:sz w:val="20"/>
              </w:rPr>
              <w:t>Ljubljana</w:t>
            </w:r>
            <w:r w:rsidR="00772631">
              <w:rPr>
                <w:rFonts w:ascii="Arial" w:hAnsi="Arial" w:cs="Arial"/>
                <w:sz w:val="20"/>
              </w:rPr>
              <w:t xml:space="preserve">, </w:t>
            </w:r>
            <w:r w:rsidRPr="00681428">
              <w:rPr>
                <w:rFonts w:ascii="Arial" w:hAnsi="Arial" w:cs="Arial"/>
                <w:sz w:val="20"/>
              </w:rPr>
              <w:t>________________________</w:t>
            </w:r>
            <w:r w:rsidR="002D6E08">
              <w:rPr>
                <w:rFonts w:ascii="Arial" w:hAnsi="Arial" w:cs="Arial"/>
                <w:sz w:val="20"/>
              </w:rPr>
              <w:t>_</w:t>
            </w:r>
          </w:p>
        </w:tc>
        <w:tc>
          <w:tcPr>
            <w:tcW w:w="597" w:type="dxa"/>
          </w:tcPr>
          <w:p w14:paraId="58216353" w14:textId="77777777" w:rsidR="00B854FA" w:rsidRPr="00681428" w:rsidRDefault="00B854FA" w:rsidP="00203795">
            <w:pPr>
              <w:spacing w:line="260" w:lineRule="atLeast"/>
              <w:rPr>
                <w:rFonts w:ascii="Arial" w:hAnsi="Arial" w:cs="Arial"/>
                <w:sz w:val="20"/>
              </w:rPr>
            </w:pPr>
          </w:p>
        </w:tc>
        <w:tc>
          <w:tcPr>
            <w:tcW w:w="4534" w:type="dxa"/>
          </w:tcPr>
          <w:p w14:paraId="3C05FFF4" w14:textId="186A98C9" w:rsidR="00B854FA" w:rsidRPr="00681428" w:rsidRDefault="00B854FA" w:rsidP="00203795">
            <w:pPr>
              <w:spacing w:line="260" w:lineRule="atLeast"/>
              <w:rPr>
                <w:rFonts w:ascii="Arial" w:hAnsi="Arial" w:cs="Arial"/>
                <w:sz w:val="20"/>
              </w:rPr>
            </w:pPr>
            <w:r w:rsidRPr="00681428">
              <w:rPr>
                <w:rFonts w:ascii="Arial" w:hAnsi="Arial" w:cs="Arial"/>
                <w:sz w:val="20"/>
              </w:rPr>
              <w:t>Ljubljana</w:t>
            </w:r>
            <w:r w:rsidR="00772631">
              <w:rPr>
                <w:rFonts w:ascii="Arial" w:hAnsi="Arial" w:cs="Arial"/>
                <w:sz w:val="20"/>
              </w:rPr>
              <w:t xml:space="preserve">, </w:t>
            </w:r>
            <w:r w:rsidRPr="00681428">
              <w:rPr>
                <w:rFonts w:ascii="Arial" w:hAnsi="Arial" w:cs="Arial"/>
                <w:sz w:val="20"/>
              </w:rPr>
              <w:t>____</w:t>
            </w:r>
            <w:r w:rsidR="002D6E08">
              <w:rPr>
                <w:rFonts w:ascii="Arial" w:hAnsi="Arial" w:cs="Arial"/>
                <w:sz w:val="20"/>
              </w:rPr>
              <w:t>____</w:t>
            </w:r>
            <w:r w:rsidRPr="00681428">
              <w:rPr>
                <w:rFonts w:ascii="Arial" w:hAnsi="Arial" w:cs="Arial"/>
                <w:sz w:val="20"/>
              </w:rPr>
              <w:t>_________________</w:t>
            </w:r>
          </w:p>
        </w:tc>
      </w:tr>
      <w:tr w:rsidR="00B854FA" w:rsidRPr="00681428" w14:paraId="0F32C668" w14:textId="77777777" w:rsidTr="002D6E08">
        <w:tc>
          <w:tcPr>
            <w:tcW w:w="3939" w:type="dxa"/>
          </w:tcPr>
          <w:p w14:paraId="203FDF70" w14:textId="77777777" w:rsidR="00B854FA" w:rsidRDefault="00B854FA" w:rsidP="00203795">
            <w:pPr>
              <w:spacing w:line="260" w:lineRule="atLeast"/>
              <w:rPr>
                <w:rFonts w:ascii="Arial" w:hAnsi="Arial" w:cs="Arial"/>
                <w:sz w:val="20"/>
              </w:rPr>
            </w:pPr>
          </w:p>
          <w:p w14:paraId="593ADCF8" w14:textId="77777777" w:rsidR="002D6E08" w:rsidRPr="00681428" w:rsidRDefault="002D6E08" w:rsidP="00203795">
            <w:pPr>
              <w:spacing w:line="260" w:lineRule="atLeast"/>
              <w:rPr>
                <w:rFonts w:ascii="Arial" w:hAnsi="Arial" w:cs="Arial"/>
                <w:sz w:val="20"/>
              </w:rPr>
            </w:pPr>
          </w:p>
          <w:p w14:paraId="54B7DA85" w14:textId="77777777" w:rsidR="001F77CB" w:rsidRDefault="001F77CB" w:rsidP="00203795">
            <w:pPr>
              <w:spacing w:line="260" w:lineRule="atLeast"/>
              <w:rPr>
                <w:rFonts w:ascii="Arial" w:hAnsi="Arial" w:cs="Arial"/>
                <w:sz w:val="20"/>
              </w:rPr>
            </w:pPr>
          </w:p>
          <w:p w14:paraId="6404E491" w14:textId="77777777" w:rsidR="002D6E08" w:rsidRPr="00681428" w:rsidRDefault="002D6E08" w:rsidP="00203795">
            <w:pPr>
              <w:spacing w:line="260" w:lineRule="atLeast"/>
              <w:rPr>
                <w:rFonts w:ascii="Arial" w:hAnsi="Arial" w:cs="Arial"/>
                <w:sz w:val="20"/>
              </w:rPr>
            </w:pPr>
          </w:p>
          <w:p w14:paraId="5DAD42C6" w14:textId="77777777" w:rsidR="00B854FA" w:rsidRDefault="00B854FA" w:rsidP="00203795">
            <w:pPr>
              <w:spacing w:line="260" w:lineRule="atLeast"/>
              <w:rPr>
                <w:rFonts w:ascii="Arial" w:hAnsi="Arial" w:cs="Arial"/>
                <w:sz w:val="20"/>
              </w:rPr>
            </w:pPr>
          </w:p>
          <w:p w14:paraId="2F5EBDFA" w14:textId="77777777" w:rsidR="001F77CB" w:rsidRPr="00681428" w:rsidRDefault="001F77CB" w:rsidP="00203795">
            <w:pPr>
              <w:spacing w:line="260" w:lineRule="atLeast"/>
              <w:rPr>
                <w:rFonts w:ascii="Arial" w:hAnsi="Arial" w:cs="Arial"/>
                <w:sz w:val="20"/>
              </w:rPr>
            </w:pPr>
          </w:p>
          <w:p w14:paraId="5AE77B46" w14:textId="32415A61" w:rsidR="00B854FA" w:rsidRPr="00681428" w:rsidRDefault="00B854FA" w:rsidP="00203795">
            <w:pPr>
              <w:spacing w:line="260" w:lineRule="atLeast"/>
              <w:rPr>
                <w:rFonts w:ascii="Arial" w:hAnsi="Arial" w:cs="Arial"/>
                <w:sz w:val="20"/>
              </w:rPr>
            </w:pPr>
            <w:r w:rsidRPr="00681428">
              <w:rPr>
                <w:rFonts w:ascii="Arial" w:hAnsi="Arial" w:cs="Arial"/>
                <w:sz w:val="20"/>
              </w:rPr>
              <w:t>______________________________</w:t>
            </w:r>
            <w:r w:rsidR="002D6E08">
              <w:rPr>
                <w:rFonts w:ascii="Arial" w:hAnsi="Arial" w:cs="Arial"/>
                <w:sz w:val="20"/>
              </w:rPr>
              <w:t>___</w:t>
            </w:r>
          </w:p>
          <w:p w14:paraId="7D7101FF" w14:textId="77777777" w:rsidR="00B854FA" w:rsidRPr="00681428" w:rsidRDefault="00B854FA" w:rsidP="00203795">
            <w:pPr>
              <w:spacing w:line="260" w:lineRule="atLeast"/>
              <w:rPr>
                <w:rFonts w:ascii="Arial" w:hAnsi="Arial" w:cs="Arial"/>
                <w:sz w:val="20"/>
              </w:rPr>
            </w:pPr>
          </w:p>
        </w:tc>
        <w:tc>
          <w:tcPr>
            <w:tcW w:w="597" w:type="dxa"/>
          </w:tcPr>
          <w:p w14:paraId="73667E1B" w14:textId="77777777" w:rsidR="00B854FA" w:rsidRPr="00681428" w:rsidRDefault="00B854FA" w:rsidP="00203795">
            <w:pPr>
              <w:spacing w:line="260" w:lineRule="atLeast"/>
              <w:rPr>
                <w:rFonts w:ascii="Arial" w:hAnsi="Arial" w:cs="Arial"/>
                <w:sz w:val="20"/>
              </w:rPr>
            </w:pPr>
          </w:p>
        </w:tc>
        <w:tc>
          <w:tcPr>
            <w:tcW w:w="4534" w:type="dxa"/>
          </w:tcPr>
          <w:p w14:paraId="3E00D65B" w14:textId="77777777" w:rsidR="00B854FA" w:rsidRDefault="00B854FA" w:rsidP="00203795">
            <w:pPr>
              <w:spacing w:line="260" w:lineRule="atLeast"/>
              <w:rPr>
                <w:rFonts w:ascii="Arial" w:hAnsi="Arial" w:cs="Arial"/>
                <w:sz w:val="20"/>
              </w:rPr>
            </w:pPr>
          </w:p>
          <w:p w14:paraId="1122AD7B" w14:textId="77777777" w:rsidR="002D6E08" w:rsidRDefault="002D6E08" w:rsidP="00203795">
            <w:pPr>
              <w:spacing w:line="260" w:lineRule="atLeast"/>
              <w:rPr>
                <w:rFonts w:ascii="Arial" w:hAnsi="Arial" w:cs="Arial"/>
                <w:sz w:val="20"/>
              </w:rPr>
            </w:pPr>
          </w:p>
          <w:p w14:paraId="3E455AA7" w14:textId="77777777" w:rsidR="001F77CB" w:rsidRDefault="001F77CB" w:rsidP="00203795">
            <w:pPr>
              <w:spacing w:line="260" w:lineRule="atLeast"/>
              <w:rPr>
                <w:rFonts w:ascii="Arial" w:hAnsi="Arial" w:cs="Arial"/>
                <w:sz w:val="20"/>
              </w:rPr>
            </w:pPr>
          </w:p>
          <w:p w14:paraId="412C4756" w14:textId="6C146024" w:rsidR="00B854FA" w:rsidRPr="002D6E08" w:rsidRDefault="002705AB" w:rsidP="00203795">
            <w:pPr>
              <w:spacing w:line="260" w:lineRule="atLeast"/>
              <w:rPr>
                <w:rFonts w:ascii="Arial" w:hAnsi="Arial" w:cs="Arial"/>
                <w:b/>
                <w:bCs/>
                <w:sz w:val="20"/>
              </w:rPr>
            </w:pPr>
            <w:r w:rsidRPr="002D6E08">
              <w:rPr>
                <w:rFonts w:ascii="Arial" w:hAnsi="Arial" w:cs="Arial"/>
                <w:b/>
                <w:bCs/>
                <w:sz w:val="20"/>
              </w:rPr>
              <w:t>mag. Alenka Bratušek, ministrica</w:t>
            </w:r>
          </w:p>
          <w:p w14:paraId="1A4D4350" w14:textId="77777777" w:rsidR="00B854FA" w:rsidRDefault="00B854FA" w:rsidP="00203795">
            <w:pPr>
              <w:spacing w:line="260" w:lineRule="atLeast"/>
              <w:rPr>
                <w:rFonts w:ascii="Arial" w:hAnsi="Arial" w:cs="Arial"/>
                <w:sz w:val="20"/>
              </w:rPr>
            </w:pPr>
          </w:p>
          <w:p w14:paraId="39F1E276" w14:textId="77777777" w:rsidR="001F77CB" w:rsidRPr="00681428" w:rsidRDefault="001F77CB" w:rsidP="00203795">
            <w:pPr>
              <w:spacing w:line="260" w:lineRule="atLeast"/>
              <w:rPr>
                <w:rFonts w:ascii="Arial" w:hAnsi="Arial" w:cs="Arial"/>
                <w:sz w:val="20"/>
              </w:rPr>
            </w:pPr>
          </w:p>
          <w:p w14:paraId="211C13C1" w14:textId="77777777" w:rsidR="00B854FA" w:rsidRPr="00681428" w:rsidRDefault="00B854FA" w:rsidP="00203795">
            <w:pPr>
              <w:spacing w:line="260" w:lineRule="atLeast"/>
              <w:rPr>
                <w:rFonts w:ascii="Arial" w:hAnsi="Arial" w:cs="Arial"/>
                <w:sz w:val="20"/>
              </w:rPr>
            </w:pPr>
            <w:r w:rsidRPr="00681428">
              <w:rPr>
                <w:rFonts w:ascii="Arial" w:hAnsi="Arial" w:cs="Arial"/>
                <w:sz w:val="20"/>
              </w:rPr>
              <w:t>_________________________________</w:t>
            </w:r>
          </w:p>
          <w:p w14:paraId="4D2E95B9" w14:textId="77777777" w:rsidR="00B854FA" w:rsidRPr="00681428" w:rsidRDefault="00B854FA" w:rsidP="00203795">
            <w:pPr>
              <w:spacing w:line="260" w:lineRule="atLeast"/>
              <w:rPr>
                <w:rFonts w:ascii="Arial" w:hAnsi="Arial" w:cs="Arial"/>
                <w:sz w:val="20"/>
              </w:rPr>
            </w:pPr>
          </w:p>
        </w:tc>
      </w:tr>
      <w:tr w:rsidR="00B854FA" w:rsidRPr="00681428" w14:paraId="6E983DE5" w14:textId="77777777" w:rsidTr="002D6E08">
        <w:tc>
          <w:tcPr>
            <w:tcW w:w="3939" w:type="dxa"/>
          </w:tcPr>
          <w:p w14:paraId="29F24259" w14:textId="77777777" w:rsidR="00B854FA" w:rsidRPr="00681428" w:rsidRDefault="00B854FA" w:rsidP="00203795">
            <w:pPr>
              <w:spacing w:line="260" w:lineRule="atLeast"/>
              <w:rPr>
                <w:rFonts w:ascii="Arial" w:hAnsi="Arial" w:cs="Arial"/>
                <w:sz w:val="20"/>
              </w:rPr>
            </w:pPr>
          </w:p>
        </w:tc>
        <w:tc>
          <w:tcPr>
            <w:tcW w:w="597" w:type="dxa"/>
          </w:tcPr>
          <w:p w14:paraId="4DE81D82" w14:textId="77777777" w:rsidR="00B854FA" w:rsidRPr="00681428" w:rsidRDefault="00B854FA" w:rsidP="00203795">
            <w:pPr>
              <w:spacing w:line="260" w:lineRule="atLeast"/>
              <w:rPr>
                <w:rFonts w:ascii="Arial" w:hAnsi="Arial" w:cs="Arial"/>
                <w:sz w:val="20"/>
                <w:highlight w:val="yellow"/>
              </w:rPr>
            </w:pPr>
          </w:p>
        </w:tc>
        <w:tc>
          <w:tcPr>
            <w:tcW w:w="4534" w:type="dxa"/>
          </w:tcPr>
          <w:p w14:paraId="5CC0E183" w14:textId="55F7F398" w:rsidR="00B854FA" w:rsidRPr="00681428" w:rsidRDefault="00B854FA" w:rsidP="00203795">
            <w:pPr>
              <w:spacing w:line="260" w:lineRule="atLeast"/>
              <w:rPr>
                <w:rFonts w:ascii="Arial" w:hAnsi="Arial" w:cs="Arial"/>
                <w:sz w:val="20"/>
                <w:highlight w:val="yellow"/>
              </w:rPr>
            </w:pPr>
          </w:p>
        </w:tc>
      </w:tr>
    </w:tbl>
    <w:p w14:paraId="3CB4564F" w14:textId="77777777" w:rsidR="00F13663" w:rsidRDefault="00F13663" w:rsidP="002932E8">
      <w:pPr>
        <w:tabs>
          <w:tab w:val="left" w:pos="5310"/>
        </w:tabs>
        <w:spacing w:line="260" w:lineRule="atLeast"/>
        <w:rPr>
          <w:rFonts w:ascii="Arial" w:hAnsi="Arial" w:cs="Arial"/>
          <w:sz w:val="20"/>
        </w:rPr>
      </w:pPr>
    </w:p>
    <w:p w14:paraId="1609A1E4" w14:textId="77777777" w:rsidR="00F13663" w:rsidRDefault="00F13663" w:rsidP="002932E8">
      <w:pPr>
        <w:tabs>
          <w:tab w:val="left" w:pos="5310"/>
        </w:tabs>
        <w:spacing w:line="260" w:lineRule="atLeast"/>
        <w:rPr>
          <w:rFonts w:ascii="Arial" w:hAnsi="Arial" w:cs="Arial"/>
          <w:sz w:val="20"/>
        </w:rPr>
      </w:pPr>
    </w:p>
    <w:p w14:paraId="48D5B0D7" w14:textId="77777777" w:rsidR="001F77CB" w:rsidRDefault="001F77CB" w:rsidP="002932E8">
      <w:pPr>
        <w:tabs>
          <w:tab w:val="left" w:pos="5310"/>
        </w:tabs>
        <w:spacing w:line="260" w:lineRule="atLeast"/>
        <w:rPr>
          <w:rFonts w:ascii="Arial" w:hAnsi="Arial" w:cs="Arial"/>
          <w:sz w:val="20"/>
        </w:rPr>
      </w:pPr>
    </w:p>
    <w:p w14:paraId="6F4EA141" w14:textId="77777777" w:rsidR="001F77CB" w:rsidRDefault="001F77CB" w:rsidP="002932E8">
      <w:pPr>
        <w:tabs>
          <w:tab w:val="left" w:pos="5310"/>
        </w:tabs>
        <w:spacing w:line="260" w:lineRule="atLeast"/>
        <w:rPr>
          <w:rFonts w:ascii="Arial" w:hAnsi="Arial" w:cs="Arial"/>
          <w:sz w:val="20"/>
        </w:rPr>
      </w:pPr>
    </w:p>
    <w:p w14:paraId="60C05092" w14:textId="77777777" w:rsidR="001F77CB" w:rsidRDefault="001F77CB" w:rsidP="002932E8">
      <w:pPr>
        <w:tabs>
          <w:tab w:val="left" w:pos="5310"/>
        </w:tabs>
        <w:spacing w:line="260" w:lineRule="atLeast"/>
        <w:rPr>
          <w:rFonts w:ascii="Arial" w:hAnsi="Arial" w:cs="Arial"/>
          <w:sz w:val="20"/>
        </w:rPr>
      </w:pPr>
    </w:p>
    <w:p w14:paraId="436AE966" w14:textId="77777777" w:rsidR="001F77CB" w:rsidRDefault="001F77CB" w:rsidP="002932E8">
      <w:pPr>
        <w:tabs>
          <w:tab w:val="left" w:pos="5310"/>
        </w:tabs>
        <w:spacing w:line="260" w:lineRule="atLeast"/>
        <w:rPr>
          <w:rFonts w:ascii="Arial" w:hAnsi="Arial" w:cs="Arial"/>
          <w:sz w:val="20"/>
        </w:rPr>
      </w:pPr>
    </w:p>
    <w:p w14:paraId="53E55F52" w14:textId="77777777" w:rsidR="001F77CB" w:rsidRDefault="001F77CB" w:rsidP="002932E8">
      <w:pPr>
        <w:tabs>
          <w:tab w:val="left" w:pos="5310"/>
        </w:tabs>
        <w:spacing w:line="260" w:lineRule="atLeast"/>
        <w:rPr>
          <w:rFonts w:ascii="Arial" w:hAnsi="Arial" w:cs="Arial"/>
          <w:sz w:val="20"/>
        </w:rPr>
      </w:pPr>
    </w:p>
    <w:p w14:paraId="48879F92" w14:textId="77777777" w:rsidR="001F77CB" w:rsidRDefault="001F77CB" w:rsidP="002932E8">
      <w:pPr>
        <w:tabs>
          <w:tab w:val="left" w:pos="5310"/>
        </w:tabs>
        <w:spacing w:line="260" w:lineRule="atLeast"/>
        <w:rPr>
          <w:rFonts w:ascii="Arial" w:hAnsi="Arial" w:cs="Arial"/>
          <w:sz w:val="20"/>
        </w:rPr>
      </w:pPr>
    </w:p>
    <w:p w14:paraId="51CE37D7" w14:textId="77777777" w:rsidR="001F77CB" w:rsidRDefault="001F77CB" w:rsidP="002932E8">
      <w:pPr>
        <w:tabs>
          <w:tab w:val="left" w:pos="5310"/>
        </w:tabs>
        <w:spacing w:line="260" w:lineRule="atLeast"/>
        <w:rPr>
          <w:rFonts w:ascii="Arial" w:hAnsi="Arial" w:cs="Arial"/>
          <w:sz w:val="20"/>
        </w:rPr>
      </w:pPr>
    </w:p>
    <w:p w14:paraId="307A507B" w14:textId="77777777" w:rsidR="001F77CB" w:rsidRDefault="001F77CB" w:rsidP="002932E8">
      <w:pPr>
        <w:tabs>
          <w:tab w:val="left" w:pos="5310"/>
        </w:tabs>
        <w:spacing w:line="260" w:lineRule="atLeast"/>
        <w:rPr>
          <w:rFonts w:ascii="Arial" w:hAnsi="Arial" w:cs="Arial"/>
          <w:sz w:val="20"/>
        </w:rPr>
      </w:pPr>
    </w:p>
    <w:p w14:paraId="245B7FFA" w14:textId="77777777" w:rsidR="001F77CB" w:rsidRDefault="001F77CB" w:rsidP="002932E8">
      <w:pPr>
        <w:tabs>
          <w:tab w:val="left" w:pos="5310"/>
        </w:tabs>
        <w:spacing w:line="260" w:lineRule="atLeast"/>
        <w:rPr>
          <w:rFonts w:ascii="Arial" w:hAnsi="Arial" w:cs="Arial"/>
          <w:sz w:val="20"/>
        </w:rPr>
      </w:pPr>
    </w:p>
    <w:p w14:paraId="4D6E317F" w14:textId="77777777" w:rsidR="001F77CB" w:rsidRDefault="001F77CB" w:rsidP="002932E8">
      <w:pPr>
        <w:tabs>
          <w:tab w:val="left" w:pos="5310"/>
        </w:tabs>
        <w:spacing w:line="260" w:lineRule="atLeast"/>
        <w:rPr>
          <w:rFonts w:ascii="Arial" w:hAnsi="Arial" w:cs="Arial"/>
          <w:sz w:val="20"/>
        </w:rPr>
      </w:pPr>
    </w:p>
    <w:p w14:paraId="68BE5D62" w14:textId="77777777" w:rsidR="001F77CB" w:rsidRDefault="001F77CB" w:rsidP="002932E8">
      <w:pPr>
        <w:tabs>
          <w:tab w:val="left" w:pos="5310"/>
        </w:tabs>
        <w:spacing w:line="260" w:lineRule="atLeast"/>
        <w:rPr>
          <w:rFonts w:ascii="Arial" w:hAnsi="Arial" w:cs="Arial"/>
          <w:sz w:val="20"/>
        </w:rPr>
      </w:pPr>
    </w:p>
    <w:p w14:paraId="38632A64" w14:textId="77777777" w:rsidR="001F77CB" w:rsidRDefault="001F77CB" w:rsidP="002932E8">
      <w:pPr>
        <w:tabs>
          <w:tab w:val="left" w:pos="5310"/>
        </w:tabs>
        <w:spacing w:line="260" w:lineRule="atLeast"/>
        <w:rPr>
          <w:rFonts w:ascii="Arial" w:hAnsi="Arial" w:cs="Arial"/>
          <w:sz w:val="20"/>
        </w:rPr>
      </w:pPr>
    </w:p>
    <w:p w14:paraId="6895727F" w14:textId="77777777" w:rsidR="001F77CB" w:rsidRDefault="001F77CB" w:rsidP="002932E8">
      <w:pPr>
        <w:tabs>
          <w:tab w:val="left" w:pos="5310"/>
        </w:tabs>
        <w:spacing w:line="260" w:lineRule="atLeast"/>
        <w:rPr>
          <w:rFonts w:ascii="Arial" w:hAnsi="Arial" w:cs="Arial"/>
          <w:sz w:val="20"/>
        </w:rPr>
      </w:pPr>
    </w:p>
    <w:p w14:paraId="359B9A3B" w14:textId="77777777" w:rsidR="001F77CB" w:rsidRDefault="001F77CB" w:rsidP="002932E8">
      <w:pPr>
        <w:tabs>
          <w:tab w:val="left" w:pos="5310"/>
        </w:tabs>
        <w:spacing w:line="260" w:lineRule="atLeast"/>
        <w:rPr>
          <w:rFonts w:ascii="Arial" w:hAnsi="Arial" w:cs="Arial"/>
          <w:sz w:val="20"/>
        </w:rPr>
      </w:pPr>
    </w:p>
    <w:p w14:paraId="049BAE75" w14:textId="77777777" w:rsidR="001F77CB" w:rsidRDefault="001F77CB" w:rsidP="002932E8">
      <w:pPr>
        <w:tabs>
          <w:tab w:val="left" w:pos="5310"/>
        </w:tabs>
        <w:spacing w:line="260" w:lineRule="atLeast"/>
        <w:rPr>
          <w:rFonts w:ascii="Arial" w:hAnsi="Arial" w:cs="Arial"/>
          <w:sz w:val="20"/>
        </w:rPr>
      </w:pPr>
    </w:p>
    <w:p w14:paraId="4EC75CB4" w14:textId="77777777" w:rsidR="001F77CB" w:rsidRDefault="001F77CB" w:rsidP="002932E8">
      <w:pPr>
        <w:tabs>
          <w:tab w:val="left" w:pos="5310"/>
        </w:tabs>
        <w:spacing w:line="260" w:lineRule="atLeast"/>
        <w:rPr>
          <w:rFonts w:ascii="Arial" w:hAnsi="Arial" w:cs="Arial"/>
          <w:sz w:val="20"/>
        </w:rPr>
      </w:pPr>
    </w:p>
    <w:p w14:paraId="10E4FA01" w14:textId="77777777" w:rsidR="001F77CB" w:rsidRDefault="001F77CB" w:rsidP="002932E8">
      <w:pPr>
        <w:tabs>
          <w:tab w:val="left" w:pos="5310"/>
        </w:tabs>
        <w:spacing w:line="260" w:lineRule="atLeast"/>
        <w:rPr>
          <w:rFonts w:ascii="Arial" w:hAnsi="Arial" w:cs="Arial"/>
          <w:sz w:val="20"/>
        </w:rPr>
      </w:pPr>
    </w:p>
    <w:p w14:paraId="2D1D6C24" w14:textId="77777777" w:rsidR="001F77CB" w:rsidRDefault="001F77CB" w:rsidP="002932E8">
      <w:pPr>
        <w:tabs>
          <w:tab w:val="left" w:pos="5310"/>
        </w:tabs>
        <w:spacing w:line="260" w:lineRule="atLeast"/>
        <w:rPr>
          <w:rFonts w:ascii="Arial" w:hAnsi="Arial" w:cs="Arial"/>
          <w:sz w:val="20"/>
        </w:rPr>
      </w:pPr>
    </w:p>
    <w:p w14:paraId="5D986987" w14:textId="77777777" w:rsidR="001F77CB" w:rsidRDefault="001F77CB" w:rsidP="002932E8">
      <w:pPr>
        <w:tabs>
          <w:tab w:val="left" w:pos="5310"/>
        </w:tabs>
        <w:spacing w:line="260" w:lineRule="atLeast"/>
        <w:rPr>
          <w:rFonts w:ascii="Arial" w:hAnsi="Arial" w:cs="Arial"/>
          <w:sz w:val="20"/>
        </w:rPr>
      </w:pPr>
    </w:p>
    <w:p w14:paraId="3877237B" w14:textId="77777777" w:rsidR="001F77CB" w:rsidRDefault="001F77CB" w:rsidP="002932E8">
      <w:pPr>
        <w:tabs>
          <w:tab w:val="left" w:pos="5310"/>
        </w:tabs>
        <w:spacing w:line="260" w:lineRule="atLeast"/>
        <w:rPr>
          <w:rFonts w:ascii="Arial" w:hAnsi="Arial" w:cs="Arial"/>
          <w:sz w:val="20"/>
        </w:rPr>
      </w:pPr>
    </w:p>
    <w:p w14:paraId="01110F0C" w14:textId="77777777" w:rsidR="001F77CB" w:rsidRDefault="001F77CB" w:rsidP="002932E8">
      <w:pPr>
        <w:tabs>
          <w:tab w:val="left" w:pos="5310"/>
        </w:tabs>
        <w:spacing w:line="260" w:lineRule="atLeast"/>
        <w:rPr>
          <w:rFonts w:ascii="Arial" w:hAnsi="Arial" w:cs="Arial"/>
          <w:sz w:val="20"/>
        </w:rPr>
      </w:pPr>
    </w:p>
    <w:p w14:paraId="341F204C" w14:textId="77777777" w:rsidR="001F77CB" w:rsidRDefault="001F77CB" w:rsidP="002932E8">
      <w:pPr>
        <w:tabs>
          <w:tab w:val="left" w:pos="5310"/>
        </w:tabs>
        <w:spacing w:line="260" w:lineRule="atLeast"/>
        <w:rPr>
          <w:rFonts w:ascii="Arial" w:hAnsi="Arial" w:cs="Arial"/>
          <w:sz w:val="20"/>
        </w:rPr>
      </w:pPr>
    </w:p>
    <w:p w14:paraId="52E07A51" w14:textId="77777777" w:rsidR="001F77CB" w:rsidRDefault="001F77CB" w:rsidP="002932E8">
      <w:pPr>
        <w:tabs>
          <w:tab w:val="left" w:pos="5310"/>
        </w:tabs>
        <w:spacing w:line="260" w:lineRule="atLeast"/>
        <w:rPr>
          <w:rFonts w:ascii="Arial" w:hAnsi="Arial" w:cs="Arial"/>
          <w:sz w:val="20"/>
        </w:rPr>
      </w:pPr>
    </w:p>
    <w:p w14:paraId="7E05E313" w14:textId="77777777" w:rsidR="001F77CB" w:rsidRDefault="001F77CB" w:rsidP="002932E8">
      <w:pPr>
        <w:tabs>
          <w:tab w:val="left" w:pos="5310"/>
        </w:tabs>
        <w:spacing w:line="260" w:lineRule="atLeast"/>
        <w:rPr>
          <w:rFonts w:ascii="Arial" w:hAnsi="Arial" w:cs="Arial"/>
          <w:sz w:val="20"/>
        </w:rPr>
      </w:pPr>
    </w:p>
    <w:p w14:paraId="6FB54AC8" w14:textId="77777777" w:rsidR="001F77CB" w:rsidRDefault="001F77CB" w:rsidP="002932E8">
      <w:pPr>
        <w:tabs>
          <w:tab w:val="left" w:pos="5310"/>
        </w:tabs>
        <w:spacing w:line="260" w:lineRule="atLeast"/>
        <w:rPr>
          <w:rFonts w:ascii="Arial" w:hAnsi="Arial" w:cs="Arial"/>
          <w:sz w:val="20"/>
        </w:rPr>
      </w:pPr>
    </w:p>
    <w:p w14:paraId="1A658032" w14:textId="77777777" w:rsidR="001F77CB" w:rsidRDefault="001F77CB" w:rsidP="002932E8">
      <w:pPr>
        <w:tabs>
          <w:tab w:val="left" w:pos="5310"/>
        </w:tabs>
        <w:spacing w:line="260" w:lineRule="atLeast"/>
        <w:rPr>
          <w:rFonts w:ascii="Arial" w:hAnsi="Arial" w:cs="Arial"/>
          <w:sz w:val="20"/>
        </w:rPr>
      </w:pPr>
    </w:p>
    <w:p w14:paraId="1C2EB884" w14:textId="77777777" w:rsidR="001F77CB" w:rsidRDefault="001F77CB" w:rsidP="002932E8">
      <w:pPr>
        <w:tabs>
          <w:tab w:val="left" w:pos="5310"/>
        </w:tabs>
        <w:spacing w:line="260" w:lineRule="atLeast"/>
        <w:rPr>
          <w:rFonts w:ascii="Arial" w:hAnsi="Arial" w:cs="Arial"/>
          <w:sz w:val="20"/>
        </w:rPr>
      </w:pPr>
    </w:p>
    <w:p w14:paraId="32362C28" w14:textId="77777777" w:rsidR="001F77CB" w:rsidRDefault="001F77CB" w:rsidP="002932E8">
      <w:pPr>
        <w:tabs>
          <w:tab w:val="left" w:pos="5310"/>
        </w:tabs>
        <w:spacing w:line="260" w:lineRule="atLeast"/>
        <w:rPr>
          <w:rFonts w:ascii="Arial" w:hAnsi="Arial" w:cs="Arial"/>
          <w:sz w:val="20"/>
        </w:rPr>
      </w:pPr>
    </w:p>
    <w:p w14:paraId="7861DC36" w14:textId="77777777" w:rsidR="001F77CB" w:rsidRDefault="001F77CB" w:rsidP="002932E8">
      <w:pPr>
        <w:tabs>
          <w:tab w:val="left" w:pos="5310"/>
        </w:tabs>
        <w:spacing w:line="260" w:lineRule="atLeast"/>
        <w:rPr>
          <w:rFonts w:ascii="Arial" w:hAnsi="Arial" w:cs="Arial"/>
          <w:sz w:val="20"/>
        </w:rPr>
      </w:pPr>
    </w:p>
    <w:p w14:paraId="7AEEC78E" w14:textId="77777777" w:rsidR="001F77CB" w:rsidRDefault="001F77CB" w:rsidP="002932E8">
      <w:pPr>
        <w:tabs>
          <w:tab w:val="left" w:pos="5310"/>
        </w:tabs>
        <w:spacing w:line="260" w:lineRule="atLeast"/>
        <w:rPr>
          <w:rFonts w:ascii="Arial" w:hAnsi="Arial" w:cs="Arial"/>
          <w:sz w:val="20"/>
        </w:rPr>
      </w:pPr>
    </w:p>
    <w:p w14:paraId="6AB552CB" w14:textId="6D5FFA13" w:rsidR="00B854FA" w:rsidRPr="00681428" w:rsidRDefault="00B854FA" w:rsidP="002932E8">
      <w:pPr>
        <w:tabs>
          <w:tab w:val="left" w:pos="5310"/>
        </w:tabs>
        <w:spacing w:line="260" w:lineRule="atLeast"/>
        <w:rPr>
          <w:rFonts w:ascii="Arial" w:hAnsi="Arial" w:cs="Arial"/>
          <w:sz w:val="20"/>
        </w:rPr>
      </w:pPr>
      <w:r w:rsidRPr="00681428">
        <w:rPr>
          <w:rFonts w:ascii="Arial" w:hAnsi="Arial" w:cs="Arial"/>
          <w:sz w:val="20"/>
        </w:rPr>
        <w:t>Priloga:</w:t>
      </w:r>
      <w:r w:rsidRPr="00681428">
        <w:rPr>
          <w:rFonts w:ascii="Arial" w:hAnsi="Arial" w:cs="Arial"/>
          <w:sz w:val="20"/>
        </w:rPr>
        <w:tab/>
      </w:r>
    </w:p>
    <w:p w14:paraId="493638DF" w14:textId="192A663A" w:rsidR="00B854FA" w:rsidRPr="002D6E08" w:rsidRDefault="002D6E08" w:rsidP="000D3E4B">
      <w:pPr>
        <w:pStyle w:val="Odstavekseznama"/>
        <w:numPr>
          <w:ilvl w:val="0"/>
          <w:numId w:val="32"/>
        </w:numPr>
        <w:spacing w:line="260" w:lineRule="atLeast"/>
        <w:rPr>
          <w:rFonts w:ascii="Arial" w:hAnsi="Arial" w:cs="Arial"/>
          <w:sz w:val="20"/>
        </w:rPr>
      </w:pPr>
      <w:r w:rsidRPr="002D6E08">
        <w:rPr>
          <w:rFonts w:ascii="Arial" w:hAnsi="Arial" w:cs="Arial"/>
          <w:sz w:val="20"/>
        </w:rPr>
        <w:t>p</w:t>
      </w:r>
      <w:r w:rsidR="00B854FA" w:rsidRPr="002D6E08">
        <w:rPr>
          <w:rFonts w:ascii="Arial" w:hAnsi="Arial" w:cs="Arial"/>
          <w:sz w:val="20"/>
        </w:rPr>
        <w:t>onudba izvajalca z dne ___________</w:t>
      </w:r>
    </w:p>
    <w:p w14:paraId="3271B8AB" w14:textId="20520EB1" w:rsidR="00396E2B" w:rsidRDefault="00396E2B">
      <w:pPr>
        <w:rPr>
          <w:rFonts w:ascii="Arial" w:hAnsi="Arial" w:cs="Arial"/>
          <w:b/>
          <w:sz w:val="20"/>
          <w:szCs w:val="20"/>
          <w:lang w:eastAsia="ar-SA"/>
        </w:rPr>
      </w:pPr>
    </w:p>
    <w:p w14:paraId="39F4D933" w14:textId="77777777" w:rsidR="002D7D65" w:rsidRDefault="002D7D65">
      <w:pPr>
        <w:rPr>
          <w:rFonts w:ascii="Arial" w:hAnsi="Arial" w:cs="Arial"/>
          <w:b/>
          <w:sz w:val="20"/>
          <w:szCs w:val="20"/>
          <w:lang w:eastAsia="ar-SA"/>
        </w:rPr>
      </w:pPr>
      <w:r>
        <w:rPr>
          <w:rFonts w:ascii="Arial" w:hAnsi="Arial" w:cs="Arial"/>
          <w:b/>
          <w:sz w:val="20"/>
          <w:szCs w:val="20"/>
          <w:lang w:eastAsia="ar-SA"/>
        </w:rPr>
        <w:br w:type="page"/>
      </w:r>
    </w:p>
    <w:p w14:paraId="19D67174" w14:textId="42AE7615" w:rsidR="000554F6" w:rsidRPr="00D80C52" w:rsidRDefault="000554F6" w:rsidP="000554F6">
      <w:pPr>
        <w:pBdr>
          <w:top w:val="single" w:sz="4" w:space="1" w:color="000000"/>
          <w:left w:val="single" w:sz="4" w:space="3"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D80C52">
        <w:rPr>
          <w:rFonts w:ascii="Arial" w:hAnsi="Arial" w:cs="Arial"/>
          <w:b/>
          <w:sz w:val="20"/>
          <w:szCs w:val="20"/>
          <w:lang w:eastAsia="ar-SA"/>
        </w:rPr>
        <w:lastRenderedPageBreak/>
        <w:t xml:space="preserve">Obrazec </w:t>
      </w:r>
      <w:r>
        <w:rPr>
          <w:rFonts w:ascii="Arial" w:hAnsi="Arial" w:cs="Arial"/>
          <w:b/>
          <w:sz w:val="20"/>
          <w:szCs w:val="20"/>
          <w:lang w:eastAsia="ar-SA"/>
        </w:rPr>
        <w:t>8</w:t>
      </w:r>
      <w:r w:rsidRPr="00D80C52">
        <w:rPr>
          <w:rFonts w:ascii="Arial" w:hAnsi="Arial" w:cs="Arial"/>
          <w:b/>
          <w:sz w:val="20"/>
          <w:szCs w:val="20"/>
          <w:lang w:eastAsia="ar-SA"/>
        </w:rPr>
        <w:t xml:space="preserve">: </w:t>
      </w:r>
      <w:r w:rsidRPr="00D80C52">
        <w:rPr>
          <w:rFonts w:ascii="Arial" w:hAnsi="Arial" w:cs="Arial"/>
          <w:b/>
          <w:sz w:val="20"/>
          <w:szCs w:val="20"/>
          <w:lang w:eastAsia="en-US"/>
        </w:rPr>
        <w:t>VZOREC POGODBE O OBDELAVI OSEBNIH PODATKOV</w:t>
      </w:r>
    </w:p>
    <w:p w14:paraId="52CB2D55" w14:textId="77777777" w:rsidR="000554F6" w:rsidRPr="00D80C52" w:rsidRDefault="000554F6" w:rsidP="000554F6">
      <w:pPr>
        <w:suppressAutoHyphens/>
        <w:spacing w:line="288" w:lineRule="auto"/>
        <w:jc w:val="both"/>
        <w:rPr>
          <w:rFonts w:ascii="Arial" w:hAnsi="Arial" w:cs="Arial"/>
          <w:b/>
          <w:color w:val="000000"/>
          <w:sz w:val="20"/>
          <w:szCs w:val="20"/>
          <w:lang w:eastAsia="ar-SA"/>
        </w:rPr>
      </w:pPr>
    </w:p>
    <w:p w14:paraId="5796E693" w14:textId="77777777" w:rsidR="000554F6" w:rsidRPr="00CD5F18" w:rsidRDefault="000554F6" w:rsidP="000554F6">
      <w:pPr>
        <w:suppressAutoHyphens/>
        <w:spacing w:line="260" w:lineRule="atLeast"/>
        <w:jc w:val="both"/>
        <w:rPr>
          <w:rFonts w:ascii="Arial" w:hAnsi="Arial" w:cs="Arial"/>
          <w:color w:val="000000"/>
          <w:sz w:val="20"/>
          <w:szCs w:val="20"/>
          <w:lang w:eastAsia="ar-SA"/>
        </w:rPr>
      </w:pPr>
      <w:r w:rsidRPr="00CD5F18">
        <w:rPr>
          <w:rFonts w:ascii="Arial" w:hAnsi="Arial" w:cs="Arial"/>
          <w:b/>
          <w:color w:val="000000"/>
          <w:sz w:val="20"/>
          <w:szCs w:val="20"/>
          <w:lang w:eastAsia="ar-SA"/>
        </w:rPr>
        <w:t>Republika Slovenija, Ministrstvo za infrastrukturo</w:t>
      </w:r>
      <w:r>
        <w:rPr>
          <w:rFonts w:ascii="Arial" w:hAnsi="Arial" w:cs="Arial"/>
          <w:b/>
          <w:color w:val="000000"/>
          <w:sz w:val="20"/>
          <w:szCs w:val="20"/>
          <w:lang w:eastAsia="ar-SA"/>
        </w:rPr>
        <w:t xml:space="preserve">, </w:t>
      </w:r>
      <w:r w:rsidRPr="00CD5F18">
        <w:rPr>
          <w:rFonts w:ascii="Arial" w:hAnsi="Arial" w:cs="Arial"/>
          <w:color w:val="000000"/>
          <w:sz w:val="20"/>
          <w:szCs w:val="20"/>
          <w:lang w:eastAsia="ar-SA"/>
        </w:rPr>
        <w:t xml:space="preserve">Tržaška cesta 19, 1000 Ljubljana, davčna številka: SI 25967061, ki ga zastopa </w:t>
      </w:r>
      <w:r>
        <w:rPr>
          <w:rFonts w:ascii="Arial" w:hAnsi="Arial" w:cs="Arial"/>
          <w:color w:val="000000"/>
          <w:sz w:val="20"/>
          <w:szCs w:val="20"/>
          <w:lang w:eastAsia="ar-SA"/>
        </w:rPr>
        <w:t xml:space="preserve">mag. Alenka Bratušek, ministrica </w:t>
      </w:r>
      <w:r w:rsidRPr="00CD5F18">
        <w:rPr>
          <w:rFonts w:ascii="Arial" w:hAnsi="Arial" w:cs="Arial"/>
          <w:color w:val="000000"/>
          <w:sz w:val="20"/>
          <w:szCs w:val="20"/>
          <w:lang w:eastAsia="ar-SA"/>
        </w:rPr>
        <w:t>(v nadaljnjem besedilu: upravljavec)</w:t>
      </w:r>
    </w:p>
    <w:p w14:paraId="5318874B" w14:textId="77777777" w:rsidR="000554F6" w:rsidRPr="00CD5F18" w:rsidRDefault="000554F6" w:rsidP="000554F6">
      <w:pPr>
        <w:suppressAutoHyphens/>
        <w:spacing w:line="260" w:lineRule="atLeast"/>
        <w:jc w:val="both"/>
        <w:rPr>
          <w:rFonts w:ascii="Arial" w:hAnsi="Arial" w:cs="Arial"/>
          <w:sz w:val="20"/>
          <w:szCs w:val="20"/>
          <w:lang w:eastAsia="ar-SA"/>
        </w:rPr>
      </w:pPr>
    </w:p>
    <w:p w14:paraId="6F0B25AE"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in</w:t>
      </w:r>
    </w:p>
    <w:p w14:paraId="19B17176" w14:textId="77777777" w:rsidR="000554F6" w:rsidRPr="00CD5F18" w:rsidRDefault="000554F6" w:rsidP="000554F6">
      <w:pPr>
        <w:suppressAutoHyphens/>
        <w:spacing w:line="260" w:lineRule="atLeast"/>
        <w:jc w:val="both"/>
        <w:rPr>
          <w:rFonts w:ascii="Arial" w:hAnsi="Arial" w:cs="Arial"/>
          <w:sz w:val="20"/>
          <w:szCs w:val="20"/>
          <w:lang w:eastAsia="ar-SA"/>
        </w:rPr>
      </w:pPr>
    </w:p>
    <w:p w14:paraId="475A690D"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/naziv pravne osebe/</w:t>
      </w:r>
    </w:p>
    <w:p w14:paraId="727CDF80" w14:textId="77777777" w:rsidR="000554F6" w:rsidRPr="00CD5F18" w:rsidRDefault="000554F6" w:rsidP="000554F6">
      <w:pPr>
        <w:suppressAutoHyphens/>
        <w:spacing w:line="260" w:lineRule="atLeast"/>
        <w:jc w:val="both"/>
        <w:rPr>
          <w:rFonts w:ascii="Arial" w:hAnsi="Arial" w:cs="Arial"/>
          <w:sz w:val="20"/>
          <w:szCs w:val="20"/>
          <w:lang w:eastAsia="ar-SA"/>
        </w:rPr>
      </w:pPr>
    </w:p>
    <w:p w14:paraId="3B973227"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sklepata naslednjo</w:t>
      </w:r>
    </w:p>
    <w:p w14:paraId="326BD75D" w14:textId="77777777" w:rsidR="000554F6" w:rsidRPr="00CD5F18" w:rsidRDefault="000554F6" w:rsidP="000554F6">
      <w:pPr>
        <w:suppressAutoHyphens/>
        <w:spacing w:line="260" w:lineRule="atLeast"/>
        <w:jc w:val="both"/>
        <w:rPr>
          <w:rFonts w:ascii="Arial" w:hAnsi="Arial" w:cs="Arial"/>
          <w:sz w:val="20"/>
          <w:szCs w:val="20"/>
          <w:lang w:eastAsia="ar-SA"/>
        </w:rPr>
      </w:pPr>
    </w:p>
    <w:p w14:paraId="6E31D26A" w14:textId="77777777" w:rsidR="000554F6" w:rsidRPr="00CD5F18" w:rsidRDefault="000554F6" w:rsidP="000554F6">
      <w:pPr>
        <w:suppressAutoHyphens/>
        <w:spacing w:line="260" w:lineRule="atLeast"/>
        <w:jc w:val="center"/>
        <w:rPr>
          <w:rFonts w:ascii="Arial" w:hAnsi="Arial" w:cs="Arial"/>
          <w:b/>
          <w:color w:val="000000"/>
          <w:sz w:val="20"/>
          <w:szCs w:val="20"/>
          <w:lang w:eastAsia="ar-SA"/>
        </w:rPr>
      </w:pPr>
      <w:r w:rsidRPr="00CD5F18">
        <w:rPr>
          <w:rFonts w:ascii="Arial" w:hAnsi="Arial" w:cs="Arial"/>
          <w:b/>
          <w:sz w:val="20"/>
          <w:szCs w:val="20"/>
          <w:lang w:eastAsia="ar-SA"/>
        </w:rPr>
        <w:t xml:space="preserve">POGODBO O OBDELAVI </w:t>
      </w:r>
      <w:r w:rsidRPr="00CD5F18">
        <w:rPr>
          <w:rFonts w:ascii="Arial" w:hAnsi="Arial" w:cs="Arial"/>
          <w:b/>
          <w:color w:val="000000"/>
          <w:sz w:val="20"/>
          <w:szCs w:val="20"/>
          <w:lang w:eastAsia="ar-SA"/>
        </w:rPr>
        <w:t>OSEBNIH PODATKOV</w:t>
      </w:r>
    </w:p>
    <w:p w14:paraId="08621F3A" w14:textId="09E07E92" w:rsidR="000554F6" w:rsidRPr="00CD5F18" w:rsidRDefault="000554F6" w:rsidP="000554F6">
      <w:pPr>
        <w:suppressAutoHyphens/>
        <w:spacing w:line="260" w:lineRule="atLeast"/>
        <w:jc w:val="center"/>
        <w:rPr>
          <w:rFonts w:ascii="Arial" w:hAnsi="Arial" w:cs="Arial"/>
          <w:b/>
          <w:sz w:val="20"/>
          <w:szCs w:val="20"/>
          <w:lang w:eastAsia="ar-SA"/>
        </w:rPr>
      </w:pPr>
      <w:r w:rsidRPr="00CD5F18">
        <w:rPr>
          <w:rFonts w:ascii="Arial" w:hAnsi="Arial" w:cs="Arial"/>
          <w:b/>
          <w:color w:val="000000"/>
          <w:sz w:val="20"/>
          <w:szCs w:val="20"/>
          <w:lang w:eastAsia="ar-SA"/>
        </w:rPr>
        <w:t>št.: 2430-</w:t>
      </w:r>
      <w:r w:rsidR="009910E8">
        <w:rPr>
          <w:rFonts w:ascii="Arial" w:hAnsi="Arial" w:cs="Arial"/>
          <w:b/>
          <w:sz w:val="20"/>
          <w:szCs w:val="20"/>
          <w:lang w:eastAsia="ar-SA"/>
        </w:rPr>
        <w:t>26</w:t>
      </w:r>
      <w:r w:rsidRPr="00CD5F18">
        <w:rPr>
          <w:rFonts w:ascii="Arial" w:hAnsi="Arial" w:cs="Arial"/>
          <w:b/>
          <w:sz w:val="20"/>
          <w:szCs w:val="20"/>
          <w:lang w:eastAsia="ar-SA"/>
        </w:rPr>
        <w:t>-</w:t>
      </w:r>
      <w:r w:rsidR="00191D9B">
        <w:rPr>
          <w:rFonts w:ascii="Arial" w:hAnsi="Arial" w:cs="Arial"/>
          <w:b/>
          <w:sz w:val="20"/>
          <w:szCs w:val="20"/>
          <w:lang w:eastAsia="ar-SA"/>
        </w:rPr>
        <w:t>___</w:t>
      </w:r>
      <w:r w:rsidR="006F2914">
        <w:rPr>
          <w:rFonts w:ascii="Arial" w:hAnsi="Arial" w:cs="Arial"/>
          <w:b/>
          <w:sz w:val="20"/>
          <w:szCs w:val="20"/>
          <w:lang w:eastAsia="ar-SA"/>
        </w:rPr>
        <w:t>__</w:t>
      </w:r>
    </w:p>
    <w:p w14:paraId="3754AB25" w14:textId="77777777" w:rsidR="000554F6" w:rsidRPr="00CD5F18" w:rsidRDefault="000554F6" w:rsidP="000554F6">
      <w:pPr>
        <w:suppressAutoHyphens/>
        <w:spacing w:line="260" w:lineRule="atLeast"/>
        <w:jc w:val="center"/>
        <w:rPr>
          <w:rFonts w:ascii="Arial" w:hAnsi="Arial" w:cs="Arial"/>
          <w:sz w:val="20"/>
          <w:szCs w:val="20"/>
          <w:lang w:eastAsia="ar-SA"/>
        </w:rPr>
      </w:pPr>
    </w:p>
    <w:p w14:paraId="46367153"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 člen</w:t>
      </w:r>
    </w:p>
    <w:p w14:paraId="31A6508C" w14:textId="77777777" w:rsidR="000554F6" w:rsidRDefault="000554F6" w:rsidP="000554F6">
      <w:pPr>
        <w:suppressAutoHyphens/>
        <w:spacing w:line="260" w:lineRule="atLeast"/>
        <w:jc w:val="both"/>
        <w:rPr>
          <w:rFonts w:ascii="Arial" w:hAnsi="Arial" w:cs="Arial"/>
          <w:sz w:val="20"/>
          <w:szCs w:val="20"/>
          <w:lang w:eastAsia="ar-SA"/>
        </w:rPr>
      </w:pPr>
    </w:p>
    <w:p w14:paraId="546CEB11" w14:textId="1C6DD21C" w:rsidR="000554F6" w:rsidRPr="00CD5F18" w:rsidRDefault="000554F6" w:rsidP="000554F6">
      <w:pPr>
        <w:suppressAutoHyphens/>
        <w:spacing w:line="260" w:lineRule="atLeast"/>
        <w:jc w:val="both"/>
        <w:rPr>
          <w:rFonts w:ascii="Arial" w:hAnsi="Arial" w:cs="Arial"/>
          <w:bCs/>
          <w:sz w:val="20"/>
          <w:szCs w:val="20"/>
          <w:lang w:eastAsia="en-US"/>
        </w:rPr>
      </w:pPr>
      <w:r w:rsidRPr="00CD5F18">
        <w:rPr>
          <w:rFonts w:ascii="Arial" w:hAnsi="Arial" w:cs="Arial"/>
          <w:sz w:val="20"/>
          <w:szCs w:val="20"/>
          <w:lang w:eastAsia="ar-SA"/>
        </w:rPr>
        <w:t>Pogodbeni stranki uvodoma ugotavljata, da sta predhodno sklenili Pogodbo o izvedbi naročila storitev št. 2430-</w:t>
      </w:r>
      <w:r w:rsidR="009910E8">
        <w:rPr>
          <w:rFonts w:ascii="Arial" w:hAnsi="Arial" w:cs="Arial"/>
          <w:sz w:val="20"/>
          <w:szCs w:val="20"/>
          <w:lang w:eastAsia="ar-SA"/>
        </w:rPr>
        <w:t>26</w:t>
      </w:r>
      <w:r w:rsidR="006F2914">
        <w:rPr>
          <w:rFonts w:ascii="Arial" w:hAnsi="Arial" w:cs="Arial"/>
          <w:sz w:val="20"/>
          <w:szCs w:val="20"/>
          <w:lang w:eastAsia="ar-SA"/>
        </w:rPr>
        <w:t>-____</w:t>
      </w:r>
      <w:r w:rsidR="00191D9B">
        <w:rPr>
          <w:rFonts w:ascii="Arial" w:hAnsi="Arial" w:cs="Arial"/>
          <w:sz w:val="20"/>
          <w:szCs w:val="20"/>
          <w:lang w:eastAsia="ar-SA"/>
        </w:rPr>
        <w:t>___</w:t>
      </w:r>
      <w:r w:rsidRPr="00CD5F18">
        <w:rPr>
          <w:rFonts w:ascii="Arial" w:hAnsi="Arial" w:cs="Arial"/>
          <w:sz w:val="20"/>
          <w:szCs w:val="20"/>
          <w:lang w:eastAsia="ar-SA"/>
        </w:rPr>
        <w:t xml:space="preserve"> »</w:t>
      </w:r>
      <w:r w:rsidRPr="00CD5F18">
        <w:rPr>
          <w:rFonts w:ascii="Arial" w:hAnsi="Arial" w:cs="Arial"/>
          <w:i/>
          <w:sz w:val="20"/>
          <w:szCs w:val="20"/>
          <w:lang w:eastAsia="ar-SA"/>
        </w:rPr>
        <w:t>naziv osnovne pogodbe</w:t>
      </w:r>
      <w:r w:rsidRPr="00CD5F18">
        <w:rPr>
          <w:rFonts w:ascii="Arial" w:hAnsi="Arial" w:cs="Arial"/>
          <w:sz w:val="20"/>
          <w:szCs w:val="20"/>
          <w:lang w:eastAsia="ar-SA"/>
        </w:rPr>
        <w:t>«.</w:t>
      </w:r>
    </w:p>
    <w:p w14:paraId="7182CDB4" w14:textId="77777777" w:rsidR="000554F6" w:rsidRPr="00CD5F18" w:rsidRDefault="000554F6" w:rsidP="000554F6">
      <w:pPr>
        <w:suppressAutoHyphens/>
        <w:spacing w:line="260" w:lineRule="atLeast"/>
        <w:jc w:val="both"/>
        <w:rPr>
          <w:rFonts w:ascii="Arial" w:hAnsi="Arial" w:cs="Arial"/>
          <w:sz w:val="20"/>
          <w:szCs w:val="20"/>
          <w:lang w:eastAsia="ar-SA"/>
        </w:rPr>
      </w:pPr>
    </w:p>
    <w:p w14:paraId="421A6D20"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 člen</w:t>
      </w:r>
    </w:p>
    <w:p w14:paraId="0AD92C7C" w14:textId="77777777" w:rsidR="000554F6" w:rsidRDefault="000554F6" w:rsidP="000554F6">
      <w:pPr>
        <w:suppressAutoHyphens/>
        <w:spacing w:line="260" w:lineRule="atLeast"/>
        <w:jc w:val="both"/>
        <w:rPr>
          <w:rFonts w:ascii="Arial" w:hAnsi="Arial" w:cs="Arial"/>
          <w:sz w:val="20"/>
          <w:szCs w:val="20"/>
          <w:lang w:eastAsia="ar-SA"/>
        </w:rPr>
      </w:pPr>
    </w:p>
    <w:p w14:paraId="488C4BF1"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S to pogodbo se obdelovalec zavezuje, da bo v imenu in za račun upravljavca obdeloval osebne podatke v obsegu in na način, določen v tej pogodbi, morebitnih dodatnih pisnih navodilih upravljavca ter v skladu z določili Uredbe (EU) 2016/679 Evropskega parlamenta in Sveta z dne 27. aprila 2016 o varstvu posameznikov pri obdelavi osebnih podatkov in o prostem pretoku takih podatkov ter razveljavitvi Direktive 95/46/ES (v nadaljnjem besedilu: Splošna uredba o varstvu podatkov) in veljavnim zakonom, ki ureja varstvo osebnih podatkov v Republiki Sloveniji.</w:t>
      </w:r>
    </w:p>
    <w:p w14:paraId="494A2D8C" w14:textId="77777777" w:rsidR="000554F6" w:rsidRPr="00CD5F18" w:rsidRDefault="000554F6" w:rsidP="000554F6">
      <w:pPr>
        <w:suppressAutoHyphens/>
        <w:spacing w:line="260" w:lineRule="atLeast"/>
        <w:jc w:val="both"/>
        <w:rPr>
          <w:rFonts w:ascii="Arial" w:hAnsi="Arial" w:cs="Arial"/>
          <w:sz w:val="20"/>
          <w:szCs w:val="20"/>
          <w:lang w:eastAsia="ar-SA"/>
        </w:rPr>
      </w:pPr>
    </w:p>
    <w:p w14:paraId="3DC23B43" w14:textId="77777777" w:rsidR="000554F6" w:rsidRPr="00CD5F18" w:rsidRDefault="000554F6" w:rsidP="000554F6">
      <w:pPr>
        <w:suppressAutoHyphens/>
        <w:spacing w:line="260" w:lineRule="atLeast"/>
        <w:jc w:val="center"/>
        <w:rPr>
          <w:rFonts w:ascii="Arial" w:hAnsi="Arial" w:cs="Arial"/>
          <w:bCs/>
          <w:sz w:val="20"/>
          <w:szCs w:val="20"/>
          <w:lang w:eastAsia="ar-SA"/>
        </w:rPr>
      </w:pPr>
      <w:r w:rsidRPr="00CD5F18">
        <w:rPr>
          <w:rFonts w:ascii="Arial" w:hAnsi="Arial" w:cs="Arial"/>
          <w:bCs/>
          <w:sz w:val="20"/>
          <w:szCs w:val="20"/>
          <w:lang w:eastAsia="ar-SA"/>
        </w:rPr>
        <w:t>3. člen</w:t>
      </w:r>
    </w:p>
    <w:p w14:paraId="5F68464A" w14:textId="77777777" w:rsidR="000554F6" w:rsidRDefault="000554F6" w:rsidP="000554F6">
      <w:pPr>
        <w:suppressAutoHyphens/>
        <w:autoSpaceDE w:val="0"/>
        <w:autoSpaceDN w:val="0"/>
        <w:adjustRightInd w:val="0"/>
        <w:spacing w:line="260" w:lineRule="atLeast"/>
        <w:jc w:val="both"/>
        <w:rPr>
          <w:rFonts w:ascii="Arial" w:hAnsi="Arial" w:cs="Arial"/>
          <w:sz w:val="20"/>
          <w:szCs w:val="20"/>
          <w:lang w:eastAsia="ar-SA"/>
        </w:rPr>
      </w:pPr>
    </w:p>
    <w:p w14:paraId="3E5D73A1" w14:textId="77777777" w:rsidR="000554F6" w:rsidRPr="00CD5F18" w:rsidRDefault="000554F6" w:rsidP="006F2914">
      <w:pPr>
        <w:suppressAutoHyphens/>
        <w:autoSpaceDE w:val="0"/>
        <w:autoSpaceDN w:val="0"/>
        <w:adjustRightInd w:val="0"/>
        <w:spacing w:line="260" w:lineRule="atLeast"/>
        <w:jc w:val="both"/>
        <w:rPr>
          <w:rFonts w:ascii="Arial" w:hAnsi="Arial" w:cs="Arial"/>
          <w:sz w:val="20"/>
          <w:szCs w:val="20"/>
          <w:lang w:eastAsia="ar-SA"/>
        </w:rPr>
      </w:pPr>
      <w:r w:rsidRPr="00CD5F18">
        <w:rPr>
          <w:rFonts w:ascii="Arial" w:hAnsi="Arial" w:cs="Arial"/>
          <w:sz w:val="20"/>
          <w:szCs w:val="20"/>
          <w:lang w:eastAsia="ar-SA"/>
        </w:rPr>
        <w:t>Obdelovalec za upravljavca izvaja naslednje naloge:</w:t>
      </w:r>
    </w:p>
    <w:p w14:paraId="7C2B974C" w14:textId="0AE1A996" w:rsidR="009910E8" w:rsidRPr="009910E8" w:rsidRDefault="009910E8" w:rsidP="006F2914">
      <w:pPr>
        <w:suppressAutoHyphens/>
        <w:autoSpaceDE w:val="0"/>
        <w:autoSpaceDN w:val="0"/>
        <w:adjustRightInd w:val="0"/>
        <w:spacing w:line="260" w:lineRule="atLeast"/>
        <w:jc w:val="both"/>
        <w:rPr>
          <w:rFonts w:ascii="Arial" w:hAnsi="Arial" w:cs="Arial"/>
          <w:sz w:val="20"/>
          <w:szCs w:val="20"/>
          <w:lang w:eastAsia="ar-SA"/>
        </w:rPr>
      </w:pPr>
      <w:r>
        <w:rPr>
          <w:rFonts w:ascii="Arial" w:hAnsi="Arial" w:cs="Arial"/>
          <w:sz w:val="20"/>
          <w:szCs w:val="20"/>
          <w:lang w:eastAsia="ar-SA"/>
        </w:rPr>
        <w:t>P</w:t>
      </w:r>
      <w:r w:rsidRPr="009910E8">
        <w:rPr>
          <w:rFonts w:ascii="Arial" w:hAnsi="Arial" w:cs="Arial"/>
          <w:sz w:val="20"/>
          <w:szCs w:val="20"/>
          <w:lang w:eastAsia="ar-SA"/>
        </w:rPr>
        <w:t xml:space="preserve">riprava analize MMTT </w:t>
      </w:r>
      <w:r w:rsidR="007720A1">
        <w:rPr>
          <w:rFonts w:ascii="Arial" w:hAnsi="Arial" w:cs="Arial"/>
          <w:sz w:val="20"/>
          <w:szCs w:val="20"/>
          <w:lang w:eastAsia="ar-SA"/>
        </w:rPr>
        <w:t>v</w:t>
      </w:r>
      <w:r w:rsidR="007720A1" w:rsidRPr="009910E8">
        <w:rPr>
          <w:rFonts w:ascii="Arial" w:hAnsi="Arial" w:cs="Arial"/>
          <w:sz w:val="20"/>
          <w:szCs w:val="20"/>
          <w:lang w:eastAsia="ar-SA"/>
        </w:rPr>
        <w:t xml:space="preserve"> </w:t>
      </w:r>
      <w:r w:rsidRPr="009910E8">
        <w:rPr>
          <w:rFonts w:ascii="Arial" w:hAnsi="Arial" w:cs="Arial"/>
          <w:sz w:val="20"/>
          <w:szCs w:val="20"/>
          <w:lang w:eastAsia="ar-SA"/>
        </w:rPr>
        <w:t xml:space="preserve">RS v skladu s 36 (3) členom Uredbe TEN-T. V skladu </w:t>
      </w:r>
      <w:r w:rsidR="00AA53FD">
        <w:rPr>
          <w:rFonts w:ascii="Arial" w:hAnsi="Arial" w:cs="Arial"/>
          <w:sz w:val="20"/>
          <w:szCs w:val="20"/>
          <w:lang w:eastAsia="ar-SA"/>
        </w:rPr>
        <w:t xml:space="preserve">s slednjo </w:t>
      </w:r>
      <w:r w:rsidRPr="009910E8">
        <w:rPr>
          <w:rFonts w:ascii="Arial" w:hAnsi="Arial" w:cs="Arial"/>
          <w:sz w:val="20"/>
          <w:szCs w:val="20"/>
          <w:lang w:eastAsia="ar-SA"/>
        </w:rPr>
        <w:t>morajo države članice opraviti tržno in v prihodnost usmerjeno analizo MMTT na svojem ozemlju, ki mora vsaj:</w:t>
      </w:r>
    </w:p>
    <w:p w14:paraId="2F5847BB" w14:textId="4E747880" w:rsidR="009910E8" w:rsidRPr="006F2914" w:rsidRDefault="009910E8" w:rsidP="000D3E4B">
      <w:pPr>
        <w:pStyle w:val="Odstavekseznama"/>
        <w:numPr>
          <w:ilvl w:val="0"/>
          <w:numId w:val="68"/>
        </w:numPr>
        <w:suppressAutoHyphens/>
        <w:autoSpaceDE w:val="0"/>
        <w:autoSpaceDN w:val="0"/>
        <w:adjustRightInd w:val="0"/>
        <w:spacing w:line="260" w:lineRule="atLeast"/>
        <w:jc w:val="both"/>
        <w:rPr>
          <w:rFonts w:ascii="Arial" w:hAnsi="Arial" w:cs="Arial"/>
          <w:sz w:val="20"/>
          <w:szCs w:val="20"/>
          <w:lang w:eastAsia="ar-SA"/>
        </w:rPr>
      </w:pPr>
      <w:r w:rsidRPr="006F2914">
        <w:rPr>
          <w:rFonts w:ascii="Arial" w:hAnsi="Arial" w:cs="Arial"/>
          <w:sz w:val="20"/>
          <w:szCs w:val="20"/>
          <w:lang w:eastAsia="ar-SA"/>
        </w:rPr>
        <w:t>preučiti sedanje in prihodnje toke prometa tovora po vrstah prevoza;</w:t>
      </w:r>
    </w:p>
    <w:p w14:paraId="68C493FE" w14:textId="31DC765E" w:rsidR="009910E8" w:rsidRPr="006F2914" w:rsidRDefault="009910E8" w:rsidP="000D3E4B">
      <w:pPr>
        <w:pStyle w:val="Odstavekseznama"/>
        <w:numPr>
          <w:ilvl w:val="0"/>
          <w:numId w:val="68"/>
        </w:numPr>
        <w:suppressAutoHyphens/>
        <w:autoSpaceDE w:val="0"/>
        <w:autoSpaceDN w:val="0"/>
        <w:adjustRightInd w:val="0"/>
        <w:spacing w:line="260" w:lineRule="atLeast"/>
        <w:jc w:val="both"/>
        <w:rPr>
          <w:rFonts w:ascii="Arial" w:hAnsi="Arial" w:cs="Arial"/>
          <w:sz w:val="20"/>
          <w:szCs w:val="20"/>
          <w:lang w:eastAsia="ar-SA"/>
        </w:rPr>
      </w:pPr>
      <w:r w:rsidRPr="006F2914">
        <w:rPr>
          <w:rFonts w:ascii="Arial" w:hAnsi="Arial" w:cs="Arial"/>
          <w:sz w:val="20"/>
          <w:szCs w:val="20"/>
          <w:lang w:eastAsia="ar-SA"/>
        </w:rPr>
        <w:t xml:space="preserve">opredeliti obstoječe MMTT v vseevropskem prometnem omrežju na svojem ozemlju in oceniti potrebo po novih MMTT ali dodatnih </w:t>
      </w:r>
      <w:proofErr w:type="spellStart"/>
      <w:r w:rsidRPr="006F2914">
        <w:rPr>
          <w:rFonts w:ascii="Arial" w:hAnsi="Arial" w:cs="Arial"/>
          <w:sz w:val="20"/>
          <w:szCs w:val="20"/>
          <w:lang w:eastAsia="ar-SA"/>
        </w:rPr>
        <w:t>pretovornih</w:t>
      </w:r>
      <w:proofErr w:type="spellEnd"/>
      <w:r w:rsidRPr="006F2914">
        <w:rPr>
          <w:rFonts w:ascii="Arial" w:hAnsi="Arial" w:cs="Arial"/>
          <w:sz w:val="20"/>
          <w:szCs w:val="20"/>
          <w:lang w:eastAsia="ar-SA"/>
        </w:rPr>
        <w:t xml:space="preserve"> zmogljivostih v obstoječih terminalih; in</w:t>
      </w:r>
    </w:p>
    <w:p w14:paraId="586E66EA" w14:textId="5C8FEA88" w:rsidR="009910E8" w:rsidRPr="006F2914" w:rsidRDefault="009910E8" w:rsidP="000D3E4B">
      <w:pPr>
        <w:pStyle w:val="Odstavekseznama"/>
        <w:numPr>
          <w:ilvl w:val="0"/>
          <w:numId w:val="68"/>
        </w:numPr>
        <w:suppressAutoHyphens/>
        <w:autoSpaceDE w:val="0"/>
        <w:autoSpaceDN w:val="0"/>
        <w:adjustRightInd w:val="0"/>
        <w:spacing w:line="260" w:lineRule="atLeast"/>
        <w:jc w:val="both"/>
        <w:rPr>
          <w:rFonts w:ascii="Arial" w:hAnsi="Arial" w:cs="Arial"/>
          <w:sz w:val="20"/>
          <w:szCs w:val="20"/>
          <w:lang w:eastAsia="ar-SA"/>
        </w:rPr>
      </w:pPr>
      <w:r w:rsidRPr="006F2914">
        <w:rPr>
          <w:rFonts w:ascii="Arial" w:hAnsi="Arial" w:cs="Arial"/>
          <w:sz w:val="20"/>
          <w:szCs w:val="20"/>
          <w:lang w:eastAsia="ar-SA"/>
        </w:rPr>
        <w:t xml:space="preserve">analizirati, kako zagotoviti ustrezno porazdelitev MMTT z ustreznimi </w:t>
      </w:r>
      <w:proofErr w:type="spellStart"/>
      <w:r w:rsidRPr="006F2914">
        <w:rPr>
          <w:rFonts w:ascii="Arial" w:hAnsi="Arial" w:cs="Arial"/>
          <w:sz w:val="20"/>
          <w:szCs w:val="20"/>
          <w:lang w:eastAsia="ar-SA"/>
        </w:rPr>
        <w:t>pretovornimi</w:t>
      </w:r>
      <w:proofErr w:type="spellEnd"/>
      <w:r w:rsidRPr="006F2914">
        <w:rPr>
          <w:rFonts w:ascii="Arial" w:hAnsi="Arial" w:cs="Arial"/>
          <w:sz w:val="20"/>
          <w:szCs w:val="20"/>
          <w:lang w:eastAsia="ar-SA"/>
        </w:rPr>
        <w:t xml:space="preserve"> zmogljivostmi, da se izpolnijo potrebe iz točke (b), pri čemer se upoštevajo terminali, ki se nahajajo v obmejnih območjih sosednjih držav članic.</w:t>
      </w:r>
    </w:p>
    <w:p w14:paraId="1E6F1193" w14:textId="77777777" w:rsidR="009910E8" w:rsidRPr="009910E8" w:rsidRDefault="009910E8" w:rsidP="009910E8">
      <w:pPr>
        <w:suppressAutoHyphens/>
        <w:autoSpaceDE w:val="0"/>
        <w:autoSpaceDN w:val="0"/>
        <w:adjustRightInd w:val="0"/>
        <w:spacing w:line="260" w:lineRule="atLeast"/>
        <w:jc w:val="both"/>
        <w:rPr>
          <w:rFonts w:ascii="Arial" w:hAnsi="Arial" w:cs="Arial"/>
          <w:sz w:val="20"/>
          <w:szCs w:val="20"/>
          <w:lang w:eastAsia="ar-SA"/>
        </w:rPr>
      </w:pPr>
    </w:p>
    <w:p w14:paraId="73C0A180" w14:textId="286E390A" w:rsidR="00AA53FD" w:rsidRPr="00AA53FD" w:rsidRDefault="000554F6" w:rsidP="00AA53FD">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Podrobnejše delovne naloge obdelovalca so opisane v pogodbi št. 2430</w:t>
      </w:r>
      <w:r w:rsidR="006F2914">
        <w:rPr>
          <w:rFonts w:ascii="Arial" w:hAnsi="Arial" w:cs="Arial"/>
          <w:sz w:val="20"/>
          <w:szCs w:val="20"/>
          <w:lang w:eastAsia="ar-SA"/>
        </w:rPr>
        <w:t>-</w:t>
      </w:r>
      <w:r w:rsidR="009910E8">
        <w:rPr>
          <w:rFonts w:ascii="Arial" w:hAnsi="Arial" w:cs="Arial"/>
          <w:sz w:val="20"/>
          <w:szCs w:val="20"/>
          <w:lang w:eastAsia="ar-SA"/>
        </w:rPr>
        <w:t>26-</w:t>
      </w:r>
      <w:r w:rsidR="00191D9B">
        <w:rPr>
          <w:rFonts w:ascii="Arial" w:hAnsi="Arial" w:cs="Arial"/>
          <w:sz w:val="20"/>
          <w:szCs w:val="20"/>
          <w:lang w:eastAsia="ar-SA"/>
        </w:rPr>
        <w:t>___</w:t>
      </w:r>
      <w:r w:rsidR="006F2914">
        <w:rPr>
          <w:rFonts w:ascii="Arial" w:hAnsi="Arial" w:cs="Arial"/>
          <w:sz w:val="20"/>
          <w:szCs w:val="20"/>
          <w:lang w:eastAsia="ar-SA"/>
        </w:rPr>
        <w:t>__</w:t>
      </w:r>
      <w:r w:rsidRPr="00CD5F18">
        <w:rPr>
          <w:rFonts w:ascii="Arial" w:hAnsi="Arial" w:cs="Arial"/>
          <w:sz w:val="20"/>
          <w:szCs w:val="20"/>
          <w:lang w:eastAsia="ar-SA"/>
        </w:rPr>
        <w:t>.</w:t>
      </w:r>
      <w:r w:rsidR="00AA53FD" w:rsidRPr="00AA53FD">
        <w:t xml:space="preserve"> </w:t>
      </w:r>
      <w:r w:rsidR="00AA53FD" w:rsidRPr="00AA53FD">
        <w:rPr>
          <w:rFonts w:ascii="Arial" w:hAnsi="Arial" w:cs="Arial"/>
          <w:sz w:val="20"/>
          <w:szCs w:val="20"/>
          <w:lang w:eastAsia="ar-SA"/>
        </w:rPr>
        <w:t xml:space="preserve">Podrobnejši opis storitve in druge zahteve so razvidne iz poglavja 5 – </w:t>
      </w:r>
      <w:r w:rsidR="000C3485">
        <w:rPr>
          <w:rFonts w:ascii="Arial" w:hAnsi="Arial" w:cs="Arial"/>
          <w:sz w:val="20"/>
          <w:szCs w:val="20"/>
          <w:lang w:eastAsia="ar-SA"/>
        </w:rPr>
        <w:t>P</w:t>
      </w:r>
      <w:r w:rsidR="00AA53FD" w:rsidRPr="00AA53FD">
        <w:rPr>
          <w:rFonts w:ascii="Arial" w:hAnsi="Arial" w:cs="Arial"/>
          <w:sz w:val="20"/>
          <w:szCs w:val="20"/>
          <w:lang w:eastAsia="ar-SA"/>
        </w:rPr>
        <w:t xml:space="preserve">rojektna naloga, ki </w:t>
      </w:r>
      <w:r w:rsidR="000C3485">
        <w:rPr>
          <w:rFonts w:ascii="Arial" w:hAnsi="Arial" w:cs="Arial"/>
          <w:sz w:val="20"/>
          <w:szCs w:val="20"/>
          <w:lang w:eastAsia="ar-SA"/>
        </w:rPr>
        <w:t xml:space="preserve">je </w:t>
      </w:r>
      <w:r w:rsidR="00AA53FD" w:rsidRPr="00AA53FD">
        <w:rPr>
          <w:rFonts w:ascii="Arial" w:hAnsi="Arial" w:cs="Arial"/>
          <w:sz w:val="20"/>
          <w:szCs w:val="20"/>
          <w:lang w:eastAsia="ar-SA"/>
        </w:rPr>
        <w:t>razdeljena na naslednje segmente:</w:t>
      </w:r>
    </w:p>
    <w:p w14:paraId="4000B06C" w14:textId="7811CAC6" w:rsidR="00AA53FD" w:rsidRPr="006F2914" w:rsidRDefault="00AA53FD" w:rsidP="000D3E4B">
      <w:pPr>
        <w:pStyle w:val="Odstavekseznama"/>
        <w:numPr>
          <w:ilvl w:val="0"/>
          <w:numId w:val="69"/>
        </w:numPr>
        <w:suppressAutoHyphens/>
        <w:spacing w:line="260" w:lineRule="atLeast"/>
        <w:jc w:val="both"/>
        <w:rPr>
          <w:rFonts w:ascii="Arial" w:hAnsi="Arial" w:cs="Arial"/>
          <w:sz w:val="20"/>
          <w:szCs w:val="20"/>
          <w:lang w:eastAsia="ar-SA"/>
        </w:rPr>
      </w:pPr>
      <w:r w:rsidRPr="006F2914">
        <w:rPr>
          <w:rFonts w:ascii="Arial" w:hAnsi="Arial" w:cs="Arial"/>
          <w:sz w:val="20"/>
          <w:szCs w:val="20"/>
          <w:lang w:eastAsia="ar-SA"/>
        </w:rPr>
        <w:t>Preučitev sedanjih in prihodnjih tokov tovornega prometa za posamezen način prevoza v RS;</w:t>
      </w:r>
    </w:p>
    <w:p w14:paraId="757D0210" w14:textId="5C98EDE8" w:rsidR="00AA53FD" w:rsidRPr="006F2914" w:rsidRDefault="00AA53FD" w:rsidP="000D3E4B">
      <w:pPr>
        <w:pStyle w:val="Odstavekseznama"/>
        <w:numPr>
          <w:ilvl w:val="0"/>
          <w:numId w:val="69"/>
        </w:numPr>
        <w:suppressAutoHyphens/>
        <w:spacing w:line="260" w:lineRule="atLeast"/>
        <w:jc w:val="both"/>
        <w:rPr>
          <w:rFonts w:ascii="Arial" w:hAnsi="Arial" w:cs="Arial"/>
          <w:sz w:val="20"/>
          <w:szCs w:val="20"/>
          <w:lang w:eastAsia="ar-SA"/>
        </w:rPr>
      </w:pPr>
      <w:r w:rsidRPr="006F2914">
        <w:rPr>
          <w:rFonts w:ascii="Arial" w:hAnsi="Arial" w:cs="Arial"/>
          <w:sz w:val="20"/>
          <w:szCs w:val="20"/>
          <w:lang w:eastAsia="ar-SA"/>
        </w:rPr>
        <w:t xml:space="preserve">Popis in analiza obstoječe zmogljivosti </w:t>
      </w:r>
      <w:proofErr w:type="spellStart"/>
      <w:r w:rsidRPr="006F2914">
        <w:rPr>
          <w:rFonts w:ascii="Arial" w:hAnsi="Arial" w:cs="Arial"/>
          <w:sz w:val="20"/>
          <w:szCs w:val="20"/>
          <w:lang w:eastAsia="ar-SA"/>
        </w:rPr>
        <w:t>multimodalnih</w:t>
      </w:r>
      <w:proofErr w:type="spellEnd"/>
      <w:r w:rsidRPr="006F2914">
        <w:rPr>
          <w:rFonts w:ascii="Arial" w:hAnsi="Arial" w:cs="Arial"/>
          <w:sz w:val="20"/>
          <w:szCs w:val="20"/>
          <w:lang w:eastAsia="ar-SA"/>
        </w:rPr>
        <w:t xml:space="preserve"> terminalov v RS in ocena po novih MMTT;</w:t>
      </w:r>
    </w:p>
    <w:p w14:paraId="57C5100E" w14:textId="37FFF5B7" w:rsidR="00AA53FD" w:rsidRPr="006F2914" w:rsidRDefault="00AA53FD" w:rsidP="000D3E4B">
      <w:pPr>
        <w:pStyle w:val="Odstavekseznama"/>
        <w:numPr>
          <w:ilvl w:val="0"/>
          <w:numId w:val="69"/>
        </w:numPr>
        <w:suppressAutoHyphens/>
        <w:spacing w:line="260" w:lineRule="atLeast"/>
        <w:jc w:val="both"/>
        <w:rPr>
          <w:rFonts w:ascii="Arial" w:hAnsi="Arial" w:cs="Arial"/>
          <w:sz w:val="20"/>
          <w:szCs w:val="20"/>
          <w:lang w:eastAsia="ar-SA"/>
        </w:rPr>
      </w:pPr>
      <w:r w:rsidRPr="006F2914">
        <w:rPr>
          <w:rFonts w:ascii="Arial" w:hAnsi="Arial" w:cs="Arial"/>
          <w:sz w:val="20"/>
          <w:szCs w:val="20"/>
          <w:lang w:eastAsia="ar-SA"/>
        </w:rPr>
        <w:t>Ocena razporeditve terminalov in identifikacija območij;</w:t>
      </w:r>
    </w:p>
    <w:p w14:paraId="3E05C6D2" w14:textId="3CDD90C8" w:rsidR="00AA53FD" w:rsidRPr="006F2914" w:rsidRDefault="00AA53FD" w:rsidP="000D3E4B">
      <w:pPr>
        <w:pStyle w:val="Odstavekseznama"/>
        <w:numPr>
          <w:ilvl w:val="0"/>
          <w:numId w:val="69"/>
        </w:numPr>
        <w:suppressAutoHyphens/>
        <w:spacing w:line="260" w:lineRule="atLeast"/>
        <w:jc w:val="both"/>
        <w:rPr>
          <w:rFonts w:ascii="Arial" w:hAnsi="Arial" w:cs="Arial"/>
          <w:sz w:val="20"/>
          <w:szCs w:val="20"/>
          <w:lang w:eastAsia="ar-SA"/>
        </w:rPr>
      </w:pPr>
      <w:r w:rsidRPr="006F2914">
        <w:rPr>
          <w:rFonts w:ascii="Arial" w:hAnsi="Arial" w:cs="Arial"/>
          <w:sz w:val="20"/>
          <w:szCs w:val="20"/>
          <w:lang w:eastAsia="ar-SA"/>
        </w:rPr>
        <w:t>Posvetovanje z deležniki;</w:t>
      </w:r>
    </w:p>
    <w:p w14:paraId="36FEB282" w14:textId="414E44F6" w:rsidR="000554F6" w:rsidRPr="006F2914" w:rsidRDefault="00AA53FD" w:rsidP="000D3E4B">
      <w:pPr>
        <w:pStyle w:val="Odstavekseznama"/>
        <w:numPr>
          <w:ilvl w:val="0"/>
          <w:numId w:val="69"/>
        </w:numPr>
        <w:suppressAutoHyphens/>
        <w:spacing w:line="260" w:lineRule="atLeast"/>
        <w:jc w:val="both"/>
        <w:rPr>
          <w:rFonts w:ascii="Arial" w:hAnsi="Arial" w:cs="Arial"/>
          <w:sz w:val="20"/>
          <w:szCs w:val="20"/>
          <w:lang w:eastAsia="ar-SA"/>
        </w:rPr>
      </w:pPr>
      <w:r w:rsidRPr="006F2914">
        <w:rPr>
          <w:rFonts w:ascii="Arial" w:hAnsi="Arial" w:cs="Arial"/>
          <w:sz w:val="20"/>
          <w:szCs w:val="20"/>
          <w:lang w:eastAsia="ar-SA"/>
        </w:rPr>
        <w:t>Zaključno poročilo in predstavitev naročniku.</w:t>
      </w:r>
    </w:p>
    <w:p w14:paraId="641302A9" w14:textId="77777777" w:rsidR="000554F6" w:rsidRPr="00CD5F18" w:rsidRDefault="000554F6" w:rsidP="000554F6">
      <w:pPr>
        <w:suppressAutoHyphens/>
        <w:spacing w:line="260" w:lineRule="atLeast"/>
        <w:jc w:val="both"/>
        <w:rPr>
          <w:rFonts w:ascii="Arial" w:hAnsi="Arial" w:cs="Arial"/>
          <w:sz w:val="20"/>
          <w:szCs w:val="20"/>
          <w:lang w:eastAsia="ar-SA"/>
        </w:rPr>
      </w:pPr>
    </w:p>
    <w:p w14:paraId="4859FAA4"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4. člen</w:t>
      </w:r>
    </w:p>
    <w:p w14:paraId="3EF138F9" w14:textId="77777777" w:rsidR="000554F6" w:rsidRDefault="000554F6" w:rsidP="000554F6">
      <w:pPr>
        <w:suppressAutoHyphens/>
        <w:spacing w:line="260" w:lineRule="atLeast"/>
        <w:jc w:val="both"/>
        <w:rPr>
          <w:rFonts w:ascii="Arial" w:hAnsi="Arial" w:cs="Arial"/>
          <w:sz w:val="20"/>
          <w:szCs w:val="20"/>
          <w:lang w:eastAsia="ar-SA"/>
        </w:rPr>
      </w:pPr>
    </w:p>
    <w:p w14:paraId="472388AA"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bo za namen izvajanja storitev iz pogodbe obdeloval osebne podatke naslednjih kategorij posameznikov:</w:t>
      </w:r>
    </w:p>
    <w:p w14:paraId="393EC44A" w14:textId="27102380" w:rsidR="000554F6" w:rsidRPr="00CD5F18" w:rsidRDefault="00AA53FD" w:rsidP="000D3E4B">
      <w:pPr>
        <w:numPr>
          <w:ilvl w:val="0"/>
          <w:numId w:val="33"/>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kontaktne osebe tovornih terminalov v RS</w:t>
      </w:r>
    </w:p>
    <w:p w14:paraId="04A4C853" w14:textId="2EF3165D" w:rsidR="000554F6" w:rsidRPr="00CD5F18" w:rsidRDefault="000554F6" w:rsidP="000554F6">
      <w:pPr>
        <w:suppressAutoHyphens/>
        <w:spacing w:line="260" w:lineRule="atLeast"/>
        <w:jc w:val="both"/>
        <w:rPr>
          <w:rFonts w:ascii="Arial" w:hAnsi="Arial" w:cs="Arial"/>
          <w:sz w:val="20"/>
          <w:szCs w:val="20"/>
          <w:lang w:eastAsia="ar-SA"/>
        </w:rPr>
      </w:pPr>
    </w:p>
    <w:p w14:paraId="461992E7" w14:textId="77777777" w:rsidR="00AA53FD" w:rsidRDefault="00AA53FD" w:rsidP="00AA53FD">
      <w:pPr>
        <w:suppressAutoHyphens/>
        <w:spacing w:line="260" w:lineRule="atLeast"/>
        <w:jc w:val="both"/>
        <w:rPr>
          <w:rFonts w:ascii="Arial" w:hAnsi="Arial" w:cs="Arial"/>
          <w:sz w:val="20"/>
          <w:szCs w:val="20"/>
          <w:lang w:eastAsia="ar-SA"/>
        </w:rPr>
      </w:pPr>
    </w:p>
    <w:p w14:paraId="1896AF02" w14:textId="77777777" w:rsidR="00F56850" w:rsidRPr="00F56850" w:rsidRDefault="00F56850" w:rsidP="00F56850">
      <w:pPr>
        <w:suppressAutoHyphens/>
        <w:spacing w:line="260" w:lineRule="atLeast"/>
        <w:jc w:val="both"/>
        <w:rPr>
          <w:rFonts w:ascii="Arial" w:hAnsi="Arial" w:cs="Arial"/>
          <w:sz w:val="20"/>
          <w:szCs w:val="20"/>
          <w:lang w:eastAsia="ar-SA"/>
        </w:rPr>
      </w:pPr>
      <w:r w:rsidRPr="00F56850">
        <w:rPr>
          <w:rFonts w:ascii="Arial" w:hAnsi="Arial" w:cs="Arial"/>
          <w:sz w:val="20"/>
          <w:szCs w:val="20"/>
          <w:lang w:eastAsia="ar-SA"/>
        </w:rPr>
        <w:lastRenderedPageBreak/>
        <w:t>(1) Izvajalec lahko obdeluje osebne podatke izključno za namen izvajanja pogodbenih obveznosti, zlasti:</w:t>
      </w:r>
    </w:p>
    <w:p w14:paraId="67C4A58F" w14:textId="77777777" w:rsidR="00F56850" w:rsidRPr="00F56850" w:rsidRDefault="00F56850" w:rsidP="000D3E4B">
      <w:pPr>
        <w:numPr>
          <w:ilvl w:val="0"/>
          <w:numId w:val="40"/>
        </w:numPr>
        <w:suppressAutoHyphens/>
        <w:spacing w:line="260" w:lineRule="atLeast"/>
        <w:jc w:val="both"/>
        <w:rPr>
          <w:rFonts w:ascii="Arial" w:hAnsi="Arial" w:cs="Arial"/>
          <w:sz w:val="20"/>
          <w:szCs w:val="20"/>
          <w:lang w:eastAsia="ar-SA"/>
        </w:rPr>
      </w:pPr>
      <w:r w:rsidRPr="00F56850">
        <w:rPr>
          <w:rFonts w:ascii="Arial" w:hAnsi="Arial" w:cs="Arial"/>
          <w:sz w:val="20"/>
          <w:szCs w:val="20"/>
          <w:lang w:eastAsia="ar-SA"/>
        </w:rPr>
        <w:t>izvedbe strukturiranih posvetovanj z deležniki,</w:t>
      </w:r>
    </w:p>
    <w:p w14:paraId="7E1043E0" w14:textId="77777777" w:rsidR="00F56850" w:rsidRPr="00F56850" w:rsidRDefault="00F56850" w:rsidP="000D3E4B">
      <w:pPr>
        <w:numPr>
          <w:ilvl w:val="0"/>
          <w:numId w:val="40"/>
        </w:numPr>
        <w:suppressAutoHyphens/>
        <w:spacing w:line="260" w:lineRule="atLeast"/>
        <w:jc w:val="both"/>
        <w:rPr>
          <w:rFonts w:ascii="Arial" w:hAnsi="Arial" w:cs="Arial"/>
          <w:sz w:val="20"/>
          <w:szCs w:val="20"/>
          <w:lang w:eastAsia="ar-SA"/>
        </w:rPr>
      </w:pPr>
      <w:r w:rsidRPr="00F56850">
        <w:rPr>
          <w:rFonts w:ascii="Arial" w:hAnsi="Arial" w:cs="Arial"/>
          <w:sz w:val="20"/>
          <w:szCs w:val="20"/>
          <w:lang w:eastAsia="ar-SA"/>
        </w:rPr>
        <w:t>organizacije delavnic, intervjujev ali anket,</w:t>
      </w:r>
    </w:p>
    <w:p w14:paraId="5108DBEA" w14:textId="77777777" w:rsidR="00F56850" w:rsidRPr="00F56850" w:rsidRDefault="00F56850" w:rsidP="000D3E4B">
      <w:pPr>
        <w:numPr>
          <w:ilvl w:val="0"/>
          <w:numId w:val="40"/>
        </w:numPr>
        <w:suppressAutoHyphens/>
        <w:spacing w:line="260" w:lineRule="atLeast"/>
        <w:jc w:val="both"/>
        <w:rPr>
          <w:rFonts w:ascii="Arial" w:hAnsi="Arial" w:cs="Arial"/>
          <w:sz w:val="20"/>
          <w:szCs w:val="20"/>
          <w:lang w:eastAsia="ar-SA"/>
        </w:rPr>
      </w:pPr>
      <w:r w:rsidRPr="00F56850">
        <w:rPr>
          <w:rFonts w:ascii="Arial" w:hAnsi="Arial" w:cs="Arial"/>
          <w:sz w:val="20"/>
          <w:szCs w:val="20"/>
          <w:lang w:eastAsia="ar-SA"/>
        </w:rPr>
        <w:t>priprave seznamov udeležencev in zapisnikov,</w:t>
      </w:r>
    </w:p>
    <w:p w14:paraId="5BE97D71" w14:textId="77777777" w:rsidR="00F56850" w:rsidRPr="00F56850" w:rsidRDefault="00F56850" w:rsidP="000D3E4B">
      <w:pPr>
        <w:numPr>
          <w:ilvl w:val="0"/>
          <w:numId w:val="40"/>
        </w:numPr>
        <w:suppressAutoHyphens/>
        <w:spacing w:line="260" w:lineRule="atLeast"/>
        <w:jc w:val="both"/>
        <w:rPr>
          <w:rFonts w:ascii="Arial" w:hAnsi="Arial" w:cs="Arial"/>
          <w:sz w:val="20"/>
          <w:szCs w:val="20"/>
          <w:lang w:eastAsia="ar-SA"/>
        </w:rPr>
      </w:pPr>
      <w:r w:rsidRPr="00F56850">
        <w:rPr>
          <w:rFonts w:ascii="Arial" w:hAnsi="Arial" w:cs="Arial"/>
          <w:sz w:val="20"/>
          <w:szCs w:val="20"/>
          <w:lang w:eastAsia="ar-SA"/>
        </w:rPr>
        <w:t>komunikacije z naročnikom in deležniki.</w:t>
      </w:r>
    </w:p>
    <w:p w14:paraId="277E454C" w14:textId="77777777" w:rsidR="00F56850" w:rsidRPr="00F56850" w:rsidRDefault="00F56850" w:rsidP="00F56850">
      <w:pPr>
        <w:suppressAutoHyphens/>
        <w:spacing w:line="260" w:lineRule="atLeast"/>
        <w:jc w:val="both"/>
        <w:rPr>
          <w:rFonts w:ascii="Arial" w:hAnsi="Arial" w:cs="Arial"/>
          <w:sz w:val="20"/>
          <w:szCs w:val="20"/>
          <w:lang w:eastAsia="ar-SA"/>
        </w:rPr>
      </w:pPr>
      <w:r w:rsidRPr="00F56850">
        <w:rPr>
          <w:rFonts w:ascii="Arial" w:hAnsi="Arial" w:cs="Arial"/>
          <w:sz w:val="20"/>
          <w:szCs w:val="20"/>
          <w:lang w:eastAsia="ar-SA"/>
        </w:rPr>
        <w:t>(2) Obdelava osebnih podatkov je omejena na naslednje vrste podatkov:</w:t>
      </w:r>
    </w:p>
    <w:p w14:paraId="32354801" w14:textId="77777777" w:rsidR="00F56850" w:rsidRPr="00F56850" w:rsidRDefault="00F56850" w:rsidP="000D3E4B">
      <w:pPr>
        <w:numPr>
          <w:ilvl w:val="0"/>
          <w:numId w:val="41"/>
        </w:numPr>
        <w:suppressAutoHyphens/>
        <w:spacing w:line="260" w:lineRule="atLeast"/>
        <w:jc w:val="both"/>
        <w:rPr>
          <w:rFonts w:ascii="Arial" w:hAnsi="Arial" w:cs="Arial"/>
          <w:sz w:val="20"/>
          <w:szCs w:val="20"/>
          <w:lang w:eastAsia="ar-SA"/>
        </w:rPr>
      </w:pPr>
      <w:r w:rsidRPr="00F56850">
        <w:rPr>
          <w:rFonts w:ascii="Arial" w:hAnsi="Arial" w:cs="Arial"/>
          <w:sz w:val="20"/>
          <w:szCs w:val="20"/>
          <w:lang w:eastAsia="ar-SA"/>
        </w:rPr>
        <w:t>ime in priimek,</w:t>
      </w:r>
    </w:p>
    <w:p w14:paraId="41182E92" w14:textId="77777777" w:rsidR="00F56850" w:rsidRPr="00F56850" w:rsidRDefault="00F56850" w:rsidP="000D3E4B">
      <w:pPr>
        <w:numPr>
          <w:ilvl w:val="0"/>
          <w:numId w:val="41"/>
        </w:numPr>
        <w:suppressAutoHyphens/>
        <w:spacing w:line="260" w:lineRule="atLeast"/>
        <w:jc w:val="both"/>
        <w:rPr>
          <w:rFonts w:ascii="Arial" w:hAnsi="Arial" w:cs="Arial"/>
          <w:sz w:val="20"/>
          <w:szCs w:val="20"/>
          <w:lang w:eastAsia="ar-SA"/>
        </w:rPr>
      </w:pPr>
      <w:r w:rsidRPr="00F56850">
        <w:rPr>
          <w:rFonts w:ascii="Arial" w:hAnsi="Arial" w:cs="Arial"/>
          <w:sz w:val="20"/>
          <w:szCs w:val="20"/>
          <w:lang w:eastAsia="ar-SA"/>
        </w:rPr>
        <w:t>naziv delovnega mesta ali funkcija,</w:t>
      </w:r>
    </w:p>
    <w:p w14:paraId="57BF7992" w14:textId="77777777" w:rsidR="00F56850" w:rsidRPr="00F56850" w:rsidRDefault="00F56850" w:rsidP="000D3E4B">
      <w:pPr>
        <w:numPr>
          <w:ilvl w:val="0"/>
          <w:numId w:val="41"/>
        </w:numPr>
        <w:suppressAutoHyphens/>
        <w:spacing w:line="260" w:lineRule="atLeast"/>
        <w:jc w:val="both"/>
        <w:rPr>
          <w:rFonts w:ascii="Arial" w:hAnsi="Arial" w:cs="Arial"/>
          <w:sz w:val="20"/>
          <w:szCs w:val="20"/>
          <w:lang w:eastAsia="ar-SA"/>
        </w:rPr>
      </w:pPr>
      <w:r w:rsidRPr="00F56850">
        <w:rPr>
          <w:rFonts w:ascii="Arial" w:hAnsi="Arial" w:cs="Arial"/>
          <w:sz w:val="20"/>
          <w:szCs w:val="20"/>
          <w:lang w:eastAsia="ar-SA"/>
        </w:rPr>
        <w:t>naziv organizacije,</w:t>
      </w:r>
    </w:p>
    <w:p w14:paraId="67A7AA68" w14:textId="77777777" w:rsidR="00F56850" w:rsidRPr="00F56850" w:rsidRDefault="00F56850" w:rsidP="000D3E4B">
      <w:pPr>
        <w:numPr>
          <w:ilvl w:val="0"/>
          <w:numId w:val="41"/>
        </w:numPr>
        <w:suppressAutoHyphens/>
        <w:spacing w:line="260" w:lineRule="atLeast"/>
        <w:jc w:val="both"/>
        <w:rPr>
          <w:rFonts w:ascii="Arial" w:hAnsi="Arial" w:cs="Arial"/>
          <w:sz w:val="20"/>
          <w:szCs w:val="20"/>
          <w:lang w:eastAsia="ar-SA"/>
        </w:rPr>
      </w:pPr>
      <w:r w:rsidRPr="00F56850">
        <w:rPr>
          <w:rFonts w:ascii="Arial" w:hAnsi="Arial" w:cs="Arial"/>
          <w:sz w:val="20"/>
          <w:szCs w:val="20"/>
          <w:lang w:eastAsia="ar-SA"/>
        </w:rPr>
        <w:t>službeni elektronski naslov,</w:t>
      </w:r>
    </w:p>
    <w:p w14:paraId="264145DA" w14:textId="77777777" w:rsidR="00F56850" w:rsidRPr="00F56850" w:rsidRDefault="00F56850" w:rsidP="000D3E4B">
      <w:pPr>
        <w:numPr>
          <w:ilvl w:val="0"/>
          <w:numId w:val="41"/>
        </w:numPr>
        <w:suppressAutoHyphens/>
        <w:spacing w:line="260" w:lineRule="atLeast"/>
        <w:jc w:val="both"/>
        <w:rPr>
          <w:rFonts w:ascii="Arial" w:hAnsi="Arial" w:cs="Arial"/>
          <w:sz w:val="20"/>
          <w:szCs w:val="20"/>
          <w:lang w:eastAsia="ar-SA"/>
        </w:rPr>
      </w:pPr>
      <w:r w:rsidRPr="00F56850">
        <w:rPr>
          <w:rFonts w:ascii="Arial" w:hAnsi="Arial" w:cs="Arial"/>
          <w:sz w:val="20"/>
          <w:szCs w:val="20"/>
          <w:lang w:eastAsia="ar-SA"/>
        </w:rPr>
        <w:t>službena telefonska številka.</w:t>
      </w:r>
    </w:p>
    <w:p w14:paraId="4CFC14A9" w14:textId="77777777" w:rsidR="00F56850" w:rsidRPr="00AA53FD" w:rsidRDefault="00F56850" w:rsidP="00191D9B">
      <w:pPr>
        <w:suppressAutoHyphens/>
        <w:spacing w:line="260" w:lineRule="atLeast"/>
        <w:jc w:val="both"/>
        <w:rPr>
          <w:rFonts w:ascii="Arial" w:hAnsi="Arial" w:cs="Arial"/>
          <w:sz w:val="20"/>
          <w:szCs w:val="20"/>
          <w:lang w:eastAsia="ar-SA"/>
        </w:rPr>
      </w:pPr>
    </w:p>
    <w:p w14:paraId="3894230A" w14:textId="46A0E0BF" w:rsidR="000554F6" w:rsidRPr="00CD5F18" w:rsidRDefault="00AA53FD" w:rsidP="00AA53FD">
      <w:pPr>
        <w:suppressAutoHyphens/>
        <w:spacing w:line="260" w:lineRule="atLeast"/>
        <w:jc w:val="both"/>
        <w:rPr>
          <w:rFonts w:ascii="Arial" w:hAnsi="Arial" w:cs="Arial"/>
          <w:sz w:val="20"/>
          <w:szCs w:val="20"/>
          <w:lang w:eastAsia="ar-SA"/>
        </w:rPr>
      </w:pPr>
      <w:r w:rsidRPr="00AA53FD">
        <w:rPr>
          <w:rFonts w:ascii="Arial" w:hAnsi="Arial" w:cs="Arial"/>
          <w:sz w:val="20"/>
          <w:szCs w:val="20"/>
          <w:lang w:eastAsia="ar-SA"/>
        </w:rPr>
        <w:t>V okviru izvajanja analize se obdelujejo le omejeni osebni podatki, ki so nujni za izvedbo posvetovanj z deležniki in dokumentiranje</w:t>
      </w:r>
      <w:r>
        <w:rPr>
          <w:rFonts w:ascii="Arial" w:hAnsi="Arial" w:cs="Arial"/>
          <w:sz w:val="20"/>
          <w:szCs w:val="20"/>
          <w:lang w:eastAsia="ar-SA"/>
        </w:rPr>
        <w:t xml:space="preserve"> zgoraj navedenih</w:t>
      </w:r>
      <w:r w:rsidRPr="00AA53FD">
        <w:rPr>
          <w:rFonts w:ascii="Arial" w:hAnsi="Arial" w:cs="Arial"/>
          <w:sz w:val="20"/>
          <w:szCs w:val="20"/>
          <w:lang w:eastAsia="ar-SA"/>
        </w:rPr>
        <w:t xml:space="preserve"> projektnih aktivnosti</w:t>
      </w:r>
      <w:r>
        <w:rPr>
          <w:rFonts w:ascii="Arial" w:hAnsi="Arial" w:cs="Arial"/>
          <w:sz w:val="20"/>
          <w:szCs w:val="20"/>
          <w:lang w:eastAsia="ar-SA"/>
        </w:rPr>
        <w:t xml:space="preserve">. </w:t>
      </w:r>
      <w:r w:rsidRPr="00AA53FD">
        <w:rPr>
          <w:rFonts w:ascii="Arial" w:hAnsi="Arial" w:cs="Arial"/>
          <w:sz w:val="20"/>
          <w:szCs w:val="20"/>
          <w:lang w:eastAsia="ar-SA"/>
        </w:rPr>
        <w:t>Izvajalec ne obdeluje posebnih vrst osebnih podatkov.</w:t>
      </w:r>
      <w:r>
        <w:rPr>
          <w:rFonts w:ascii="Arial" w:hAnsi="Arial" w:cs="Arial"/>
          <w:sz w:val="20"/>
          <w:szCs w:val="20"/>
          <w:lang w:eastAsia="ar-SA"/>
        </w:rPr>
        <w:t xml:space="preserve"> </w:t>
      </w:r>
      <w:r w:rsidRPr="00AA53FD">
        <w:rPr>
          <w:rFonts w:ascii="Arial" w:hAnsi="Arial" w:cs="Arial"/>
          <w:sz w:val="20"/>
          <w:szCs w:val="20"/>
          <w:lang w:eastAsia="ar-SA"/>
        </w:rPr>
        <w:t xml:space="preserve">Vsi rezultati analize so predstavljeni v agregirani in </w:t>
      </w:r>
      <w:proofErr w:type="spellStart"/>
      <w:r w:rsidRPr="00AA53FD">
        <w:rPr>
          <w:rFonts w:ascii="Arial" w:hAnsi="Arial" w:cs="Arial"/>
          <w:sz w:val="20"/>
          <w:szCs w:val="20"/>
          <w:lang w:eastAsia="ar-SA"/>
        </w:rPr>
        <w:t>anonimizirani</w:t>
      </w:r>
      <w:proofErr w:type="spellEnd"/>
      <w:r w:rsidRPr="00AA53FD">
        <w:rPr>
          <w:rFonts w:ascii="Arial" w:hAnsi="Arial" w:cs="Arial"/>
          <w:sz w:val="20"/>
          <w:szCs w:val="20"/>
          <w:lang w:eastAsia="ar-SA"/>
        </w:rPr>
        <w:t xml:space="preserve"> obliki, skladno s Splošno uredbo o varstvu podatkov (GDPR)</w:t>
      </w:r>
      <w:r>
        <w:rPr>
          <w:rFonts w:ascii="Arial" w:hAnsi="Arial" w:cs="Arial"/>
          <w:sz w:val="20"/>
          <w:szCs w:val="20"/>
          <w:lang w:eastAsia="ar-SA"/>
        </w:rPr>
        <w:t>,</w:t>
      </w:r>
      <w:r w:rsidR="000554F6" w:rsidRPr="00CD5F18">
        <w:rPr>
          <w:rFonts w:ascii="Arial" w:hAnsi="Arial" w:cs="Arial"/>
          <w:color w:val="FF0000"/>
          <w:sz w:val="20"/>
          <w:szCs w:val="20"/>
          <w:lang w:eastAsia="ar-SA"/>
        </w:rPr>
        <w:t xml:space="preserve"> </w:t>
      </w:r>
      <w:r w:rsidR="000554F6" w:rsidRPr="00CD5F18">
        <w:rPr>
          <w:rFonts w:ascii="Arial" w:hAnsi="Arial" w:cs="Arial"/>
          <w:sz w:val="20"/>
          <w:szCs w:val="20"/>
          <w:lang w:eastAsia="ar-SA"/>
        </w:rPr>
        <w:t xml:space="preserve">ter jih ne sme obdelovati za noben drug namen. </w:t>
      </w:r>
    </w:p>
    <w:p w14:paraId="2610F832" w14:textId="77777777" w:rsidR="000554F6" w:rsidRPr="00CD5F18" w:rsidRDefault="000554F6" w:rsidP="000554F6">
      <w:pPr>
        <w:suppressAutoHyphens/>
        <w:spacing w:line="260" w:lineRule="atLeast"/>
        <w:jc w:val="both"/>
        <w:rPr>
          <w:rFonts w:ascii="Arial" w:hAnsi="Arial" w:cs="Arial"/>
          <w:sz w:val="20"/>
          <w:szCs w:val="20"/>
          <w:lang w:eastAsia="ar-SA"/>
        </w:rPr>
      </w:pPr>
    </w:p>
    <w:p w14:paraId="740E6D87"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5 . člen</w:t>
      </w:r>
    </w:p>
    <w:p w14:paraId="688CCC4D" w14:textId="77777777" w:rsidR="000554F6" w:rsidRDefault="000554F6" w:rsidP="000554F6">
      <w:pPr>
        <w:suppressAutoHyphens/>
        <w:spacing w:line="260" w:lineRule="atLeast"/>
        <w:jc w:val="both"/>
        <w:rPr>
          <w:rFonts w:ascii="Arial" w:hAnsi="Arial" w:cs="Arial"/>
          <w:sz w:val="20"/>
          <w:szCs w:val="20"/>
          <w:lang w:eastAsia="ar-SA"/>
        </w:rPr>
      </w:pPr>
    </w:p>
    <w:p w14:paraId="7C869457"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ne sme posameznih opravil v zvezi z obdelavo osebnih podatkov brez predhodnega pisnega dovoljenja upravljavca osebnih podatkov  prenesti v obdelavo pogodbenemu </w:t>
      </w:r>
      <w:proofErr w:type="spellStart"/>
      <w:r w:rsidRPr="00CD5F18">
        <w:rPr>
          <w:rFonts w:ascii="Arial" w:hAnsi="Arial" w:cs="Arial"/>
          <w:sz w:val="20"/>
          <w:szCs w:val="20"/>
          <w:lang w:eastAsia="ar-SA"/>
        </w:rPr>
        <w:t>podobdelovalcu</w:t>
      </w:r>
      <w:proofErr w:type="spellEnd"/>
      <w:r w:rsidRPr="00CD5F18">
        <w:rPr>
          <w:rFonts w:ascii="Arial" w:hAnsi="Arial" w:cs="Arial"/>
          <w:sz w:val="20"/>
          <w:szCs w:val="20"/>
          <w:lang w:eastAsia="ar-SA"/>
        </w:rPr>
        <w:t>.</w:t>
      </w:r>
    </w:p>
    <w:p w14:paraId="51F5BCCC" w14:textId="77777777" w:rsidR="000554F6" w:rsidRPr="00CD5F18" w:rsidRDefault="000554F6" w:rsidP="000554F6">
      <w:pPr>
        <w:suppressAutoHyphens/>
        <w:spacing w:line="260" w:lineRule="atLeast"/>
        <w:jc w:val="both"/>
        <w:rPr>
          <w:rFonts w:ascii="Arial" w:hAnsi="Arial" w:cs="Arial"/>
          <w:sz w:val="20"/>
          <w:szCs w:val="20"/>
          <w:lang w:eastAsia="ar-SA"/>
        </w:rPr>
      </w:pPr>
    </w:p>
    <w:p w14:paraId="5B58CD3A"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6. člen</w:t>
      </w:r>
    </w:p>
    <w:p w14:paraId="78C61238" w14:textId="77777777" w:rsidR="000554F6" w:rsidRDefault="000554F6" w:rsidP="000554F6">
      <w:pPr>
        <w:suppressAutoHyphens/>
        <w:spacing w:line="260" w:lineRule="atLeast"/>
        <w:jc w:val="both"/>
        <w:rPr>
          <w:rFonts w:ascii="Arial" w:hAnsi="Arial" w:cs="Arial"/>
          <w:sz w:val="20"/>
          <w:szCs w:val="20"/>
          <w:lang w:eastAsia="ar-SA"/>
        </w:rPr>
      </w:pPr>
    </w:p>
    <w:p w14:paraId="61B5DA9D"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Po prenehanju te pogodbe mora obdelovalec vse osebne podatke vrniti upravljavcu, vse kopije nosilcev na katerih se nahajajo osebni podatki pa uničiti. Ravno tako mora trajno izbrisati vse morebitne kopije, vključno z varnostnimi kopijami.</w:t>
      </w:r>
    </w:p>
    <w:p w14:paraId="1890A502" w14:textId="77777777" w:rsidR="000554F6" w:rsidRPr="00CD5F18" w:rsidRDefault="000554F6" w:rsidP="000554F6">
      <w:pPr>
        <w:suppressAutoHyphens/>
        <w:spacing w:line="260" w:lineRule="atLeast"/>
        <w:jc w:val="both"/>
        <w:rPr>
          <w:rFonts w:ascii="Arial" w:hAnsi="Arial" w:cs="Arial"/>
          <w:sz w:val="20"/>
          <w:szCs w:val="20"/>
          <w:lang w:eastAsia="ar-SA"/>
        </w:rPr>
      </w:pPr>
    </w:p>
    <w:p w14:paraId="00170DC1"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7. člen</w:t>
      </w:r>
    </w:p>
    <w:p w14:paraId="0F77584B" w14:textId="77777777" w:rsidR="000554F6" w:rsidRDefault="000554F6" w:rsidP="000554F6">
      <w:pPr>
        <w:suppressAutoHyphens/>
        <w:spacing w:line="260" w:lineRule="atLeast"/>
        <w:jc w:val="both"/>
        <w:rPr>
          <w:rFonts w:ascii="Arial" w:hAnsi="Arial" w:cs="Arial"/>
          <w:sz w:val="20"/>
          <w:szCs w:val="20"/>
          <w:lang w:eastAsia="ar-SA"/>
        </w:rPr>
      </w:pPr>
    </w:p>
    <w:p w14:paraId="7082EB0B"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697FFC86" w14:textId="77777777" w:rsidR="000554F6" w:rsidRPr="00CD5F18" w:rsidRDefault="000554F6" w:rsidP="000554F6">
      <w:pPr>
        <w:suppressAutoHyphens/>
        <w:spacing w:line="260" w:lineRule="atLeast"/>
        <w:jc w:val="both"/>
        <w:rPr>
          <w:rFonts w:ascii="Arial" w:hAnsi="Arial" w:cs="Arial"/>
          <w:sz w:val="20"/>
          <w:szCs w:val="20"/>
          <w:lang w:eastAsia="ar-SA"/>
        </w:rPr>
      </w:pPr>
    </w:p>
    <w:p w14:paraId="6E078E4C"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lahko zavrne obdelavo osebnih podatkov, če obstaja dvom o tem, ali obstaja zakonita podlaga za obdelavo osebnih podatkov. </w:t>
      </w:r>
    </w:p>
    <w:p w14:paraId="32EAEFD9" w14:textId="77777777" w:rsidR="000554F6" w:rsidRPr="00CD5F18" w:rsidRDefault="000554F6" w:rsidP="000554F6">
      <w:pPr>
        <w:suppressAutoHyphens/>
        <w:spacing w:line="260" w:lineRule="atLeast"/>
        <w:jc w:val="both"/>
        <w:rPr>
          <w:rFonts w:ascii="Arial" w:hAnsi="Arial" w:cs="Arial"/>
          <w:sz w:val="20"/>
          <w:szCs w:val="20"/>
          <w:lang w:eastAsia="ar-SA"/>
        </w:rPr>
      </w:pPr>
    </w:p>
    <w:p w14:paraId="7A002395"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Upravljavec lahko od obdelovalca zahteva informacije in poročila o zagotavljanju postopkov in ukrepov za zagotavljanje varnosti obdelave osebnih podatkov, ki so predmet te pogodbe. </w:t>
      </w:r>
    </w:p>
    <w:p w14:paraId="7261FD77" w14:textId="77777777" w:rsidR="000554F6" w:rsidRPr="00CD5F18" w:rsidRDefault="000554F6" w:rsidP="000554F6">
      <w:pPr>
        <w:suppressAutoHyphens/>
        <w:spacing w:line="260" w:lineRule="atLeast"/>
        <w:jc w:val="center"/>
        <w:rPr>
          <w:rFonts w:ascii="Arial" w:hAnsi="Arial" w:cs="Arial"/>
          <w:sz w:val="20"/>
          <w:szCs w:val="20"/>
          <w:lang w:eastAsia="ar-SA"/>
        </w:rPr>
      </w:pPr>
    </w:p>
    <w:p w14:paraId="3445C5A0"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 xml:space="preserve"> 8. člen</w:t>
      </w:r>
    </w:p>
    <w:p w14:paraId="73BB6DA7" w14:textId="77777777" w:rsidR="000554F6" w:rsidRDefault="000554F6" w:rsidP="000554F6">
      <w:pPr>
        <w:suppressAutoHyphens/>
        <w:spacing w:line="260" w:lineRule="atLeast"/>
        <w:jc w:val="both"/>
        <w:rPr>
          <w:rFonts w:ascii="Arial" w:hAnsi="Arial" w:cs="Arial"/>
          <w:sz w:val="20"/>
          <w:szCs w:val="20"/>
          <w:lang w:eastAsia="ar-SA"/>
        </w:rPr>
      </w:pPr>
    </w:p>
    <w:p w14:paraId="786A9A66"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je dolžan upravljavcu v skladu s Splošno uredbo o varstvu podatkov pomagati pri izpolnjevanju njegovih obveznosti, da odgovori na zahteve za uresničevanje pravic posameznika, na katerega se nanašajo osebni podatki. </w:t>
      </w:r>
    </w:p>
    <w:p w14:paraId="2CB22947" w14:textId="77777777" w:rsidR="000554F6" w:rsidRPr="00CD5F18" w:rsidRDefault="000554F6" w:rsidP="000554F6">
      <w:pPr>
        <w:suppressAutoHyphens/>
        <w:spacing w:line="260" w:lineRule="atLeast"/>
        <w:jc w:val="both"/>
        <w:rPr>
          <w:rFonts w:ascii="Arial" w:hAnsi="Arial" w:cs="Arial"/>
          <w:sz w:val="20"/>
          <w:szCs w:val="20"/>
          <w:lang w:eastAsia="ar-SA"/>
        </w:rPr>
      </w:pPr>
    </w:p>
    <w:p w14:paraId="49E643C3"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se zaveže, da bo brez nepotrebnega odlašanja obvestil upravljavca, če bo ocenil, da navodilo upravljavca krši določila Splošne uredbe ali nacionalne zakonodaje s področja varstva osebnih podatkov.</w:t>
      </w:r>
    </w:p>
    <w:p w14:paraId="21C267CF" w14:textId="77777777" w:rsidR="000554F6" w:rsidRPr="00CD5F18" w:rsidRDefault="000554F6" w:rsidP="000554F6">
      <w:pPr>
        <w:suppressAutoHyphens/>
        <w:spacing w:line="260" w:lineRule="atLeast"/>
        <w:jc w:val="both"/>
        <w:rPr>
          <w:rFonts w:ascii="Arial" w:hAnsi="Arial" w:cs="Arial"/>
          <w:sz w:val="20"/>
          <w:szCs w:val="20"/>
          <w:lang w:eastAsia="ar-SA"/>
        </w:rPr>
      </w:pPr>
    </w:p>
    <w:p w14:paraId="3A152D1E"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5970A539" w14:textId="77777777" w:rsidR="000554F6" w:rsidRPr="00CD5F18" w:rsidRDefault="000554F6" w:rsidP="000554F6">
      <w:pPr>
        <w:suppressAutoHyphens/>
        <w:spacing w:line="260" w:lineRule="atLeast"/>
        <w:jc w:val="both"/>
        <w:rPr>
          <w:rFonts w:ascii="Arial" w:hAnsi="Arial" w:cs="Arial"/>
          <w:sz w:val="20"/>
          <w:szCs w:val="20"/>
          <w:lang w:eastAsia="ar-SA"/>
        </w:rPr>
      </w:pPr>
    </w:p>
    <w:p w14:paraId="517F66EE"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lastRenderedPageBreak/>
        <w:t>Pisno obvestilo mora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1F9C8F88" w14:textId="77777777" w:rsidR="000554F6" w:rsidRPr="00CD5F18" w:rsidRDefault="000554F6" w:rsidP="000554F6">
      <w:pPr>
        <w:suppressAutoHyphens/>
        <w:spacing w:line="260" w:lineRule="atLeast"/>
        <w:jc w:val="both"/>
        <w:rPr>
          <w:rFonts w:ascii="Arial" w:hAnsi="Arial" w:cs="Arial"/>
          <w:sz w:val="20"/>
          <w:szCs w:val="20"/>
          <w:lang w:eastAsia="ar-SA"/>
        </w:rPr>
      </w:pPr>
    </w:p>
    <w:p w14:paraId="543B0A6E"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mora ves čas sodelovati z upravljavcem z namenom odprave ali zmanjšanja posledic kršitve, ugotavljanja morebitne škode, izvedbe zakonskih obveznosti glede obveščanja upravljavca in posameznikov ter izvajanja navodil upravljavca.</w:t>
      </w:r>
    </w:p>
    <w:p w14:paraId="780BF660" w14:textId="77777777" w:rsidR="000554F6" w:rsidRPr="00CD5F18" w:rsidRDefault="000554F6" w:rsidP="000554F6">
      <w:pPr>
        <w:suppressAutoHyphens/>
        <w:spacing w:line="260" w:lineRule="atLeast"/>
        <w:jc w:val="both"/>
        <w:rPr>
          <w:rFonts w:ascii="Arial" w:hAnsi="Arial" w:cs="Arial"/>
          <w:sz w:val="20"/>
          <w:szCs w:val="20"/>
          <w:lang w:eastAsia="ar-SA"/>
        </w:rPr>
      </w:pPr>
    </w:p>
    <w:p w14:paraId="7DF7A799"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9. člen</w:t>
      </w:r>
    </w:p>
    <w:p w14:paraId="20E599FC" w14:textId="77777777" w:rsidR="000554F6" w:rsidRDefault="000554F6" w:rsidP="000554F6">
      <w:pPr>
        <w:suppressAutoHyphens/>
        <w:spacing w:line="260" w:lineRule="atLeast"/>
        <w:jc w:val="both"/>
        <w:rPr>
          <w:rFonts w:ascii="Arial" w:hAnsi="Arial" w:cs="Arial"/>
          <w:sz w:val="20"/>
          <w:szCs w:val="20"/>
          <w:lang w:eastAsia="ar-SA"/>
        </w:rPr>
      </w:pPr>
    </w:p>
    <w:p w14:paraId="235126B3"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bo zagotovil, da bodo do osebnih podatkov dostopali in jih drugače obdelovali samo tisti zaposleni, ki so za obdelavo teh osebnih podatkov pooblaščeni v skladu s svojimi delovnimi nalogami pri obdelovalcu.</w:t>
      </w:r>
    </w:p>
    <w:p w14:paraId="7B4665CF" w14:textId="77777777" w:rsidR="000554F6" w:rsidRPr="00CD5F18" w:rsidRDefault="000554F6" w:rsidP="000554F6">
      <w:pPr>
        <w:suppressAutoHyphens/>
        <w:spacing w:line="260" w:lineRule="atLeast"/>
        <w:jc w:val="both"/>
        <w:rPr>
          <w:rFonts w:ascii="Arial" w:hAnsi="Arial" w:cs="Arial"/>
          <w:sz w:val="20"/>
          <w:szCs w:val="20"/>
          <w:lang w:eastAsia="ar-SA"/>
        </w:rPr>
      </w:pPr>
    </w:p>
    <w:p w14:paraId="56BCACA9"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F38AFFB" w14:textId="77777777" w:rsidR="000554F6" w:rsidRPr="00CD5F18" w:rsidRDefault="000554F6" w:rsidP="000554F6">
      <w:pPr>
        <w:suppressAutoHyphens/>
        <w:spacing w:line="260" w:lineRule="atLeast"/>
        <w:jc w:val="both"/>
        <w:rPr>
          <w:rFonts w:ascii="Arial" w:hAnsi="Arial" w:cs="Arial"/>
          <w:sz w:val="20"/>
          <w:szCs w:val="20"/>
          <w:lang w:eastAsia="ar-SA"/>
        </w:rPr>
      </w:pPr>
    </w:p>
    <w:p w14:paraId="5CC3E8D4"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10. člen</w:t>
      </w:r>
    </w:p>
    <w:p w14:paraId="62C7F324" w14:textId="77777777" w:rsidR="000554F6" w:rsidRDefault="000554F6" w:rsidP="000554F6">
      <w:pPr>
        <w:suppressAutoHyphens/>
        <w:spacing w:line="260" w:lineRule="atLeast"/>
        <w:jc w:val="both"/>
        <w:rPr>
          <w:rFonts w:ascii="Arial" w:hAnsi="Arial" w:cs="Arial"/>
          <w:sz w:val="20"/>
          <w:szCs w:val="20"/>
          <w:lang w:eastAsia="ar-SA"/>
        </w:rPr>
      </w:pPr>
    </w:p>
    <w:p w14:paraId="2BC79C06"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je dolžan na zahtevo upravljavca predložiti opis konkretnih organizacijskih, tehničnih in logičnih postopkov in ukrepov za varnost obdelave osebnih podatkov. </w:t>
      </w:r>
    </w:p>
    <w:p w14:paraId="23B953E5" w14:textId="77777777" w:rsidR="000554F6" w:rsidRPr="00CD5F18" w:rsidRDefault="000554F6" w:rsidP="000554F6">
      <w:pPr>
        <w:suppressAutoHyphens/>
        <w:spacing w:line="260" w:lineRule="atLeast"/>
        <w:jc w:val="both"/>
        <w:rPr>
          <w:rFonts w:ascii="Arial" w:hAnsi="Arial" w:cs="Arial"/>
          <w:sz w:val="20"/>
          <w:szCs w:val="20"/>
          <w:lang w:eastAsia="ar-SA"/>
        </w:rPr>
      </w:pPr>
    </w:p>
    <w:p w14:paraId="17D43722"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Upravljavec lahko obdelovalcu predlaga konkretne usmeritve glede ukrepov za zagotavljanje varnosti obdelave osebnih podatkov oziroma morebitne posebne predloge glede uporabe določene strojne ali programske opreme oziroma baze osebnih podatkov.</w:t>
      </w:r>
    </w:p>
    <w:p w14:paraId="4353DD02" w14:textId="77777777" w:rsidR="000554F6" w:rsidRPr="00CD5F18" w:rsidRDefault="000554F6" w:rsidP="000554F6">
      <w:pPr>
        <w:suppressAutoHyphens/>
        <w:spacing w:line="260" w:lineRule="atLeast"/>
        <w:jc w:val="both"/>
        <w:rPr>
          <w:rFonts w:ascii="Arial" w:hAnsi="Arial" w:cs="Arial"/>
          <w:sz w:val="20"/>
          <w:szCs w:val="20"/>
          <w:lang w:eastAsia="ar-SA"/>
        </w:rPr>
      </w:pPr>
    </w:p>
    <w:p w14:paraId="03525E69"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11. člen</w:t>
      </w:r>
    </w:p>
    <w:p w14:paraId="09FC9CF8" w14:textId="77777777" w:rsidR="000554F6" w:rsidRDefault="000554F6" w:rsidP="000554F6">
      <w:pPr>
        <w:suppressAutoHyphens/>
        <w:spacing w:line="260" w:lineRule="atLeast"/>
        <w:jc w:val="both"/>
        <w:rPr>
          <w:rFonts w:ascii="Arial" w:hAnsi="Arial" w:cs="Arial"/>
          <w:sz w:val="20"/>
          <w:szCs w:val="20"/>
          <w:lang w:eastAsia="ar-SA"/>
        </w:rPr>
      </w:pPr>
    </w:p>
    <w:p w14:paraId="3B1E79C3"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B3209FF" w14:textId="77777777" w:rsidR="000554F6" w:rsidRPr="00CD5F18" w:rsidRDefault="000554F6" w:rsidP="000554F6">
      <w:pPr>
        <w:suppressAutoHyphens/>
        <w:spacing w:line="260" w:lineRule="atLeast"/>
        <w:jc w:val="center"/>
        <w:rPr>
          <w:rFonts w:ascii="Arial" w:hAnsi="Arial" w:cs="Arial"/>
          <w:sz w:val="20"/>
          <w:szCs w:val="20"/>
          <w:lang w:eastAsia="ar-SA"/>
        </w:rPr>
      </w:pPr>
    </w:p>
    <w:p w14:paraId="69B62FDC"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12. člen</w:t>
      </w:r>
    </w:p>
    <w:p w14:paraId="0D56FBEB" w14:textId="77777777" w:rsidR="000554F6" w:rsidRDefault="000554F6" w:rsidP="000554F6">
      <w:pPr>
        <w:suppressAutoHyphens/>
        <w:spacing w:line="260" w:lineRule="atLeast"/>
        <w:jc w:val="both"/>
        <w:rPr>
          <w:rFonts w:ascii="Arial" w:hAnsi="Arial" w:cs="Arial"/>
          <w:sz w:val="20"/>
          <w:szCs w:val="20"/>
          <w:lang w:eastAsia="ar-SA"/>
        </w:rPr>
      </w:pPr>
    </w:p>
    <w:p w14:paraId="5D0B168C"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mora pri izvrševanju določil te pogodbe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0D6CF133" w14:textId="77777777" w:rsidR="000554F6" w:rsidRPr="00CD5F18" w:rsidRDefault="000554F6" w:rsidP="000D3E4B">
      <w:pPr>
        <w:numPr>
          <w:ilvl w:val="0"/>
          <w:numId w:val="67"/>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varujejo prostori (zaklepanje prostorov, predalov in omar), oprema in sistemska programska  oprema,  vključno  z  vhodno - izhodnimi enotami;</w:t>
      </w:r>
    </w:p>
    <w:p w14:paraId="276DDA11" w14:textId="77777777" w:rsidR="000554F6" w:rsidRPr="00CD5F18" w:rsidRDefault="000554F6" w:rsidP="000D3E4B">
      <w:pPr>
        <w:numPr>
          <w:ilvl w:val="0"/>
          <w:numId w:val="67"/>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varuje aplikativna programska oprema, s katero se obdelujejo osebni podatki;</w:t>
      </w:r>
    </w:p>
    <w:p w14:paraId="3C537BEB" w14:textId="77777777" w:rsidR="000554F6" w:rsidRPr="00CD5F18" w:rsidRDefault="000554F6" w:rsidP="000D3E4B">
      <w:pPr>
        <w:numPr>
          <w:ilvl w:val="0"/>
          <w:numId w:val="67"/>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preprečuje nepooblaščen dostop do osebnih podatkov pri njihovem prenosu, vključno s prenosom po telekomunikacijskih sredstvih in omrežjih;</w:t>
      </w:r>
    </w:p>
    <w:p w14:paraId="69C5B39F" w14:textId="77777777" w:rsidR="000554F6" w:rsidRPr="00CD5F18" w:rsidRDefault="000554F6" w:rsidP="000D3E4B">
      <w:pPr>
        <w:numPr>
          <w:ilvl w:val="0"/>
          <w:numId w:val="67"/>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 xml:space="preserve">zagotavlja učinkovit način blokiranja, uničenja, izbrisa ali </w:t>
      </w:r>
      <w:proofErr w:type="spellStart"/>
      <w:r w:rsidRPr="00CD5F18">
        <w:rPr>
          <w:rFonts w:ascii="Arial" w:eastAsiaTheme="minorHAnsi" w:hAnsi="Arial" w:cs="Arial"/>
          <w:sz w:val="20"/>
          <w:szCs w:val="20"/>
          <w:lang w:eastAsia="en-US"/>
        </w:rPr>
        <w:t>anonimiziranja</w:t>
      </w:r>
      <w:proofErr w:type="spellEnd"/>
      <w:r w:rsidRPr="00CD5F18">
        <w:rPr>
          <w:rFonts w:ascii="Arial" w:eastAsiaTheme="minorHAnsi" w:hAnsi="Arial" w:cs="Arial"/>
          <w:sz w:val="20"/>
          <w:szCs w:val="20"/>
          <w:lang w:eastAsia="en-US"/>
        </w:rPr>
        <w:t xml:space="preserve"> osebnih podatkov;</w:t>
      </w:r>
    </w:p>
    <w:p w14:paraId="6088BF04" w14:textId="77777777" w:rsidR="000554F6" w:rsidRPr="00CD5F18" w:rsidRDefault="000554F6" w:rsidP="000D3E4B">
      <w:pPr>
        <w:numPr>
          <w:ilvl w:val="0"/>
          <w:numId w:val="67"/>
        </w:numPr>
        <w:suppressAutoHyphens/>
        <w:spacing w:line="260" w:lineRule="atLeast"/>
        <w:contextualSpacing/>
        <w:jc w:val="both"/>
        <w:rPr>
          <w:rFonts w:ascii="Arial" w:eastAsiaTheme="minorHAnsi" w:hAnsi="Arial" w:cs="Arial"/>
          <w:sz w:val="20"/>
          <w:szCs w:val="20"/>
          <w:lang w:eastAsia="en-US"/>
        </w:rPr>
      </w:pPr>
      <w:r w:rsidRPr="00CD5F18">
        <w:rPr>
          <w:rFonts w:ascii="Arial" w:eastAsiaTheme="minorHAnsi" w:hAnsi="Arial" w:cs="Arial"/>
          <w:sz w:val="20"/>
          <w:szCs w:val="20"/>
          <w:lang w:eastAsia="en-US"/>
        </w:rPr>
        <w:t>omogoča poznejše ugotavljanje, kdaj so bili posamezni podatki vneseni v zbirko osebnih podatkov, uporabljeni ali drugače obdelani in kdo je to storil.</w:t>
      </w:r>
    </w:p>
    <w:p w14:paraId="7914D7A3" w14:textId="77777777" w:rsidR="000554F6" w:rsidRPr="00CD5F18" w:rsidRDefault="000554F6" w:rsidP="000554F6">
      <w:pPr>
        <w:suppressAutoHyphens/>
        <w:spacing w:line="260" w:lineRule="atLeast"/>
        <w:jc w:val="both"/>
        <w:rPr>
          <w:rFonts w:ascii="Arial" w:hAnsi="Arial" w:cs="Arial"/>
          <w:sz w:val="20"/>
          <w:szCs w:val="20"/>
          <w:lang w:eastAsia="ar-SA"/>
        </w:rPr>
      </w:pPr>
    </w:p>
    <w:p w14:paraId="2FA18A97"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Prostori  obdelovalca,  v  katerih  se  obdelujejo  osebni  podatki  upravljavca,  morajo biti fizično varovani, npr. s kontrolo vstopa z vstopno kartico, videonadzorom vstopa ali alarmom gibanja po prostorih. </w:t>
      </w:r>
    </w:p>
    <w:p w14:paraId="634E9ECA" w14:textId="77777777" w:rsidR="000554F6" w:rsidRPr="00CD5F18" w:rsidRDefault="000554F6" w:rsidP="000554F6">
      <w:pPr>
        <w:suppressAutoHyphens/>
        <w:spacing w:line="260" w:lineRule="atLeast"/>
        <w:jc w:val="both"/>
        <w:rPr>
          <w:rFonts w:ascii="Arial" w:hAnsi="Arial" w:cs="Arial"/>
          <w:sz w:val="20"/>
          <w:szCs w:val="20"/>
          <w:lang w:eastAsia="ar-SA"/>
        </w:rPr>
      </w:pPr>
    </w:p>
    <w:p w14:paraId="0C3020C2" w14:textId="21B690D2"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Dostop v varovane prostore je dovoljen le tistim zaposlenim, katerih pravica do vstopa v posamezni prostor izhaja iz notranje organizacije obdelovalca.</w:t>
      </w:r>
    </w:p>
    <w:p w14:paraId="2D65685A" w14:textId="77777777" w:rsidR="000554F6" w:rsidRPr="00CD5F18" w:rsidRDefault="000554F6" w:rsidP="000554F6">
      <w:pPr>
        <w:suppressAutoHyphens/>
        <w:spacing w:line="260" w:lineRule="atLeast"/>
        <w:jc w:val="both"/>
        <w:rPr>
          <w:rFonts w:ascii="Arial" w:hAnsi="Arial" w:cs="Arial"/>
          <w:sz w:val="20"/>
          <w:szCs w:val="20"/>
          <w:lang w:eastAsia="ar-SA"/>
        </w:rPr>
      </w:pPr>
    </w:p>
    <w:p w14:paraId="26610F2D"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lastRenderedPageBreak/>
        <w:t>13. člen</w:t>
      </w:r>
    </w:p>
    <w:p w14:paraId="748FF9F3" w14:textId="77777777" w:rsidR="000554F6" w:rsidRDefault="000554F6" w:rsidP="000554F6">
      <w:pPr>
        <w:suppressAutoHyphens/>
        <w:spacing w:line="260" w:lineRule="atLeast"/>
        <w:jc w:val="both"/>
        <w:rPr>
          <w:rFonts w:ascii="Arial" w:hAnsi="Arial" w:cs="Arial"/>
          <w:sz w:val="20"/>
          <w:szCs w:val="20"/>
          <w:lang w:eastAsia="ar-SA"/>
        </w:rPr>
      </w:pPr>
    </w:p>
    <w:p w14:paraId="5274DFDA"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68BCA2B5" w14:textId="77777777" w:rsidR="000554F6" w:rsidRPr="00CD5F18" w:rsidRDefault="000554F6" w:rsidP="000554F6">
      <w:pPr>
        <w:suppressAutoHyphens/>
        <w:spacing w:line="260" w:lineRule="atLeast"/>
        <w:jc w:val="both"/>
        <w:rPr>
          <w:rFonts w:ascii="Arial" w:hAnsi="Arial" w:cs="Arial"/>
          <w:sz w:val="20"/>
          <w:szCs w:val="20"/>
          <w:lang w:eastAsia="ar-SA"/>
        </w:rPr>
      </w:pPr>
    </w:p>
    <w:p w14:paraId="27BAE4E7"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Program oziroma aplikacija mora biti sestavljena tako, da je obdelava podatkov ponovljiva, ter da ob prekinitvi obdelav ne pride do izgube, uničenja ali sprememb podatkov.</w:t>
      </w:r>
    </w:p>
    <w:p w14:paraId="47EC4204" w14:textId="77777777" w:rsidR="000554F6" w:rsidRPr="00CD5F18" w:rsidRDefault="000554F6" w:rsidP="000554F6">
      <w:pPr>
        <w:suppressAutoHyphens/>
        <w:spacing w:line="260" w:lineRule="atLeast"/>
        <w:jc w:val="both"/>
        <w:rPr>
          <w:rFonts w:ascii="Arial" w:hAnsi="Arial" w:cs="Arial"/>
          <w:sz w:val="20"/>
          <w:szCs w:val="20"/>
          <w:lang w:eastAsia="ar-SA"/>
        </w:rPr>
      </w:pPr>
    </w:p>
    <w:p w14:paraId="4DAD73F6"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Vsak nov program ali spremembo pri obstoječih programih je treba pred redno uporabo testirati na testnem vzorcu. Razvojni programi in testne podatkovne zbirke morajo biti ločene od produkcijskega okolja.</w:t>
      </w:r>
    </w:p>
    <w:p w14:paraId="12467C69" w14:textId="77777777" w:rsidR="000554F6" w:rsidRPr="00CD5F18" w:rsidRDefault="000554F6" w:rsidP="000554F6">
      <w:pPr>
        <w:suppressAutoHyphens/>
        <w:spacing w:line="260" w:lineRule="atLeast"/>
        <w:jc w:val="both"/>
        <w:rPr>
          <w:rFonts w:ascii="Arial" w:hAnsi="Arial" w:cs="Arial"/>
          <w:sz w:val="20"/>
          <w:szCs w:val="20"/>
          <w:lang w:eastAsia="ar-SA"/>
        </w:rPr>
      </w:pPr>
    </w:p>
    <w:p w14:paraId="351F8C08"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14. člen</w:t>
      </w:r>
    </w:p>
    <w:p w14:paraId="164BD81D" w14:textId="77777777" w:rsidR="000554F6" w:rsidRDefault="000554F6" w:rsidP="000554F6">
      <w:pPr>
        <w:suppressAutoHyphens/>
        <w:spacing w:line="260" w:lineRule="atLeast"/>
        <w:jc w:val="both"/>
        <w:rPr>
          <w:rFonts w:ascii="Arial" w:hAnsi="Arial" w:cs="Arial"/>
          <w:sz w:val="20"/>
          <w:szCs w:val="20"/>
          <w:lang w:eastAsia="ar-SA"/>
        </w:rPr>
      </w:pPr>
    </w:p>
    <w:p w14:paraId="76AE95C4"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Nosilci osebnih podatkov morajo biti hranjeni v varovanih  prostorih,  izven  varovanih  prostorov (hodniki, skupni prostori, ipd.) pa morajo biti vedno zaklenjeni v ognjevarni in protivlomno zaščiteni omari.</w:t>
      </w:r>
    </w:p>
    <w:p w14:paraId="22B47A1D" w14:textId="77777777" w:rsidR="000554F6" w:rsidRPr="00CD5F18" w:rsidRDefault="000554F6" w:rsidP="000554F6">
      <w:pPr>
        <w:suppressAutoHyphens/>
        <w:spacing w:line="260" w:lineRule="atLeast"/>
        <w:jc w:val="center"/>
        <w:rPr>
          <w:rFonts w:ascii="Arial" w:hAnsi="Arial" w:cs="Arial"/>
          <w:sz w:val="20"/>
          <w:szCs w:val="20"/>
          <w:lang w:eastAsia="ar-SA"/>
        </w:rPr>
      </w:pPr>
    </w:p>
    <w:p w14:paraId="00BD7265"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15. člen</w:t>
      </w:r>
    </w:p>
    <w:p w14:paraId="7EDA4795" w14:textId="77777777" w:rsidR="000554F6" w:rsidRDefault="000554F6" w:rsidP="000554F6">
      <w:pPr>
        <w:suppressAutoHyphens/>
        <w:spacing w:line="260" w:lineRule="atLeast"/>
        <w:jc w:val="both"/>
        <w:rPr>
          <w:rFonts w:ascii="Arial" w:hAnsi="Arial" w:cs="Arial"/>
          <w:sz w:val="20"/>
          <w:szCs w:val="20"/>
          <w:lang w:eastAsia="ar-SA"/>
        </w:rPr>
      </w:pPr>
    </w:p>
    <w:p w14:paraId="16F9167E"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Osebni podatki morajo biti pri prenosu po telekomunikacijskih sredstvih in omrežjih zaščiteni. </w:t>
      </w:r>
    </w:p>
    <w:p w14:paraId="6CE0AC6C" w14:textId="77777777" w:rsidR="000554F6" w:rsidRPr="00CD5F18" w:rsidRDefault="000554F6" w:rsidP="000554F6">
      <w:pPr>
        <w:suppressAutoHyphens/>
        <w:spacing w:line="260" w:lineRule="atLeast"/>
        <w:jc w:val="both"/>
        <w:rPr>
          <w:rFonts w:ascii="Arial" w:hAnsi="Arial" w:cs="Arial"/>
          <w:sz w:val="20"/>
          <w:szCs w:val="20"/>
          <w:lang w:eastAsia="ar-SA"/>
        </w:rPr>
      </w:pPr>
    </w:p>
    <w:p w14:paraId="0243A479"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16. člen</w:t>
      </w:r>
    </w:p>
    <w:p w14:paraId="78096589" w14:textId="77777777" w:rsidR="000554F6" w:rsidRDefault="000554F6" w:rsidP="000554F6">
      <w:pPr>
        <w:suppressAutoHyphens/>
        <w:spacing w:line="260" w:lineRule="atLeast"/>
        <w:jc w:val="both"/>
        <w:rPr>
          <w:rFonts w:ascii="Arial" w:hAnsi="Arial" w:cs="Arial"/>
          <w:sz w:val="20"/>
          <w:szCs w:val="20"/>
          <w:lang w:eastAsia="ar-SA"/>
        </w:rPr>
      </w:pPr>
    </w:p>
    <w:p w14:paraId="1B891FBA"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osebnih podatkov mora zagotoviti integriteto (nespremenljivost), zaupnost, dostopnost in sledljivost (ustrezno revizijsko sled) osebnih podatkov. </w:t>
      </w:r>
    </w:p>
    <w:p w14:paraId="7692DCC9" w14:textId="77777777" w:rsidR="000554F6" w:rsidRPr="00CD5F18" w:rsidRDefault="000554F6" w:rsidP="000554F6">
      <w:pPr>
        <w:suppressAutoHyphens/>
        <w:spacing w:line="260" w:lineRule="atLeast"/>
        <w:jc w:val="both"/>
        <w:rPr>
          <w:rFonts w:ascii="Arial" w:hAnsi="Arial" w:cs="Arial"/>
          <w:sz w:val="20"/>
          <w:szCs w:val="20"/>
          <w:lang w:eastAsia="ar-SA"/>
        </w:rPr>
      </w:pPr>
    </w:p>
    <w:p w14:paraId="7B2D1063"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mora zagotoviti sledljivost operacij pri obdelovanju osebnih podatkov.</w:t>
      </w:r>
    </w:p>
    <w:p w14:paraId="0ADAB275" w14:textId="77777777" w:rsidR="000554F6" w:rsidRPr="00CD5F18" w:rsidRDefault="000554F6" w:rsidP="000554F6">
      <w:pPr>
        <w:suppressAutoHyphens/>
        <w:spacing w:line="260" w:lineRule="atLeast"/>
        <w:jc w:val="both"/>
        <w:rPr>
          <w:rFonts w:ascii="Arial" w:hAnsi="Arial" w:cs="Arial"/>
          <w:sz w:val="20"/>
          <w:szCs w:val="20"/>
          <w:lang w:eastAsia="ar-SA"/>
        </w:rPr>
      </w:pPr>
    </w:p>
    <w:p w14:paraId="02FCFC2A" w14:textId="6E2E510A"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osebnih podatkov zagotovi sledljivost vseh operacij, izvedenih na osebnih podatkih, tako  da je omogočeno poznejše ugotavljanje, kdaj so bili posamezni osebni podatki uporabljeni ali </w:t>
      </w:r>
      <w:proofErr w:type="spellStart"/>
      <w:r w:rsidRPr="00CD5F18">
        <w:rPr>
          <w:rFonts w:ascii="Arial" w:hAnsi="Arial" w:cs="Arial"/>
          <w:sz w:val="20"/>
          <w:szCs w:val="20"/>
          <w:lang w:eastAsia="ar-SA"/>
        </w:rPr>
        <w:t>vnešeni</w:t>
      </w:r>
      <w:proofErr w:type="spellEnd"/>
      <w:r w:rsidRPr="00CD5F18">
        <w:rPr>
          <w:rFonts w:ascii="Arial" w:hAnsi="Arial" w:cs="Arial"/>
          <w:sz w:val="20"/>
          <w:szCs w:val="20"/>
          <w:lang w:eastAsia="ar-SA"/>
        </w:rPr>
        <w:t xml:space="preserve"> v zbirko osebnih podatkov in kdo je to storil, in sicer za obdobje, ko je mogoče zakonsko varstvo pravice posameznika zaradi nedopustnega posredovanja osebnih podatkov.</w:t>
      </w:r>
    </w:p>
    <w:p w14:paraId="3E627993" w14:textId="77777777" w:rsidR="000554F6" w:rsidRPr="00CD5F18" w:rsidRDefault="000554F6" w:rsidP="000554F6">
      <w:pPr>
        <w:suppressAutoHyphens/>
        <w:spacing w:line="260" w:lineRule="atLeast"/>
        <w:jc w:val="both"/>
        <w:rPr>
          <w:rFonts w:ascii="Arial" w:hAnsi="Arial" w:cs="Arial"/>
          <w:sz w:val="20"/>
          <w:szCs w:val="20"/>
          <w:lang w:eastAsia="ar-SA"/>
        </w:rPr>
      </w:pPr>
    </w:p>
    <w:p w14:paraId="62DEDD96"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1AE7A487" w14:textId="77777777" w:rsidR="000554F6" w:rsidRPr="00CD5F18" w:rsidRDefault="000554F6" w:rsidP="000554F6">
      <w:pPr>
        <w:suppressAutoHyphens/>
        <w:spacing w:line="260" w:lineRule="atLeast"/>
        <w:jc w:val="both"/>
        <w:rPr>
          <w:rFonts w:ascii="Arial" w:hAnsi="Arial" w:cs="Arial"/>
          <w:sz w:val="20"/>
          <w:szCs w:val="20"/>
          <w:lang w:eastAsia="ar-SA"/>
        </w:rPr>
      </w:pPr>
    </w:p>
    <w:p w14:paraId="439F8B23"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17. člen</w:t>
      </w:r>
    </w:p>
    <w:p w14:paraId="5AA98B1D" w14:textId="77777777" w:rsidR="000554F6" w:rsidRDefault="000554F6" w:rsidP="000554F6">
      <w:pPr>
        <w:suppressAutoHyphens/>
        <w:spacing w:line="260" w:lineRule="atLeast"/>
        <w:jc w:val="both"/>
        <w:rPr>
          <w:rFonts w:ascii="Arial" w:hAnsi="Arial" w:cs="Arial"/>
          <w:sz w:val="20"/>
          <w:szCs w:val="20"/>
          <w:lang w:eastAsia="ar-SA"/>
        </w:rPr>
      </w:pPr>
    </w:p>
    <w:p w14:paraId="354AC9BA" w14:textId="2757CBB3"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se zaveže, da bo upravljavcu povrnil stroške izrečenih glob in stroškov postopka, če se bom tekom </w:t>
      </w:r>
      <w:proofErr w:type="spellStart"/>
      <w:r w:rsidRPr="00CD5F18">
        <w:rPr>
          <w:rFonts w:ascii="Arial" w:hAnsi="Arial" w:cs="Arial"/>
          <w:sz w:val="20"/>
          <w:szCs w:val="20"/>
          <w:lang w:eastAsia="ar-SA"/>
        </w:rPr>
        <w:t>prekrškovnega</w:t>
      </w:r>
      <w:proofErr w:type="spellEnd"/>
      <w:r w:rsidRPr="00CD5F18">
        <w:rPr>
          <w:rFonts w:ascii="Arial" w:hAnsi="Arial" w:cs="Arial"/>
          <w:sz w:val="20"/>
          <w:szCs w:val="20"/>
          <w:lang w:eastAsia="ar-SA"/>
        </w:rPr>
        <w:t xml:space="preserve"> postopka izkazalo, da so bile upravljavcu izrečene zaradi nezakonitih ravnanj obdelovalca.</w:t>
      </w:r>
    </w:p>
    <w:p w14:paraId="1129B785" w14:textId="77777777" w:rsidR="000554F6" w:rsidRPr="00CD5F18" w:rsidRDefault="000554F6" w:rsidP="000554F6">
      <w:pPr>
        <w:suppressAutoHyphens/>
        <w:spacing w:line="260" w:lineRule="atLeast"/>
        <w:jc w:val="center"/>
        <w:rPr>
          <w:rFonts w:ascii="Arial" w:hAnsi="Arial" w:cs="Arial"/>
          <w:sz w:val="20"/>
          <w:szCs w:val="20"/>
          <w:lang w:eastAsia="ar-SA"/>
        </w:rPr>
      </w:pPr>
    </w:p>
    <w:p w14:paraId="08721FB8"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18. člen</w:t>
      </w:r>
    </w:p>
    <w:p w14:paraId="1D378460" w14:textId="77777777" w:rsidR="000554F6" w:rsidRDefault="000554F6" w:rsidP="000554F6">
      <w:pPr>
        <w:suppressAutoHyphens/>
        <w:spacing w:line="260" w:lineRule="atLeast"/>
        <w:jc w:val="both"/>
        <w:rPr>
          <w:rFonts w:ascii="Arial" w:hAnsi="Arial" w:cs="Arial"/>
          <w:sz w:val="20"/>
          <w:szCs w:val="20"/>
          <w:lang w:eastAsia="ar-SA"/>
        </w:rPr>
      </w:pPr>
    </w:p>
    <w:p w14:paraId="75DE28FE"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66D79B79" w14:textId="77777777" w:rsidR="000554F6" w:rsidRPr="00CD5F18" w:rsidRDefault="000554F6" w:rsidP="000554F6">
      <w:pPr>
        <w:suppressAutoHyphens/>
        <w:spacing w:line="260" w:lineRule="atLeast"/>
        <w:jc w:val="both"/>
        <w:rPr>
          <w:rFonts w:ascii="Arial" w:hAnsi="Arial" w:cs="Arial"/>
          <w:sz w:val="20"/>
          <w:szCs w:val="20"/>
          <w:lang w:eastAsia="ar-SA"/>
        </w:rPr>
      </w:pPr>
    </w:p>
    <w:p w14:paraId="78744CE4"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Zaposleni pri obdelovalcu podpišejo izjave, da so seznanjeni s predpisi s področja varovanja  osebnih podatkov, ter z internimi akti obdelovalca, ki se nanašajo na obdelavo osebnih podatkov. Izjave </w:t>
      </w:r>
      <w:r w:rsidRPr="00CD5F18">
        <w:rPr>
          <w:rFonts w:ascii="Arial" w:hAnsi="Arial" w:cs="Arial"/>
          <w:sz w:val="20"/>
          <w:szCs w:val="20"/>
          <w:lang w:eastAsia="ar-SA"/>
        </w:rPr>
        <w:lastRenderedPageBreak/>
        <w:t xml:space="preserve">podpišejo tudi zaposleni, ki v delovni proces obdelave osebnih podatkov upravljavca pristopijo tekom izvajanja te pogodbe. </w:t>
      </w:r>
    </w:p>
    <w:p w14:paraId="20B6C22A" w14:textId="77777777" w:rsidR="000554F6" w:rsidRPr="00CD5F18" w:rsidRDefault="000554F6" w:rsidP="000554F6">
      <w:pPr>
        <w:suppressAutoHyphens/>
        <w:spacing w:line="260" w:lineRule="atLeast"/>
        <w:jc w:val="both"/>
        <w:rPr>
          <w:rFonts w:ascii="Arial" w:hAnsi="Arial" w:cs="Arial"/>
          <w:sz w:val="20"/>
          <w:szCs w:val="20"/>
          <w:lang w:eastAsia="ar-SA"/>
        </w:rPr>
      </w:pPr>
    </w:p>
    <w:p w14:paraId="1E437823"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Obdelovalec podpisane izjave zaposlenih posreduje upravljavcu v petnajstih delovnih dneh.  Obdelovalec v sedmih delovnih dneh, po začetku izvajanja delovnih nalog, upravljavcu posreduje tudi podpisane izjave tistih zaposlenih, ki bodo k izvajanju te pogodbe pristopili tekom izvajanja te pogodbe. </w:t>
      </w:r>
    </w:p>
    <w:p w14:paraId="1D649701" w14:textId="77777777" w:rsidR="000554F6" w:rsidRPr="00CD5F18" w:rsidRDefault="000554F6" w:rsidP="000554F6">
      <w:pPr>
        <w:suppressAutoHyphens/>
        <w:spacing w:line="260" w:lineRule="atLeast"/>
        <w:jc w:val="both"/>
        <w:rPr>
          <w:rFonts w:ascii="Arial" w:hAnsi="Arial" w:cs="Arial"/>
          <w:sz w:val="20"/>
          <w:szCs w:val="20"/>
          <w:lang w:eastAsia="ar-SA"/>
        </w:rPr>
      </w:pPr>
    </w:p>
    <w:p w14:paraId="3701D55C"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19. člen</w:t>
      </w:r>
    </w:p>
    <w:p w14:paraId="5C62F5A6" w14:textId="77777777" w:rsidR="000554F6" w:rsidRDefault="000554F6" w:rsidP="000554F6">
      <w:pPr>
        <w:suppressAutoHyphens/>
        <w:spacing w:line="260" w:lineRule="atLeast"/>
        <w:jc w:val="both"/>
        <w:rPr>
          <w:rFonts w:ascii="Arial" w:hAnsi="Arial" w:cs="Arial"/>
          <w:sz w:val="20"/>
          <w:szCs w:val="20"/>
          <w:lang w:eastAsia="ar-SA"/>
        </w:rPr>
      </w:pPr>
    </w:p>
    <w:p w14:paraId="5B76C93B"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je dolžan pri izpolnjevanju predmeta te pogodbe ravnati s skrbnostjo dobrega strokovnjaka.</w:t>
      </w:r>
    </w:p>
    <w:p w14:paraId="7712B3CC" w14:textId="77777777" w:rsidR="000554F6" w:rsidRPr="00CD5F18" w:rsidRDefault="000554F6" w:rsidP="000554F6">
      <w:pPr>
        <w:suppressAutoHyphens/>
        <w:spacing w:line="260" w:lineRule="atLeast"/>
        <w:jc w:val="both"/>
        <w:rPr>
          <w:rFonts w:ascii="Arial" w:hAnsi="Arial" w:cs="Arial"/>
          <w:sz w:val="20"/>
          <w:szCs w:val="20"/>
          <w:lang w:eastAsia="ar-SA"/>
        </w:rPr>
      </w:pPr>
    </w:p>
    <w:p w14:paraId="2388915F"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20. člen</w:t>
      </w:r>
    </w:p>
    <w:p w14:paraId="493DB184" w14:textId="77777777" w:rsidR="000554F6" w:rsidRDefault="000554F6" w:rsidP="000554F6">
      <w:pPr>
        <w:suppressAutoHyphens/>
        <w:spacing w:line="260" w:lineRule="atLeast"/>
        <w:jc w:val="both"/>
        <w:rPr>
          <w:rFonts w:ascii="Arial" w:hAnsi="Arial" w:cs="Arial"/>
          <w:sz w:val="20"/>
          <w:szCs w:val="20"/>
          <w:lang w:eastAsia="ar-SA"/>
        </w:rPr>
      </w:pPr>
    </w:p>
    <w:p w14:paraId="5ED00425"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6D3BEE8F" w14:textId="77777777" w:rsidR="000554F6" w:rsidRPr="00CD5F18" w:rsidRDefault="000554F6" w:rsidP="000554F6">
      <w:pPr>
        <w:suppressAutoHyphens/>
        <w:spacing w:line="260" w:lineRule="atLeast"/>
        <w:rPr>
          <w:rFonts w:ascii="Arial" w:hAnsi="Arial" w:cs="Arial"/>
          <w:sz w:val="20"/>
          <w:szCs w:val="20"/>
          <w:lang w:eastAsia="ar-SA"/>
        </w:rPr>
      </w:pPr>
    </w:p>
    <w:p w14:paraId="2F3BCC1A"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21. člen</w:t>
      </w:r>
    </w:p>
    <w:p w14:paraId="2411C781" w14:textId="77777777" w:rsidR="000554F6" w:rsidRDefault="000554F6" w:rsidP="000554F6">
      <w:pPr>
        <w:suppressAutoHyphens/>
        <w:spacing w:line="260" w:lineRule="atLeast"/>
        <w:jc w:val="both"/>
        <w:rPr>
          <w:rFonts w:ascii="Arial" w:hAnsi="Arial" w:cs="Arial"/>
          <w:sz w:val="20"/>
          <w:szCs w:val="20"/>
          <w:lang w:eastAsia="ar-SA"/>
        </w:rPr>
      </w:pPr>
    </w:p>
    <w:p w14:paraId="591F7355"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Obdelovalec se zavezuje, da bo upravljavca nemudoma obvestil v primeru, da bo prejel zahtevo za dostop do osebnih podatkov iz te pogodbe, s strani kateregakoli tujega upravnega ali sodnega organa.</w:t>
      </w:r>
    </w:p>
    <w:p w14:paraId="26986B0F" w14:textId="77777777" w:rsidR="000554F6" w:rsidRPr="00CD5F18" w:rsidRDefault="000554F6" w:rsidP="000554F6">
      <w:pPr>
        <w:suppressAutoHyphens/>
        <w:spacing w:line="260" w:lineRule="atLeast"/>
        <w:jc w:val="both"/>
        <w:rPr>
          <w:rFonts w:ascii="Arial" w:hAnsi="Arial" w:cs="Arial"/>
          <w:sz w:val="20"/>
          <w:szCs w:val="20"/>
          <w:lang w:eastAsia="ar-SA"/>
        </w:rPr>
      </w:pPr>
    </w:p>
    <w:p w14:paraId="404FD67F"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22. člen</w:t>
      </w:r>
    </w:p>
    <w:p w14:paraId="51E49AE1" w14:textId="77777777" w:rsidR="000554F6" w:rsidRDefault="000554F6" w:rsidP="000554F6">
      <w:pPr>
        <w:suppressAutoHyphens/>
        <w:spacing w:line="260" w:lineRule="atLeast"/>
        <w:jc w:val="both"/>
        <w:rPr>
          <w:rFonts w:ascii="Arial" w:hAnsi="Arial" w:cs="Arial"/>
          <w:sz w:val="20"/>
          <w:szCs w:val="20"/>
          <w:lang w:eastAsia="ar-SA"/>
        </w:rPr>
      </w:pPr>
    </w:p>
    <w:p w14:paraId="4A169449"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Pogodbeni stranki se zavezujeta, da bosta druga drugo obveščali o spremenjenih okoliščinah, ki bi lahko vplivale na vsebino te pogodbe.</w:t>
      </w:r>
    </w:p>
    <w:p w14:paraId="5F439999" w14:textId="77777777" w:rsidR="000554F6" w:rsidRPr="00CD5F18" w:rsidRDefault="000554F6" w:rsidP="000554F6">
      <w:pPr>
        <w:suppressAutoHyphens/>
        <w:spacing w:line="260" w:lineRule="atLeast"/>
        <w:jc w:val="both"/>
        <w:rPr>
          <w:rFonts w:ascii="Arial" w:hAnsi="Arial" w:cs="Arial"/>
          <w:sz w:val="20"/>
          <w:szCs w:val="20"/>
          <w:lang w:eastAsia="ar-SA"/>
        </w:rPr>
      </w:pPr>
    </w:p>
    <w:p w14:paraId="3F685DB2"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V primeru spremembe vsebine te pogodbe, bosta upravljavec in obdelovalec sklenila aneks k tej pogodbi.</w:t>
      </w:r>
    </w:p>
    <w:p w14:paraId="21DF4AB6"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23. člen</w:t>
      </w:r>
    </w:p>
    <w:p w14:paraId="0E41E1D1" w14:textId="77777777" w:rsidR="000554F6" w:rsidRDefault="000554F6" w:rsidP="000554F6">
      <w:pPr>
        <w:suppressAutoHyphens/>
        <w:spacing w:line="260" w:lineRule="atLeast"/>
        <w:jc w:val="both"/>
        <w:rPr>
          <w:rFonts w:ascii="Arial" w:hAnsi="Arial" w:cs="Arial"/>
          <w:sz w:val="20"/>
          <w:szCs w:val="20"/>
          <w:lang w:eastAsia="ar-SA"/>
        </w:rPr>
      </w:pPr>
    </w:p>
    <w:p w14:paraId="1080BD29" w14:textId="2CBDE103"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Skrbnik pogodbe s strani upravljavca je mag. </w:t>
      </w:r>
      <w:r w:rsidR="00F56850">
        <w:rPr>
          <w:rFonts w:ascii="Arial" w:hAnsi="Arial" w:cs="Arial"/>
          <w:sz w:val="20"/>
          <w:szCs w:val="20"/>
          <w:lang w:eastAsia="ar-SA"/>
        </w:rPr>
        <w:t>Špela Cimerman</w:t>
      </w:r>
      <w:r w:rsidRPr="00CD5F18">
        <w:rPr>
          <w:rFonts w:ascii="Arial" w:hAnsi="Arial" w:cs="Arial"/>
          <w:sz w:val="20"/>
          <w:szCs w:val="20"/>
          <w:lang w:eastAsia="ar-SA"/>
        </w:rPr>
        <w:t>, s strani obdelovalca pa ___________</w:t>
      </w:r>
      <w:r w:rsidR="009E28AE">
        <w:rPr>
          <w:rFonts w:ascii="Arial" w:hAnsi="Arial" w:cs="Arial"/>
          <w:sz w:val="20"/>
          <w:szCs w:val="20"/>
          <w:lang w:eastAsia="ar-SA"/>
        </w:rPr>
        <w:t>__________</w:t>
      </w:r>
      <w:r w:rsidRPr="00CD5F18">
        <w:rPr>
          <w:rFonts w:ascii="Arial" w:hAnsi="Arial" w:cs="Arial"/>
          <w:sz w:val="20"/>
          <w:szCs w:val="20"/>
          <w:lang w:eastAsia="ar-SA"/>
        </w:rPr>
        <w:t>_</w:t>
      </w:r>
      <w:r w:rsidRPr="00CD5F18">
        <w:rPr>
          <w:rFonts w:ascii="Arial" w:hAnsi="Arial" w:cs="Arial"/>
          <w:color w:val="000000"/>
          <w:sz w:val="20"/>
          <w:szCs w:val="20"/>
          <w:lang w:eastAsia="ar-SA"/>
        </w:rPr>
        <w:t xml:space="preserve">. </w:t>
      </w:r>
    </w:p>
    <w:p w14:paraId="35E58425" w14:textId="77777777" w:rsidR="000554F6" w:rsidRPr="00CD5F18" w:rsidRDefault="000554F6" w:rsidP="000554F6">
      <w:pPr>
        <w:suppressAutoHyphens/>
        <w:spacing w:line="260" w:lineRule="atLeast"/>
        <w:jc w:val="both"/>
        <w:rPr>
          <w:rFonts w:ascii="Arial" w:hAnsi="Arial" w:cs="Arial"/>
          <w:sz w:val="20"/>
          <w:szCs w:val="20"/>
          <w:highlight w:val="yellow"/>
          <w:lang w:eastAsia="ar-SA"/>
        </w:rPr>
      </w:pPr>
    </w:p>
    <w:p w14:paraId="410B4666"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Pooblaščena oseba za varstvo osebnih podatkov pri upravljavcu je Jaka Lapanja. </w:t>
      </w:r>
    </w:p>
    <w:p w14:paraId="6898916B" w14:textId="77777777" w:rsidR="000554F6" w:rsidRPr="00CD5F18" w:rsidRDefault="000554F6" w:rsidP="000554F6">
      <w:pPr>
        <w:suppressAutoHyphens/>
        <w:spacing w:line="260" w:lineRule="atLeast"/>
        <w:jc w:val="both"/>
        <w:rPr>
          <w:rFonts w:ascii="Arial" w:hAnsi="Arial" w:cs="Arial"/>
          <w:sz w:val="20"/>
          <w:szCs w:val="20"/>
          <w:lang w:eastAsia="ar-SA"/>
        </w:rPr>
      </w:pPr>
    </w:p>
    <w:p w14:paraId="400F91F5" w14:textId="77777777" w:rsidR="000554F6" w:rsidRPr="00CD5F18" w:rsidRDefault="000554F6" w:rsidP="000554F6">
      <w:pPr>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24. člen</w:t>
      </w:r>
    </w:p>
    <w:p w14:paraId="305F46E9" w14:textId="77777777" w:rsidR="000554F6" w:rsidRDefault="000554F6" w:rsidP="000554F6">
      <w:pPr>
        <w:suppressAutoHyphens/>
        <w:spacing w:line="260" w:lineRule="atLeast"/>
        <w:jc w:val="both"/>
        <w:rPr>
          <w:rFonts w:ascii="Arial" w:hAnsi="Arial" w:cs="Arial"/>
          <w:sz w:val="20"/>
          <w:szCs w:val="20"/>
          <w:lang w:eastAsia="ar-SA"/>
        </w:rPr>
      </w:pPr>
    </w:p>
    <w:p w14:paraId="5230297E"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Pogodbeni stranki soglašata, da bosta spore reševali sporazumno, v kolikor to ne bo mogoče, je za reševanje sporov pristojno sodišče v Ljubljani.</w:t>
      </w:r>
    </w:p>
    <w:p w14:paraId="1CB4A03E" w14:textId="77777777" w:rsidR="000554F6" w:rsidRPr="00CD5F18" w:rsidRDefault="000554F6" w:rsidP="000554F6">
      <w:pPr>
        <w:tabs>
          <w:tab w:val="left" w:pos="1248"/>
        </w:tabs>
        <w:suppressAutoHyphens/>
        <w:spacing w:line="260" w:lineRule="atLeast"/>
        <w:rPr>
          <w:rFonts w:ascii="Arial" w:hAnsi="Arial" w:cs="Arial"/>
          <w:sz w:val="20"/>
          <w:szCs w:val="20"/>
          <w:lang w:eastAsia="ar-SA"/>
        </w:rPr>
      </w:pPr>
    </w:p>
    <w:p w14:paraId="5874195A" w14:textId="77777777" w:rsidR="000554F6" w:rsidRPr="00CD5F18" w:rsidRDefault="000554F6" w:rsidP="000554F6">
      <w:pPr>
        <w:tabs>
          <w:tab w:val="left" w:pos="1248"/>
        </w:tabs>
        <w:suppressAutoHyphens/>
        <w:spacing w:line="260" w:lineRule="atLeast"/>
        <w:jc w:val="center"/>
        <w:rPr>
          <w:rFonts w:ascii="Arial" w:hAnsi="Arial" w:cs="Arial"/>
          <w:sz w:val="20"/>
          <w:szCs w:val="20"/>
          <w:lang w:eastAsia="ar-SA"/>
        </w:rPr>
      </w:pPr>
      <w:r w:rsidRPr="00CD5F18">
        <w:rPr>
          <w:rFonts w:ascii="Arial" w:hAnsi="Arial" w:cs="Arial"/>
          <w:sz w:val="20"/>
          <w:szCs w:val="20"/>
          <w:lang w:eastAsia="ar-SA"/>
        </w:rPr>
        <w:t>25. člen</w:t>
      </w:r>
    </w:p>
    <w:p w14:paraId="78FD7FB0" w14:textId="77777777" w:rsidR="000554F6" w:rsidRDefault="000554F6" w:rsidP="000554F6">
      <w:pPr>
        <w:suppressAutoHyphens/>
        <w:spacing w:line="260" w:lineRule="atLeast"/>
        <w:jc w:val="both"/>
        <w:rPr>
          <w:rFonts w:ascii="Arial" w:hAnsi="Arial" w:cs="Arial"/>
          <w:sz w:val="20"/>
          <w:szCs w:val="20"/>
          <w:lang w:eastAsia="ar-SA"/>
        </w:rPr>
      </w:pPr>
    </w:p>
    <w:p w14:paraId="301875A7" w14:textId="77777777" w:rsidR="000554F6" w:rsidRPr="00CD5F18" w:rsidRDefault="000554F6" w:rsidP="000554F6">
      <w:pPr>
        <w:suppressAutoHyphens/>
        <w:spacing w:line="260" w:lineRule="atLeast"/>
        <w:jc w:val="both"/>
        <w:rPr>
          <w:rFonts w:ascii="Arial" w:hAnsi="Arial" w:cs="Arial"/>
          <w:sz w:val="20"/>
          <w:szCs w:val="20"/>
          <w:lang w:eastAsia="ar-SA"/>
        </w:rPr>
      </w:pPr>
      <w:r w:rsidRPr="00CD5F18">
        <w:rPr>
          <w:rFonts w:ascii="Arial" w:hAnsi="Arial" w:cs="Arial"/>
          <w:sz w:val="20"/>
          <w:szCs w:val="20"/>
          <w:lang w:eastAsia="ar-SA"/>
        </w:rPr>
        <w:t xml:space="preserve">Pogodba je sklenjena v štirih enakih izvodih, od katerih prejme tri izvode upravljavec, enega pa obdelovalec. </w:t>
      </w:r>
    </w:p>
    <w:p w14:paraId="3566651B" w14:textId="77777777" w:rsidR="000554F6" w:rsidRPr="00CD5F18" w:rsidRDefault="000554F6" w:rsidP="000554F6">
      <w:pPr>
        <w:suppressAutoHyphens/>
        <w:spacing w:line="260" w:lineRule="atLeast"/>
        <w:jc w:val="both"/>
        <w:rPr>
          <w:rFonts w:ascii="Arial" w:hAnsi="Arial" w:cs="Arial"/>
          <w:sz w:val="20"/>
          <w:szCs w:val="20"/>
          <w:lang w:eastAsia="ar-SA"/>
        </w:rPr>
      </w:pPr>
    </w:p>
    <w:p w14:paraId="344183B1" w14:textId="77777777" w:rsidR="000554F6" w:rsidRDefault="000554F6" w:rsidP="000554F6">
      <w:pPr>
        <w:suppressAutoHyphens/>
        <w:spacing w:line="260" w:lineRule="atLeast"/>
        <w:jc w:val="both"/>
        <w:rPr>
          <w:rFonts w:ascii="Arial" w:hAnsi="Arial" w:cs="Arial"/>
          <w:sz w:val="20"/>
          <w:szCs w:val="20"/>
          <w:lang w:eastAsia="ar-SA"/>
        </w:rPr>
      </w:pPr>
    </w:p>
    <w:p w14:paraId="5065F0B2" w14:textId="6D01F26C" w:rsidR="000554F6" w:rsidRPr="00CD5F18" w:rsidRDefault="000554F6" w:rsidP="000554F6">
      <w:pPr>
        <w:suppressAutoHyphens/>
        <w:spacing w:line="260" w:lineRule="atLeast"/>
        <w:jc w:val="both"/>
        <w:rPr>
          <w:rFonts w:ascii="Arial" w:hAnsi="Arial" w:cs="Arial"/>
          <w:color w:val="FF0000"/>
          <w:sz w:val="20"/>
          <w:szCs w:val="20"/>
          <w:lang w:eastAsia="ar-SA"/>
        </w:rPr>
      </w:pPr>
      <w:r w:rsidRPr="00CD5F18">
        <w:rPr>
          <w:rFonts w:ascii="Arial" w:hAnsi="Arial" w:cs="Arial"/>
          <w:sz w:val="20"/>
          <w:szCs w:val="20"/>
          <w:lang w:eastAsia="ar-SA"/>
        </w:rPr>
        <w:t>Pogodba začne veljati z dnem podpisa pogodbenih strank, pogodbeno razmerje pa traja določen čas, in sicer do veljavnosti pogodbe št. 2430-</w:t>
      </w:r>
      <w:r w:rsidR="00F56850">
        <w:rPr>
          <w:rFonts w:ascii="Arial" w:hAnsi="Arial" w:cs="Arial"/>
          <w:sz w:val="20"/>
          <w:szCs w:val="20"/>
          <w:lang w:eastAsia="ar-SA"/>
        </w:rPr>
        <w:t>26-</w:t>
      </w:r>
      <w:r w:rsidR="00E336F8">
        <w:rPr>
          <w:rFonts w:ascii="Arial" w:hAnsi="Arial" w:cs="Arial"/>
          <w:sz w:val="20"/>
          <w:szCs w:val="20"/>
          <w:lang w:eastAsia="ar-SA"/>
        </w:rPr>
        <w:t>_</w:t>
      </w:r>
      <w:r w:rsidR="00B63942">
        <w:rPr>
          <w:rFonts w:ascii="Arial" w:hAnsi="Arial" w:cs="Arial"/>
          <w:sz w:val="20"/>
          <w:szCs w:val="20"/>
          <w:lang w:eastAsia="ar-SA"/>
        </w:rPr>
        <w:t>__</w:t>
      </w:r>
      <w:r w:rsidR="00E336F8">
        <w:rPr>
          <w:rFonts w:ascii="Arial" w:hAnsi="Arial" w:cs="Arial"/>
          <w:sz w:val="20"/>
          <w:szCs w:val="20"/>
          <w:lang w:eastAsia="ar-SA"/>
        </w:rPr>
        <w:t>__</w:t>
      </w:r>
    </w:p>
    <w:p w14:paraId="71CFBCDF" w14:textId="77777777" w:rsidR="000554F6" w:rsidRPr="00CD5F18" w:rsidRDefault="000554F6" w:rsidP="000554F6">
      <w:pPr>
        <w:suppressAutoHyphens/>
        <w:spacing w:line="260" w:lineRule="atLeast"/>
        <w:jc w:val="both"/>
        <w:rPr>
          <w:rFonts w:ascii="Arial" w:hAnsi="Arial" w:cs="Arial"/>
          <w:color w:val="FF0000"/>
          <w:sz w:val="20"/>
          <w:szCs w:val="20"/>
          <w:lang w:eastAsia="ar-SA"/>
        </w:rPr>
      </w:pPr>
    </w:p>
    <w:p w14:paraId="498D998B" w14:textId="77777777" w:rsidR="000554F6" w:rsidRPr="00CD5F18" w:rsidRDefault="000554F6" w:rsidP="000554F6">
      <w:pPr>
        <w:suppressAutoHyphens/>
        <w:spacing w:line="260" w:lineRule="atLeast"/>
        <w:jc w:val="both"/>
        <w:rPr>
          <w:rFonts w:ascii="Arial" w:hAnsi="Arial" w:cs="Arial"/>
          <w:color w:val="FF0000"/>
          <w:sz w:val="20"/>
          <w:szCs w:val="20"/>
          <w:lang w:eastAsia="ar-SA"/>
        </w:rPr>
      </w:pPr>
    </w:p>
    <w:p w14:paraId="58483DF0" w14:textId="77777777" w:rsidR="000554F6" w:rsidRPr="00CD5F18" w:rsidRDefault="000554F6" w:rsidP="000554F6">
      <w:pPr>
        <w:suppressAutoHyphens/>
        <w:spacing w:line="260" w:lineRule="atLeast"/>
        <w:jc w:val="both"/>
        <w:rPr>
          <w:rFonts w:ascii="Arial" w:hAnsi="Arial" w:cs="Arial"/>
          <w:sz w:val="20"/>
          <w:szCs w:val="20"/>
          <w:lang w:eastAsia="en-US"/>
        </w:rPr>
      </w:pPr>
    </w:p>
    <w:tbl>
      <w:tblPr>
        <w:tblW w:w="9354" w:type="dxa"/>
        <w:tblInd w:w="-142" w:type="dxa"/>
        <w:tblLayout w:type="fixed"/>
        <w:tblCellMar>
          <w:left w:w="0" w:type="dxa"/>
          <w:right w:w="0" w:type="dxa"/>
        </w:tblCellMar>
        <w:tblLook w:val="0000" w:firstRow="0" w:lastRow="0" w:firstColumn="0" w:lastColumn="0" w:noHBand="0" w:noVBand="0"/>
      </w:tblPr>
      <w:tblGrid>
        <w:gridCol w:w="5176"/>
        <w:gridCol w:w="4178"/>
      </w:tblGrid>
      <w:tr w:rsidR="000554F6" w:rsidRPr="00CD5F18" w14:paraId="0F736458" w14:textId="77777777" w:rsidTr="00FE1E97">
        <w:trPr>
          <w:cantSplit/>
        </w:trPr>
        <w:tc>
          <w:tcPr>
            <w:tcW w:w="5176" w:type="dxa"/>
          </w:tcPr>
          <w:p w14:paraId="667D1539" w14:textId="77777777" w:rsidR="000554F6" w:rsidRPr="00CD5F18" w:rsidRDefault="000554F6" w:rsidP="00FE1E97">
            <w:pPr>
              <w:tabs>
                <w:tab w:val="left" w:pos="4153"/>
                <w:tab w:val="left" w:pos="8306"/>
              </w:tabs>
              <w:suppressAutoHyphens/>
              <w:spacing w:line="260" w:lineRule="atLeast"/>
              <w:rPr>
                <w:rFonts w:ascii="Arial" w:hAnsi="Arial" w:cs="Arial"/>
                <w:sz w:val="20"/>
                <w:szCs w:val="20"/>
                <w:lang w:eastAsia="en-US"/>
              </w:rPr>
            </w:pPr>
            <w:r w:rsidRPr="00CD5F18">
              <w:rPr>
                <w:rFonts w:ascii="Arial" w:hAnsi="Arial" w:cs="Arial"/>
                <w:sz w:val="20"/>
                <w:szCs w:val="20"/>
                <w:lang w:eastAsia="en-US"/>
              </w:rPr>
              <w:lastRenderedPageBreak/>
              <w:t>OBDELOVALEC:</w:t>
            </w:r>
          </w:p>
          <w:p w14:paraId="67A42144" w14:textId="77777777" w:rsidR="000554F6" w:rsidRPr="00CD5F18" w:rsidRDefault="000554F6" w:rsidP="00FE1E97">
            <w:pPr>
              <w:tabs>
                <w:tab w:val="left" w:pos="4153"/>
                <w:tab w:val="left" w:pos="8306"/>
              </w:tabs>
              <w:suppressAutoHyphens/>
              <w:spacing w:line="260" w:lineRule="atLeast"/>
              <w:rPr>
                <w:rFonts w:ascii="Arial" w:hAnsi="Arial" w:cs="Arial"/>
                <w:sz w:val="20"/>
                <w:szCs w:val="20"/>
                <w:lang w:eastAsia="en-US"/>
              </w:rPr>
            </w:pPr>
          </w:p>
          <w:p w14:paraId="1E9D2DAF" w14:textId="77777777" w:rsidR="000554F6" w:rsidRPr="00CD5F18" w:rsidRDefault="000554F6" w:rsidP="00FE1E97">
            <w:pPr>
              <w:tabs>
                <w:tab w:val="left" w:pos="4153"/>
                <w:tab w:val="left" w:pos="8306"/>
              </w:tabs>
              <w:suppressAutoHyphens/>
              <w:spacing w:line="260" w:lineRule="atLeast"/>
              <w:rPr>
                <w:rFonts w:ascii="Arial" w:hAnsi="Arial" w:cs="Arial"/>
                <w:sz w:val="20"/>
                <w:szCs w:val="20"/>
                <w:lang w:eastAsia="en-US"/>
              </w:rPr>
            </w:pPr>
          </w:p>
          <w:p w14:paraId="0EEE4F58" w14:textId="77777777" w:rsidR="000554F6" w:rsidRPr="00CD5F18" w:rsidRDefault="000554F6" w:rsidP="00FE1E97">
            <w:pPr>
              <w:tabs>
                <w:tab w:val="left" w:pos="4153"/>
                <w:tab w:val="left" w:pos="8306"/>
              </w:tabs>
              <w:suppressAutoHyphens/>
              <w:spacing w:line="260" w:lineRule="atLeast"/>
              <w:rPr>
                <w:rFonts w:ascii="Arial" w:hAnsi="Arial" w:cs="Arial"/>
                <w:sz w:val="20"/>
                <w:szCs w:val="20"/>
                <w:lang w:eastAsia="en-US"/>
              </w:rPr>
            </w:pPr>
          </w:p>
          <w:p w14:paraId="6766A25B" w14:textId="77777777" w:rsidR="000554F6" w:rsidRDefault="000554F6" w:rsidP="00FE1E97">
            <w:pPr>
              <w:tabs>
                <w:tab w:val="left" w:pos="4153"/>
                <w:tab w:val="left" w:pos="8306"/>
              </w:tabs>
              <w:suppressAutoHyphens/>
              <w:spacing w:line="260" w:lineRule="atLeast"/>
              <w:rPr>
                <w:rFonts w:ascii="Arial" w:hAnsi="Arial" w:cs="Arial"/>
                <w:sz w:val="20"/>
                <w:szCs w:val="20"/>
                <w:lang w:eastAsia="en-US"/>
              </w:rPr>
            </w:pPr>
          </w:p>
          <w:p w14:paraId="29439830" w14:textId="77777777" w:rsidR="00A60124" w:rsidRDefault="00A60124" w:rsidP="00FE1E97">
            <w:pPr>
              <w:tabs>
                <w:tab w:val="left" w:pos="4153"/>
                <w:tab w:val="left" w:pos="8306"/>
              </w:tabs>
              <w:suppressAutoHyphens/>
              <w:spacing w:line="260" w:lineRule="atLeast"/>
              <w:rPr>
                <w:rFonts w:ascii="Arial" w:hAnsi="Arial" w:cs="Arial"/>
                <w:sz w:val="20"/>
                <w:szCs w:val="20"/>
                <w:lang w:eastAsia="en-US"/>
              </w:rPr>
            </w:pPr>
          </w:p>
          <w:p w14:paraId="1B720456" w14:textId="77777777" w:rsidR="00A60124" w:rsidRPr="00CD5F18" w:rsidRDefault="00A60124" w:rsidP="00FE1E97">
            <w:pPr>
              <w:tabs>
                <w:tab w:val="left" w:pos="4153"/>
                <w:tab w:val="left" w:pos="8306"/>
              </w:tabs>
              <w:suppressAutoHyphens/>
              <w:spacing w:line="260" w:lineRule="atLeast"/>
              <w:rPr>
                <w:rFonts w:ascii="Arial" w:hAnsi="Arial" w:cs="Arial"/>
                <w:sz w:val="20"/>
                <w:szCs w:val="20"/>
                <w:lang w:eastAsia="en-US"/>
              </w:rPr>
            </w:pPr>
          </w:p>
          <w:p w14:paraId="676F7085" w14:textId="7E7EAFD0" w:rsidR="000554F6" w:rsidRPr="00CD5F18" w:rsidRDefault="00B63942" w:rsidP="00FE1E97">
            <w:pPr>
              <w:tabs>
                <w:tab w:val="left" w:pos="4153"/>
                <w:tab w:val="left" w:pos="8306"/>
              </w:tabs>
              <w:suppressAutoHyphens/>
              <w:spacing w:line="260" w:lineRule="atLeast"/>
              <w:rPr>
                <w:rFonts w:ascii="Arial" w:hAnsi="Arial" w:cs="Arial"/>
                <w:sz w:val="20"/>
                <w:szCs w:val="20"/>
                <w:lang w:eastAsia="en-US"/>
              </w:rPr>
            </w:pPr>
            <w:r>
              <w:rPr>
                <w:rFonts w:ascii="Arial" w:hAnsi="Arial" w:cs="Arial"/>
                <w:sz w:val="20"/>
                <w:szCs w:val="20"/>
                <w:lang w:eastAsia="en-US"/>
              </w:rPr>
              <w:t>K</w:t>
            </w:r>
            <w:r w:rsidR="000554F6" w:rsidRPr="00CD5F18">
              <w:rPr>
                <w:rFonts w:ascii="Arial" w:hAnsi="Arial" w:cs="Arial"/>
                <w:sz w:val="20"/>
                <w:szCs w:val="20"/>
                <w:lang w:eastAsia="en-US"/>
              </w:rPr>
              <w:t>raj</w:t>
            </w:r>
            <w:r>
              <w:rPr>
                <w:rFonts w:ascii="Arial" w:hAnsi="Arial" w:cs="Arial"/>
                <w:sz w:val="20"/>
                <w:szCs w:val="20"/>
                <w:lang w:eastAsia="en-US"/>
              </w:rPr>
              <w:t xml:space="preserve"> in datum</w:t>
            </w:r>
            <w:r w:rsidR="000554F6" w:rsidRPr="00CD5F18">
              <w:rPr>
                <w:rFonts w:ascii="Arial" w:hAnsi="Arial" w:cs="Arial"/>
                <w:sz w:val="20"/>
                <w:szCs w:val="20"/>
                <w:lang w:eastAsia="en-US"/>
              </w:rPr>
              <w:t>:_____________________</w:t>
            </w:r>
          </w:p>
          <w:p w14:paraId="393C9AFF" w14:textId="77777777" w:rsidR="000554F6" w:rsidRPr="00CD5F18" w:rsidRDefault="000554F6" w:rsidP="00FE1E97">
            <w:pPr>
              <w:tabs>
                <w:tab w:val="left" w:pos="4153"/>
                <w:tab w:val="left" w:pos="8306"/>
              </w:tabs>
              <w:suppressAutoHyphens/>
              <w:spacing w:line="260" w:lineRule="atLeast"/>
              <w:rPr>
                <w:rFonts w:ascii="Arial" w:hAnsi="Arial" w:cs="Arial"/>
                <w:sz w:val="20"/>
                <w:szCs w:val="20"/>
                <w:lang w:eastAsia="en-US"/>
              </w:rPr>
            </w:pPr>
          </w:p>
          <w:p w14:paraId="65130C11" w14:textId="464AE885" w:rsidR="000554F6" w:rsidRPr="00CD5F18" w:rsidRDefault="000554F6" w:rsidP="00FE1E97">
            <w:pPr>
              <w:tabs>
                <w:tab w:val="left" w:pos="4153"/>
                <w:tab w:val="left" w:pos="8306"/>
              </w:tabs>
              <w:suppressAutoHyphens/>
              <w:spacing w:line="260" w:lineRule="atLeast"/>
              <w:rPr>
                <w:rFonts w:ascii="Arial" w:hAnsi="Arial" w:cs="Arial"/>
                <w:sz w:val="20"/>
                <w:szCs w:val="20"/>
                <w:lang w:eastAsia="en-US"/>
              </w:rPr>
            </w:pPr>
          </w:p>
        </w:tc>
        <w:tc>
          <w:tcPr>
            <w:tcW w:w="4178" w:type="dxa"/>
          </w:tcPr>
          <w:p w14:paraId="26C2C371" w14:textId="77777777" w:rsidR="000554F6" w:rsidRPr="00CD5F18" w:rsidRDefault="000554F6" w:rsidP="00FE1E97">
            <w:pPr>
              <w:suppressAutoHyphens/>
              <w:spacing w:line="260" w:lineRule="atLeast"/>
              <w:rPr>
                <w:rFonts w:ascii="Arial" w:hAnsi="Arial" w:cs="Arial"/>
                <w:sz w:val="20"/>
                <w:szCs w:val="20"/>
                <w:lang w:eastAsia="en-US"/>
              </w:rPr>
            </w:pPr>
            <w:r w:rsidRPr="00CD5F18">
              <w:rPr>
                <w:rFonts w:ascii="Arial" w:hAnsi="Arial" w:cs="Arial"/>
                <w:sz w:val="20"/>
                <w:szCs w:val="20"/>
                <w:lang w:eastAsia="en-US"/>
              </w:rPr>
              <w:t>UPRAVLJAVEC:</w:t>
            </w:r>
          </w:p>
          <w:p w14:paraId="18D082AC" w14:textId="77777777" w:rsidR="000554F6" w:rsidRPr="00CD5F18" w:rsidRDefault="000554F6" w:rsidP="00FE1E97">
            <w:pPr>
              <w:suppressAutoHyphens/>
              <w:spacing w:line="260" w:lineRule="atLeast"/>
              <w:rPr>
                <w:rFonts w:ascii="Arial" w:hAnsi="Arial" w:cs="Arial"/>
                <w:sz w:val="20"/>
                <w:szCs w:val="20"/>
                <w:lang w:eastAsia="en-US"/>
              </w:rPr>
            </w:pPr>
          </w:p>
          <w:p w14:paraId="1231B1F1" w14:textId="77777777" w:rsidR="000554F6" w:rsidRPr="00CD5F18" w:rsidRDefault="000554F6" w:rsidP="00FE1E97">
            <w:pPr>
              <w:suppressAutoHyphens/>
              <w:spacing w:line="260" w:lineRule="atLeast"/>
              <w:rPr>
                <w:rFonts w:ascii="Arial" w:hAnsi="Arial" w:cs="Arial"/>
                <w:sz w:val="20"/>
                <w:szCs w:val="20"/>
                <w:lang w:eastAsia="en-US"/>
              </w:rPr>
            </w:pPr>
            <w:r w:rsidRPr="00CD5F18">
              <w:rPr>
                <w:rFonts w:ascii="Arial" w:hAnsi="Arial" w:cs="Arial"/>
                <w:sz w:val="20"/>
                <w:szCs w:val="20"/>
                <w:lang w:eastAsia="en-US"/>
              </w:rPr>
              <w:t xml:space="preserve">Ministrstvo za infrastrukturo </w:t>
            </w:r>
          </w:p>
          <w:p w14:paraId="17841989" w14:textId="77777777" w:rsidR="000554F6" w:rsidRPr="00CD5F18" w:rsidRDefault="000554F6" w:rsidP="00FE1E97">
            <w:pPr>
              <w:suppressAutoHyphens/>
              <w:spacing w:line="260" w:lineRule="atLeast"/>
              <w:rPr>
                <w:rFonts w:ascii="Arial" w:hAnsi="Arial" w:cs="Arial"/>
                <w:sz w:val="20"/>
                <w:szCs w:val="20"/>
                <w:lang w:eastAsia="en-US"/>
              </w:rPr>
            </w:pPr>
            <w:r>
              <w:rPr>
                <w:rFonts w:ascii="Arial" w:hAnsi="Arial" w:cs="Arial"/>
                <w:sz w:val="20"/>
                <w:szCs w:val="20"/>
                <w:lang w:eastAsia="en-US"/>
              </w:rPr>
              <w:t>Tržaška cesta 19</w:t>
            </w:r>
            <w:r w:rsidRPr="00CD5F18">
              <w:rPr>
                <w:rFonts w:ascii="Arial" w:hAnsi="Arial" w:cs="Arial"/>
                <w:sz w:val="20"/>
                <w:szCs w:val="20"/>
                <w:lang w:eastAsia="en-US"/>
              </w:rPr>
              <w:t>, 1</w:t>
            </w:r>
            <w:r>
              <w:rPr>
                <w:rFonts w:ascii="Arial" w:hAnsi="Arial" w:cs="Arial"/>
                <w:sz w:val="20"/>
                <w:szCs w:val="20"/>
                <w:lang w:eastAsia="en-US"/>
              </w:rPr>
              <w:t>000</w:t>
            </w:r>
            <w:r w:rsidRPr="00CD5F18">
              <w:rPr>
                <w:rFonts w:ascii="Arial" w:hAnsi="Arial" w:cs="Arial"/>
                <w:sz w:val="20"/>
                <w:szCs w:val="20"/>
                <w:lang w:eastAsia="en-US"/>
              </w:rPr>
              <w:t xml:space="preserve"> Ljubljana</w:t>
            </w:r>
          </w:p>
          <w:p w14:paraId="41D44BF9" w14:textId="77777777" w:rsidR="000554F6" w:rsidRPr="00CD5F18" w:rsidRDefault="000554F6" w:rsidP="00FE1E97">
            <w:pPr>
              <w:suppressAutoHyphens/>
              <w:spacing w:line="260" w:lineRule="atLeast"/>
              <w:rPr>
                <w:rFonts w:ascii="Arial" w:hAnsi="Arial" w:cs="Arial"/>
                <w:sz w:val="20"/>
                <w:szCs w:val="20"/>
                <w:lang w:eastAsia="en-US"/>
              </w:rPr>
            </w:pPr>
          </w:p>
          <w:p w14:paraId="087379EF" w14:textId="77777777" w:rsidR="000554F6" w:rsidRPr="00CD5F18" w:rsidRDefault="000554F6" w:rsidP="00FE1E97">
            <w:pPr>
              <w:suppressAutoHyphens/>
              <w:spacing w:line="260" w:lineRule="atLeast"/>
              <w:rPr>
                <w:rFonts w:ascii="Arial" w:hAnsi="Arial" w:cs="Arial"/>
                <w:sz w:val="20"/>
                <w:szCs w:val="20"/>
                <w:lang w:eastAsia="en-US"/>
              </w:rPr>
            </w:pPr>
          </w:p>
          <w:p w14:paraId="51197D92" w14:textId="77777777" w:rsidR="000554F6" w:rsidRPr="00CD5F18" w:rsidRDefault="000554F6" w:rsidP="00FE1E97">
            <w:pPr>
              <w:suppressAutoHyphens/>
              <w:spacing w:line="260" w:lineRule="atLeast"/>
              <w:rPr>
                <w:rFonts w:ascii="Arial" w:hAnsi="Arial" w:cs="Arial"/>
                <w:sz w:val="20"/>
                <w:szCs w:val="20"/>
                <w:lang w:eastAsia="en-US"/>
              </w:rPr>
            </w:pPr>
          </w:p>
          <w:p w14:paraId="59F32946" w14:textId="50E60AAA" w:rsidR="000554F6" w:rsidRPr="00CD5F18" w:rsidRDefault="00B63942" w:rsidP="00FE1E97">
            <w:pPr>
              <w:suppressAutoHyphens/>
              <w:spacing w:line="260" w:lineRule="atLeast"/>
              <w:rPr>
                <w:rFonts w:ascii="Arial" w:hAnsi="Arial" w:cs="Arial"/>
                <w:sz w:val="20"/>
                <w:szCs w:val="20"/>
                <w:lang w:eastAsia="en-US"/>
              </w:rPr>
            </w:pPr>
            <w:r>
              <w:rPr>
                <w:rFonts w:ascii="Arial" w:hAnsi="Arial" w:cs="Arial"/>
                <w:sz w:val="20"/>
                <w:szCs w:val="20"/>
                <w:lang w:eastAsia="en-US"/>
              </w:rPr>
              <w:t>K</w:t>
            </w:r>
            <w:r w:rsidR="000554F6" w:rsidRPr="00CD5F18">
              <w:rPr>
                <w:rFonts w:ascii="Arial" w:hAnsi="Arial" w:cs="Arial"/>
                <w:sz w:val="20"/>
                <w:szCs w:val="20"/>
                <w:lang w:eastAsia="en-US"/>
              </w:rPr>
              <w:t>raj</w:t>
            </w:r>
            <w:r>
              <w:rPr>
                <w:rFonts w:ascii="Arial" w:hAnsi="Arial" w:cs="Arial"/>
                <w:sz w:val="20"/>
                <w:szCs w:val="20"/>
                <w:lang w:eastAsia="en-US"/>
              </w:rPr>
              <w:t xml:space="preserve"> in datum</w:t>
            </w:r>
            <w:r w:rsidR="000554F6" w:rsidRPr="00CD5F18">
              <w:rPr>
                <w:rFonts w:ascii="Arial" w:hAnsi="Arial" w:cs="Arial"/>
                <w:sz w:val="20"/>
                <w:szCs w:val="20"/>
                <w:lang w:eastAsia="en-US"/>
              </w:rPr>
              <w:t>:________</w:t>
            </w:r>
            <w:r>
              <w:rPr>
                <w:rFonts w:ascii="Arial" w:hAnsi="Arial" w:cs="Arial"/>
                <w:sz w:val="20"/>
                <w:szCs w:val="20"/>
                <w:lang w:eastAsia="en-US"/>
              </w:rPr>
              <w:t>_</w:t>
            </w:r>
            <w:r w:rsidR="000554F6" w:rsidRPr="00CD5F18">
              <w:rPr>
                <w:rFonts w:ascii="Arial" w:hAnsi="Arial" w:cs="Arial"/>
                <w:sz w:val="20"/>
                <w:szCs w:val="20"/>
                <w:lang w:eastAsia="en-US"/>
              </w:rPr>
              <w:t>____________</w:t>
            </w:r>
          </w:p>
          <w:p w14:paraId="60833719" w14:textId="77777777" w:rsidR="000554F6" w:rsidRPr="00CD5F18" w:rsidRDefault="000554F6" w:rsidP="00FE1E97">
            <w:pPr>
              <w:suppressAutoHyphens/>
              <w:spacing w:line="260" w:lineRule="atLeast"/>
              <w:rPr>
                <w:rFonts w:ascii="Arial" w:hAnsi="Arial" w:cs="Arial"/>
                <w:sz w:val="20"/>
                <w:szCs w:val="20"/>
                <w:lang w:eastAsia="en-US"/>
              </w:rPr>
            </w:pPr>
          </w:p>
          <w:p w14:paraId="24E59DAA" w14:textId="77777777" w:rsidR="000554F6" w:rsidRPr="00CD5F18" w:rsidRDefault="000554F6" w:rsidP="00FE1E97">
            <w:pPr>
              <w:suppressAutoHyphens/>
              <w:spacing w:line="260" w:lineRule="atLeast"/>
              <w:rPr>
                <w:rFonts w:ascii="Arial" w:hAnsi="Arial" w:cs="Arial"/>
                <w:sz w:val="20"/>
                <w:szCs w:val="20"/>
                <w:lang w:eastAsia="en-US"/>
              </w:rPr>
            </w:pPr>
          </w:p>
          <w:p w14:paraId="17DE4599" w14:textId="77777777" w:rsidR="000554F6" w:rsidRDefault="000554F6" w:rsidP="00FE1E97">
            <w:pPr>
              <w:suppressAutoHyphens/>
              <w:spacing w:line="260" w:lineRule="atLeast"/>
              <w:rPr>
                <w:rFonts w:ascii="Arial" w:hAnsi="Arial" w:cs="Arial"/>
                <w:sz w:val="20"/>
                <w:szCs w:val="20"/>
                <w:lang w:eastAsia="en-US"/>
              </w:rPr>
            </w:pPr>
            <w:r w:rsidRPr="00CD5F18">
              <w:rPr>
                <w:rFonts w:ascii="Arial" w:hAnsi="Arial" w:cs="Arial"/>
                <w:sz w:val="20"/>
                <w:szCs w:val="20"/>
                <w:lang w:eastAsia="en-US"/>
              </w:rPr>
              <w:t>Tanja Šarabon, generalna sekretarka</w:t>
            </w:r>
          </w:p>
          <w:p w14:paraId="4520B2F5" w14:textId="77777777" w:rsidR="000554F6" w:rsidRDefault="000554F6" w:rsidP="00FE1E97">
            <w:pPr>
              <w:suppressAutoHyphens/>
              <w:spacing w:line="260" w:lineRule="atLeast"/>
              <w:rPr>
                <w:rFonts w:ascii="Arial" w:hAnsi="Arial" w:cs="Arial"/>
                <w:sz w:val="20"/>
                <w:szCs w:val="20"/>
                <w:lang w:eastAsia="en-US"/>
              </w:rPr>
            </w:pPr>
            <w:r>
              <w:rPr>
                <w:rFonts w:ascii="Arial" w:hAnsi="Arial" w:cs="Arial"/>
                <w:sz w:val="20"/>
                <w:szCs w:val="20"/>
                <w:lang w:eastAsia="en-US"/>
              </w:rPr>
              <w:t>Po pooblastilu št. 020-1/2023/1 z dne 25.1.2023</w:t>
            </w:r>
          </w:p>
          <w:p w14:paraId="79E5CECB" w14:textId="77777777" w:rsidR="00B63942" w:rsidRPr="00CD5F18" w:rsidRDefault="00B63942" w:rsidP="00FE1E97">
            <w:pPr>
              <w:suppressAutoHyphens/>
              <w:spacing w:line="260" w:lineRule="atLeast"/>
              <w:rPr>
                <w:rFonts w:ascii="Arial" w:hAnsi="Arial" w:cs="Arial"/>
                <w:sz w:val="20"/>
                <w:szCs w:val="20"/>
                <w:lang w:eastAsia="en-US"/>
              </w:rPr>
            </w:pPr>
          </w:p>
          <w:p w14:paraId="127E3992" w14:textId="77777777" w:rsidR="000554F6" w:rsidRPr="00CD5F18" w:rsidRDefault="000554F6" w:rsidP="00FE1E97">
            <w:pPr>
              <w:suppressAutoHyphens/>
              <w:spacing w:line="260" w:lineRule="atLeast"/>
              <w:rPr>
                <w:rFonts w:ascii="Arial" w:hAnsi="Arial" w:cs="Arial"/>
                <w:sz w:val="20"/>
                <w:szCs w:val="20"/>
                <w:lang w:eastAsia="en-US"/>
              </w:rPr>
            </w:pPr>
            <w:r w:rsidRPr="00CD5F18">
              <w:rPr>
                <w:rFonts w:ascii="Arial" w:hAnsi="Arial" w:cs="Arial"/>
                <w:sz w:val="20"/>
                <w:szCs w:val="20"/>
                <w:lang w:eastAsia="en-US"/>
              </w:rPr>
              <w:t>________________________________</w:t>
            </w:r>
          </w:p>
        </w:tc>
      </w:tr>
    </w:tbl>
    <w:p w14:paraId="58DD3053" w14:textId="77777777" w:rsidR="000554F6" w:rsidRPr="00CD5F18" w:rsidRDefault="000554F6" w:rsidP="000554F6">
      <w:pPr>
        <w:suppressAutoHyphens/>
        <w:rPr>
          <w:lang w:eastAsia="ar-SA"/>
        </w:rPr>
      </w:pPr>
    </w:p>
    <w:p w14:paraId="3893CE5F" w14:textId="77777777" w:rsidR="000554F6" w:rsidRDefault="000554F6" w:rsidP="000554F6">
      <w:pPr>
        <w:spacing w:line="260" w:lineRule="atLeast"/>
        <w:jc w:val="both"/>
        <w:rPr>
          <w:rFonts w:ascii="Arial" w:hAnsi="Arial" w:cs="Arial"/>
          <w:b/>
          <w:bCs/>
          <w:sz w:val="20"/>
          <w:szCs w:val="20"/>
          <w:lang w:eastAsia="en-US"/>
        </w:rPr>
      </w:pPr>
    </w:p>
    <w:p w14:paraId="1960F3C5" w14:textId="77777777" w:rsidR="000554F6" w:rsidRDefault="000554F6" w:rsidP="000554F6">
      <w:pPr>
        <w:spacing w:line="260" w:lineRule="atLeast"/>
        <w:jc w:val="both"/>
        <w:rPr>
          <w:rFonts w:ascii="Arial" w:hAnsi="Arial" w:cs="Arial"/>
          <w:b/>
          <w:bCs/>
          <w:sz w:val="20"/>
          <w:szCs w:val="20"/>
          <w:lang w:eastAsia="en-US"/>
        </w:rPr>
      </w:pPr>
    </w:p>
    <w:p w14:paraId="37749D91" w14:textId="77777777" w:rsidR="000554F6" w:rsidRDefault="000554F6" w:rsidP="000554F6">
      <w:pPr>
        <w:spacing w:line="260" w:lineRule="atLeast"/>
        <w:jc w:val="both"/>
        <w:rPr>
          <w:rFonts w:ascii="Arial" w:hAnsi="Arial" w:cs="Arial"/>
          <w:b/>
          <w:bCs/>
          <w:sz w:val="20"/>
          <w:szCs w:val="20"/>
          <w:lang w:eastAsia="en-US"/>
        </w:rPr>
      </w:pPr>
    </w:p>
    <w:p w14:paraId="0FCD84B8" w14:textId="77777777" w:rsidR="000554F6" w:rsidRDefault="000554F6" w:rsidP="000554F6">
      <w:pPr>
        <w:spacing w:line="260" w:lineRule="atLeast"/>
        <w:jc w:val="both"/>
        <w:rPr>
          <w:rFonts w:ascii="Arial" w:hAnsi="Arial" w:cs="Arial"/>
          <w:b/>
          <w:bCs/>
          <w:sz w:val="20"/>
          <w:szCs w:val="20"/>
          <w:lang w:eastAsia="en-US"/>
        </w:rPr>
      </w:pPr>
    </w:p>
    <w:p w14:paraId="5A692D6E" w14:textId="77777777" w:rsidR="000554F6" w:rsidRDefault="000554F6" w:rsidP="000554F6">
      <w:pPr>
        <w:spacing w:line="260" w:lineRule="atLeast"/>
        <w:jc w:val="both"/>
        <w:rPr>
          <w:rFonts w:ascii="Arial" w:hAnsi="Arial" w:cs="Arial"/>
          <w:b/>
          <w:bCs/>
          <w:sz w:val="20"/>
          <w:szCs w:val="20"/>
          <w:lang w:eastAsia="en-US"/>
        </w:rPr>
      </w:pPr>
    </w:p>
    <w:p w14:paraId="1000C3B5" w14:textId="77777777" w:rsidR="000554F6" w:rsidRDefault="000554F6" w:rsidP="000554F6">
      <w:pPr>
        <w:spacing w:line="260" w:lineRule="atLeast"/>
        <w:jc w:val="both"/>
        <w:rPr>
          <w:rFonts w:ascii="Arial" w:hAnsi="Arial" w:cs="Arial"/>
          <w:b/>
          <w:bCs/>
          <w:sz w:val="20"/>
          <w:szCs w:val="20"/>
          <w:lang w:eastAsia="en-US"/>
        </w:rPr>
      </w:pPr>
    </w:p>
    <w:p w14:paraId="0860BC11" w14:textId="77777777" w:rsidR="000554F6" w:rsidRDefault="000554F6" w:rsidP="000554F6">
      <w:pPr>
        <w:spacing w:line="260" w:lineRule="atLeast"/>
        <w:jc w:val="both"/>
        <w:rPr>
          <w:rFonts w:ascii="Arial" w:hAnsi="Arial" w:cs="Arial"/>
          <w:b/>
          <w:bCs/>
          <w:sz w:val="20"/>
          <w:szCs w:val="20"/>
          <w:lang w:eastAsia="en-US"/>
        </w:rPr>
      </w:pPr>
    </w:p>
    <w:p w14:paraId="021B8C54" w14:textId="77777777" w:rsidR="000554F6" w:rsidRDefault="000554F6" w:rsidP="000554F6">
      <w:pPr>
        <w:spacing w:line="260" w:lineRule="atLeast"/>
        <w:jc w:val="both"/>
        <w:rPr>
          <w:rFonts w:ascii="Arial" w:hAnsi="Arial" w:cs="Arial"/>
          <w:b/>
          <w:bCs/>
          <w:sz w:val="20"/>
          <w:szCs w:val="20"/>
          <w:lang w:eastAsia="en-US"/>
        </w:rPr>
      </w:pPr>
    </w:p>
    <w:p w14:paraId="75E3362C" w14:textId="77777777" w:rsidR="000554F6" w:rsidRDefault="000554F6" w:rsidP="000554F6">
      <w:pPr>
        <w:spacing w:line="260" w:lineRule="atLeast"/>
        <w:jc w:val="both"/>
        <w:rPr>
          <w:rFonts w:ascii="Arial" w:hAnsi="Arial" w:cs="Arial"/>
          <w:b/>
          <w:bCs/>
          <w:sz w:val="20"/>
          <w:szCs w:val="20"/>
          <w:lang w:eastAsia="en-US"/>
        </w:rPr>
      </w:pPr>
    </w:p>
    <w:p w14:paraId="28A23704" w14:textId="77777777" w:rsidR="000554F6" w:rsidRDefault="000554F6" w:rsidP="000554F6">
      <w:pPr>
        <w:spacing w:line="260" w:lineRule="atLeast"/>
        <w:jc w:val="both"/>
        <w:rPr>
          <w:rFonts w:ascii="Arial" w:hAnsi="Arial" w:cs="Arial"/>
          <w:b/>
          <w:bCs/>
          <w:sz w:val="20"/>
          <w:szCs w:val="20"/>
          <w:lang w:eastAsia="en-US"/>
        </w:rPr>
      </w:pPr>
    </w:p>
    <w:p w14:paraId="722556C3" w14:textId="77777777" w:rsidR="000554F6" w:rsidRDefault="000554F6" w:rsidP="000554F6">
      <w:pPr>
        <w:spacing w:line="260" w:lineRule="atLeast"/>
        <w:jc w:val="both"/>
        <w:rPr>
          <w:rFonts w:ascii="Arial" w:hAnsi="Arial" w:cs="Arial"/>
          <w:b/>
          <w:bCs/>
          <w:sz w:val="20"/>
          <w:szCs w:val="20"/>
          <w:lang w:eastAsia="en-US"/>
        </w:rPr>
      </w:pPr>
    </w:p>
    <w:p w14:paraId="1D7E6D87" w14:textId="77777777" w:rsidR="000554F6" w:rsidRDefault="000554F6" w:rsidP="000554F6">
      <w:pPr>
        <w:spacing w:line="260" w:lineRule="atLeast"/>
        <w:jc w:val="both"/>
        <w:rPr>
          <w:rFonts w:ascii="Arial" w:hAnsi="Arial" w:cs="Arial"/>
          <w:b/>
          <w:bCs/>
          <w:sz w:val="20"/>
          <w:szCs w:val="20"/>
          <w:lang w:eastAsia="en-US"/>
        </w:rPr>
      </w:pPr>
    </w:p>
    <w:p w14:paraId="163CA318" w14:textId="77777777" w:rsidR="000554F6" w:rsidRDefault="000554F6" w:rsidP="000554F6">
      <w:pPr>
        <w:spacing w:line="260" w:lineRule="atLeast"/>
        <w:jc w:val="both"/>
        <w:rPr>
          <w:rFonts w:ascii="Arial" w:hAnsi="Arial" w:cs="Arial"/>
          <w:b/>
          <w:bCs/>
          <w:sz w:val="20"/>
          <w:szCs w:val="20"/>
          <w:lang w:eastAsia="en-US"/>
        </w:rPr>
      </w:pPr>
    </w:p>
    <w:p w14:paraId="2F499B66" w14:textId="77777777" w:rsidR="000554F6" w:rsidRDefault="000554F6" w:rsidP="000554F6">
      <w:pPr>
        <w:spacing w:line="260" w:lineRule="atLeast"/>
        <w:jc w:val="both"/>
        <w:rPr>
          <w:rFonts w:ascii="Arial" w:hAnsi="Arial" w:cs="Arial"/>
          <w:b/>
          <w:bCs/>
          <w:sz w:val="20"/>
          <w:szCs w:val="20"/>
          <w:lang w:eastAsia="en-US"/>
        </w:rPr>
      </w:pPr>
    </w:p>
    <w:p w14:paraId="35DB5D11" w14:textId="77777777" w:rsidR="000554F6" w:rsidRDefault="000554F6" w:rsidP="000554F6">
      <w:pPr>
        <w:spacing w:line="260" w:lineRule="atLeast"/>
        <w:jc w:val="both"/>
        <w:rPr>
          <w:rFonts w:ascii="Arial" w:hAnsi="Arial" w:cs="Arial"/>
          <w:b/>
          <w:bCs/>
          <w:sz w:val="20"/>
          <w:szCs w:val="20"/>
          <w:lang w:eastAsia="en-US"/>
        </w:rPr>
      </w:pPr>
    </w:p>
    <w:p w14:paraId="3B8E13D1" w14:textId="77777777" w:rsidR="000554F6" w:rsidRDefault="000554F6" w:rsidP="000554F6">
      <w:pPr>
        <w:spacing w:line="260" w:lineRule="atLeast"/>
        <w:jc w:val="both"/>
        <w:rPr>
          <w:rFonts w:ascii="Arial" w:hAnsi="Arial" w:cs="Arial"/>
          <w:b/>
          <w:bCs/>
          <w:sz w:val="20"/>
          <w:szCs w:val="20"/>
          <w:lang w:eastAsia="en-US"/>
        </w:rPr>
      </w:pPr>
    </w:p>
    <w:p w14:paraId="549B0D12" w14:textId="77777777" w:rsidR="000554F6" w:rsidRDefault="000554F6" w:rsidP="000554F6">
      <w:pPr>
        <w:spacing w:line="260" w:lineRule="atLeast"/>
        <w:jc w:val="both"/>
        <w:rPr>
          <w:rFonts w:ascii="Arial" w:hAnsi="Arial" w:cs="Arial"/>
          <w:b/>
          <w:bCs/>
          <w:sz w:val="20"/>
          <w:szCs w:val="20"/>
          <w:lang w:eastAsia="en-US"/>
        </w:rPr>
      </w:pPr>
    </w:p>
    <w:p w14:paraId="5B5144B4" w14:textId="77777777" w:rsidR="000554F6" w:rsidRDefault="000554F6" w:rsidP="000554F6">
      <w:pPr>
        <w:spacing w:line="260" w:lineRule="atLeast"/>
        <w:jc w:val="both"/>
        <w:rPr>
          <w:rFonts w:ascii="Arial" w:hAnsi="Arial" w:cs="Arial"/>
          <w:b/>
          <w:bCs/>
          <w:sz w:val="20"/>
          <w:szCs w:val="20"/>
          <w:lang w:eastAsia="en-US"/>
        </w:rPr>
      </w:pPr>
    </w:p>
    <w:p w14:paraId="57C58D13" w14:textId="77777777" w:rsidR="000554F6" w:rsidRDefault="000554F6" w:rsidP="000554F6">
      <w:pPr>
        <w:spacing w:line="260" w:lineRule="atLeast"/>
        <w:jc w:val="both"/>
        <w:rPr>
          <w:rFonts w:ascii="Arial" w:hAnsi="Arial" w:cs="Arial"/>
          <w:b/>
          <w:bCs/>
          <w:sz w:val="20"/>
          <w:szCs w:val="20"/>
          <w:lang w:eastAsia="en-US"/>
        </w:rPr>
      </w:pPr>
    </w:p>
    <w:p w14:paraId="50C1EA04" w14:textId="77777777" w:rsidR="000554F6" w:rsidRDefault="000554F6" w:rsidP="000554F6">
      <w:pPr>
        <w:spacing w:line="260" w:lineRule="atLeast"/>
        <w:jc w:val="both"/>
        <w:rPr>
          <w:rFonts w:ascii="Arial" w:hAnsi="Arial" w:cs="Arial"/>
          <w:b/>
          <w:bCs/>
          <w:sz w:val="20"/>
          <w:szCs w:val="20"/>
          <w:lang w:eastAsia="en-US"/>
        </w:rPr>
      </w:pPr>
    </w:p>
    <w:p w14:paraId="3A3B8CAC" w14:textId="77777777" w:rsidR="000554F6" w:rsidRDefault="000554F6" w:rsidP="000554F6">
      <w:pPr>
        <w:spacing w:line="260" w:lineRule="atLeast"/>
        <w:jc w:val="both"/>
        <w:rPr>
          <w:rFonts w:ascii="Arial" w:hAnsi="Arial" w:cs="Arial"/>
          <w:b/>
          <w:bCs/>
          <w:sz w:val="20"/>
          <w:szCs w:val="20"/>
          <w:lang w:eastAsia="en-US"/>
        </w:rPr>
      </w:pPr>
    </w:p>
    <w:p w14:paraId="19906792" w14:textId="77777777" w:rsidR="000554F6" w:rsidRDefault="000554F6" w:rsidP="000554F6">
      <w:pPr>
        <w:spacing w:line="260" w:lineRule="atLeast"/>
        <w:jc w:val="both"/>
        <w:rPr>
          <w:rFonts w:ascii="Arial" w:hAnsi="Arial" w:cs="Arial"/>
          <w:b/>
          <w:bCs/>
          <w:sz w:val="20"/>
          <w:szCs w:val="20"/>
          <w:lang w:eastAsia="en-US"/>
        </w:rPr>
      </w:pPr>
    </w:p>
    <w:p w14:paraId="53E211A6" w14:textId="77777777" w:rsidR="000554F6" w:rsidRDefault="000554F6" w:rsidP="000554F6">
      <w:pPr>
        <w:spacing w:line="260" w:lineRule="atLeast"/>
        <w:jc w:val="both"/>
        <w:rPr>
          <w:rFonts w:ascii="Arial" w:hAnsi="Arial" w:cs="Arial"/>
          <w:b/>
          <w:bCs/>
          <w:sz w:val="20"/>
          <w:szCs w:val="20"/>
          <w:lang w:eastAsia="en-US"/>
        </w:rPr>
      </w:pPr>
    </w:p>
    <w:p w14:paraId="22CBDD55" w14:textId="77777777" w:rsidR="000554F6" w:rsidRDefault="000554F6" w:rsidP="000554F6">
      <w:pPr>
        <w:spacing w:line="260" w:lineRule="atLeast"/>
        <w:jc w:val="both"/>
        <w:rPr>
          <w:rFonts w:ascii="Arial" w:hAnsi="Arial" w:cs="Arial"/>
          <w:b/>
          <w:bCs/>
          <w:sz w:val="20"/>
          <w:szCs w:val="20"/>
          <w:lang w:eastAsia="en-US"/>
        </w:rPr>
      </w:pPr>
    </w:p>
    <w:p w14:paraId="01F6B90F" w14:textId="77777777" w:rsidR="000554F6" w:rsidRDefault="000554F6" w:rsidP="000554F6">
      <w:pPr>
        <w:spacing w:line="260" w:lineRule="atLeast"/>
        <w:jc w:val="both"/>
        <w:rPr>
          <w:rFonts w:ascii="Arial" w:hAnsi="Arial" w:cs="Arial"/>
          <w:b/>
          <w:bCs/>
          <w:sz w:val="20"/>
          <w:szCs w:val="20"/>
          <w:lang w:eastAsia="en-US"/>
        </w:rPr>
      </w:pPr>
    </w:p>
    <w:p w14:paraId="71262A3F" w14:textId="77777777" w:rsidR="000554F6" w:rsidRDefault="000554F6" w:rsidP="000554F6">
      <w:pPr>
        <w:spacing w:line="260" w:lineRule="atLeast"/>
        <w:jc w:val="both"/>
        <w:rPr>
          <w:rFonts w:ascii="Arial" w:hAnsi="Arial" w:cs="Arial"/>
          <w:b/>
          <w:bCs/>
          <w:sz w:val="20"/>
          <w:szCs w:val="20"/>
          <w:lang w:eastAsia="en-US"/>
        </w:rPr>
      </w:pPr>
    </w:p>
    <w:p w14:paraId="602F9CC3" w14:textId="77777777" w:rsidR="000554F6" w:rsidRDefault="000554F6" w:rsidP="000554F6">
      <w:pPr>
        <w:spacing w:line="260" w:lineRule="atLeast"/>
        <w:jc w:val="both"/>
        <w:rPr>
          <w:rFonts w:ascii="Arial" w:hAnsi="Arial" w:cs="Arial"/>
          <w:b/>
          <w:bCs/>
          <w:sz w:val="20"/>
          <w:szCs w:val="20"/>
          <w:lang w:eastAsia="en-US"/>
        </w:rPr>
      </w:pPr>
    </w:p>
    <w:p w14:paraId="1D9DC892" w14:textId="77777777" w:rsidR="000554F6" w:rsidRDefault="000554F6" w:rsidP="000554F6">
      <w:pPr>
        <w:spacing w:line="260" w:lineRule="atLeast"/>
        <w:jc w:val="both"/>
        <w:rPr>
          <w:rFonts w:ascii="Arial" w:hAnsi="Arial" w:cs="Arial"/>
          <w:b/>
          <w:bCs/>
          <w:sz w:val="20"/>
          <w:szCs w:val="20"/>
          <w:lang w:eastAsia="en-US"/>
        </w:rPr>
      </w:pPr>
    </w:p>
    <w:p w14:paraId="492459D0" w14:textId="77777777" w:rsidR="000554F6" w:rsidRDefault="000554F6" w:rsidP="000554F6">
      <w:pPr>
        <w:spacing w:line="260" w:lineRule="atLeast"/>
        <w:jc w:val="both"/>
        <w:rPr>
          <w:rFonts w:ascii="Arial" w:hAnsi="Arial" w:cs="Arial"/>
          <w:b/>
          <w:bCs/>
          <w:sz w:val="20"/>
          <w:szCs w:val="20"/>
          <w:lang w:eastAsia="en-US"/>
        </w:rPr>
      </w:pPr>
    </w:p>
    <w:p w14:paraId="12965310" w14:textId="77777777" w:rsidR="000554F6" w:rsidRDefault="000554F6" w:rsidP="000554F6">
      <w:pPr>
        <w:spacing w:line="260" w:lineRule="atLeast"/>
        <w:jc w:val="both"/>
        <w:rPr>
          <w:rFonts w:ascii="Arial" w:hAnsi="Arial" w:cs="Arial"/>
          <w:b/>
          <w:bCs/>
          <w:sz w:val="20"/>
          <w:szCs w:val="20"/>
          <w:lang w:eastAsia="en-US"/>
        </w:rPr>
      </w:pPr>
    </w:p>
    <w:p w14:paraId="2BFD3FC4" w14:textId="77777777" w:rsidR="000554F6" w:rsidRDefault="000554F6" w:rsidP="000554F6">
      <w:pPr>
        <w:spacing w:line="260" w:lineRule="atLeast"/>
        <w:jc w:val="both"/>
        <w:rPr>
          <w:rFonts w:ascii="Arial" w:hAnsi="Arial" w:cs="Arial"/>
          <w:b/>
          <w:bCs/>
          <w:sz w:val="20"/>
          <w:szCs w:val="20"/>
          <w:lang w:eastAsia="en-US"/>
        </w:rPr>
      </w:pPr>
    </w:p>
    <w:p w14:paraId="2D840976" w14:textId="77777777" w:rsidR="000554F6" w:rsidRDefault="000554F6" w:rsidP="000554F6">
      <w:pPr>
        <w:spacing w:line="260" w:lineRule="atLeast"/>
        <w:jc w:val="both"/>
        <w:rPr>
          <w:rFonts w:ascii="Arial" w:hAnsi="Arial" w:cs="Arial"/>
          <w:b/>
          <w:bCs/>
          <w:sz w:val="20"/>
          <w:szCs w:val="20"/>
          <w:lang w:eastAsia="en-US"/>
        </w:rPr>
      </w:pPr>
    </w:p>
    <w:p w14:paraId="3D6BC3BE" w14:textId="77777777" w:rsidR="000554F6" w:rsidRDefault="000554F6" w:rsidP="000554F6">
      <w:pPr>
        <w:spacing w:line="260" w:lineRule="atLeast"/>
        <w:jc w:val="both"/>
        <w:rPr>
          <w:rFonts w:ascii="Arial" w:hAnsi="Arial" w:cs="Arial"/>
          <w:b/>
          <w:bCs/>
          <w:sz w:val="20"/>
          <w:szCs w:val="20"/>
          <w:lang w:eastAsia="en-US"/>
        </w:rPr>
      </w:pPr>
    </w:p>
    <w:p w14:paraId="6A411BA0" w14:textId="77777777" w:rsidR="000554F6" w:rsidRDefault="000554F6" w:rsidP="000554F6">
      <w:pPr>
        <w:spacing w:line="260" w:lineRule="atLeast"/>
        <w:jc w:val="both"/>
        <w:rPr>
          <w:rFonts w:ascii="Arial" w:hAnsi="Arial" w:cs="Arial"/>
          <w:b/>
          <w:bCs/>
          <w:sz w:val="20"/>
          <w:szCs w:val="20"/>
          <w:lang w:eastAsia="en-US"/>
        </w:rPr>
      </w:pPr>
    </w:p>
    <w:p w14:paraId="5ECDAD87" w14:textId="77777777" w:rsidR="000554F6" w:rsidRDefault="000554F6" w:rsidP="000554F6">
      <w:pPr>
        <w:spacing w:line="260" w:lineRule="atLeast"/>
        <w:jc w:val="both"/>
        <w:rPr>
          <w:rFonts w:ascii="Arial" w:hAnsi="Arial" w:cs="Arial"/>
          <w:b/>
          <w:bCs/>
          <w:sz w:val="20"/>
          <w:szCs w:val="20"/>
          <w:lang w:eastAsia="en-US"/>
        </w:rPr>
      </w:pPr>
    </w:p>
    <w:p w14:paraId="1386FD2C" w14:textId="77777777" w:rsidR="000554F6" w:rsidRDefault="000554F6" w:rsidP="000554F6">
      <w:pPr>
        <w:spacing w:line="260" w:lineRule="atLeast"/>
        <w:jc w:val="both"/>
        <w:rPr>
          <w:rFonts w:ascii="Arial" w:hAnsi="Arial" w:cs="Arial"/>
          <w:b/>
          <w:bCs/>
          <w:sz w:val="20"/>
          <w:szCs w:val="20"/>
          <w:lang w:eastAsia="en-US"/>
        </w:rPr>
      </w:pPr>
    </w:p>
    <w:p w14:paraId="3CAB2E64" w14:textId="77777777" w:rsidR="000554F6" w:rsidRDefault="000554F6" w:rsidP="000554F6">
      <w:pPr>
        <w:spacing w:line="260" w:lineRule="atLeast"/>
        <w:jc w:val="both"/>
        <w:rPr>
          <w:rFonts w:ascii="Arial" w:hAnsi="Arial" w:cs="Arial"/>
          <w:b/>
          <w:bCs/>
          <w:sz w:val="20"/>
          <w:szCs w:val="20"/>
          <w:lang w:eastAsia="en-US"/>
        </w:rPr>
      </w:pPr>
    </w:p>
    <w:p w14:paraId="0E1F8F05" w14:textId="77777777" w:rsidR="000554F6" w:rsidRDefault="000554F6" w:rsidP="000554F6">
      <w:pPr>
        <w:spacing w:line="260" w:lineRule="atLeast"/>
        <w:jc w:val="both"/>
        <w:rPr>
          <w:rFonts w:ascii="Arial" w:hAnsi="Arial" w:cs="Arial"/>
          <w:b/>
          <w:bCs/>
          <w:sz w:val="20"/>
          <w:szCs w:val="20"/>
          <w:lang w:eastAsia="en-US"/>
        </w:rPr>
      </w:pPr>
    </w:p>
    <w:p w14:paraId="6BBE5A60" w14:textId="77777777" w:rsidR="000554F6" w:rsidRDefault="000554F6" w:rsidP="000554F6">
      <w:pPr>
        <w:spacing w:line="260" w:lineRule="atLeast"/>
        <w:jc w:val="both"/>
        <w:rPr>
          <w:rFonts w:ascii="Arial" w:hAnsi="Arial" w:cs="Arial"/>
          <w:b/>
          <w:bCs/>
          <w:sz w:val="20"/>
          <w:szCs w:val="20"/>
          <w:lang w:eastAsia="en-US"/>
        </w:rPr>
      </w:pPr>
    </w:p>
    <w:p w14:paraId="009E117C" w14:textId="77777777" w:rsidR="000554F6" w:rsidRDefault="000554F6" w:rsidP="000554F6">
      <w:pPr>
        <w:spacing w:line="260" w:lineRule="atLeast"/>
        <w:jc w:val="both"/>
        <w:rPr>
          <w:rFonts w:ascii="Arial" w:hAnsi="Arial" w:cs="Arial"/>
          <w:b/>
          <w:bCs/>
          <w:sz w:val="20"/>
          <w:szCs w:val="20"/>
          <w:lang w:eastAsia="en-US"/>
        </w:rPr>
      </w:pPr>
    </w:p>
    <w:p w14:paraId="4B117838" w14:textId="77777777" w:rsidR="000554F6" w:rsidRDefault="000554F6" w:rsidP="000554F6">
      <w:pPr>
        <w:spacing w:line="260" w:lineRule="atLeast"/>
        <w:jc w:val="both"/>
        <w:rPr>
          <w:rFonts w:ascii="Arial" w:hAnsi="Arial" w:cs="Arial"/>
          <w:b/>
          <w:bCs/>
          <w:sz w:val="20"/>
          <w:szCs w:val="20"/>
          <w:lang w:eastAsia="en-US"/>
        </w:rPr>
      </w:pPr>
    </w:p>
    <w:p w14:paraId="783DE2B2" w14:textId="77777777" w:rsidR="000554F6" w:rsidRPr="00D80C52" w:rsidRDefault="000554F6" w:rsidP="000554F6">
      <w:pPr>
        <w:spacing w:line="260" w:lineRule="atLeast"/>
        <w:jc w:val="both"/>
        <w:rPr>
          <w:rFonts w:ascii="Arial" w:hAnsi="Arial" w:cs="Arial"/>
          <w:b/>
          <w:bCs/>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554F6" w:rsidRPr="00D80C52" w14:paraId="0F3A4AE2" w14:textId="77777777" w:rsidTr="00FE1E97">
        <w:tc>
          <w:tcPr>
            <w:tcW w:w="10055" w:type="dxa"/>
            <w:shd w:val="clear" w:color="auto" w:fill="auto"/>
          </w:tcPr>
          <w:p w14:paraId="792EB09C" w14:textId="77777777" w:rsidR="000554F6" w:rsidRPr="00D80C52" w:rsidRDefault="000554F6" w:rsidP="00FE1E97">
            <w:pPr>
              <w:rPr>
                <w:rFonts w:ascii="Arial" w:hAnsi="Arial" w:cs="Arial"/>
                <w:b/>
                <w:bCs/>
                <w:sz w:val="20"/>
                <w:szCs w:val="20"/>
              </w:rPr>
            </w:pPr>
            <w:r w:rsidRPr="00D80C52">
              <w:rPr>
                <w:rFonts w:ascii="Arial" w:hAnsi="Arial" w:cs="Arial"/>
                <w:b/>
                <w:bCs/>
                <w:sz w:val="20"/>
                <w:szCs w:val="20"/>
              </w:rPr>
              <w:t xml:space="preserve">Obrazec </w:t>
            </w:r>
            <w:r>
              <w:rPr>
                <w:rFonts w:ascii="Arial" w:hAnsi="Arial" w:cs="Arial"/>
                <w:b/>
                <w:bCs/>
                <w:sz w:val="20"/>
                <w:szCs w:val="20"/>
              </w:rPr>
              <w:t>9</w:t>
            </w:r>
            <w:r w:rsidRPr="00D80C52">
              <w:rPr>
                <w:rFonts w:ascii="Arial" w:hAnsi="Arial" w:cs="Arial"/>
                <w:b/>
                <w:bCs/>
                <w:sz w:val="20"/>
                <w:szCs w:val="20"/>
              </w:rPr>
              <w:t>: IZJAVA O VARSTVU OSEBNIH PODATKOV</w:t>
            </w:r>
          </w:p>
        </w:tc>
      </w:tr>
    </w:tbl>
    <w:p w14:paraId="4A577D78" w14:textId="77777777" w:rsidR="000554F6" w:rsidRPr="00D80C52" w:rsidRDefault="000554F6" w:rsidP="000554F6">
      <w:pPr>
        <w:rPr>
          <w:rFonts w:ascii="Arial" w:hAnsi="Arial" w:cs="Arial"/>
          <w:b/>
          <w:bCs/>
          <w:sz w:val="22"/>
          <w:szCs w:val="20"/>
        </w:rPr>
      </w:pPr>
    </w:p>
    <w:p w14:paraId="1975355E" w14:textId="38FD5FBF" w:rsidR="000554F6" w:rsidRPr="00D80C52" w:rsidRDefault="000554F6" w:rsidP="000554F6">
      <w:pPr>
        <w:suppressAutoHyphens/>
        <w:rPr>
          <w:rFonts w:ascii="Arial" w:hAnsi="Arial" w:cs="Arial"/>
          <w:b/>
          <w:sz w:val="20"/>
          <w:szCs w:val="20"/>
          <w:lang w:eastAsia="ar-SA"/>
        </w:rPr>
      </w:pPr>
      <w:r w:rsidRPr="00D80C52">
        <w:rPr>
          <w:rFonts w:ascii="Arial" w:hAnsi="Arial" w:cs="Arial"/>
          <w:b/>
          <w:sz w:val="20"/>
          <w:szCs w:val="20"/>
          <w:lang w:eastAsia="en-US"/>
        </w:rPr>
        <w:t xml:space="preserve">Predmet javnega naročila: </w:t>
      </w:r>
      <w:r w:rsidR="002932E8" w:rsidRPr="002932E8">
        <w:rPr>
          <w:rFonts w:ascii="Arial" w:hAnsi="Arial" w:cs="Arial"/>
          <w:b/>
          <w:sz w:val="20"/>
          <w:szCs w:val="20"/>
          <w:lang w:eastAsia="en-US"/>
        </w:rPr>
        <w:t xml:space="preserve">Analiza </w:t>
      </w:r>
      <w:proofErr w:type="spellStart"/>
      <w:r w:rsidR="002932E8" w:rsidRPr="002932E8">
        <w:rPr>
          <w:rFonts w:ascii="Arial" w:hAnsi="Arial" w:cs="Arial"/>
          <w:b/>
          <w:sz w:val="20"/>
          <w:szCs w:val="20"/>
          <w:lang w:eastAsia="en-US"/>
        </w:rPr>
        <w:t>multimodalnih</w:t>
      </w:r>
      <w:proofErr w:type="spellEnd"/>
      <w:r w:rsidR="002932E8" w:rsidRPr="002932E8">
        <w:rPr>
          <w:rFonts w:ascii="Arial" w:hAnsi="Arial" w:cs="Arial"/>
          <w:b/>
          <w:sz w:val="20"/>
          <w:szCs w:val="20"/>
          <w:lang w:eastAsia="en-US"/>
        </w:rPr>
        <w:t xml:space="preserve"> tovornih terminalov v Republiki Sloveniji</w:t>
      </w:r>
    </w:p>
    <w:p w14:paraId="408D29A5" w14:textId="77777777" w:rsidR="000554F6" w:rsidRPr="00D80C52" w:rsidRDefault="000554F6" w:rsidP="000554F6">
      <w:pPr>
        <w:spacing w:line="260" w:lineRule="atLeast"/>
        <w:jc w:val="both"/>
        <w:rPr>
          <w:rFonts w:ascii="Arial" w:hAnsi="Arial" w:cs="Arial"/>
          <w:b/>
        </w:rPr>
      </w:pPr>
    </w:p>
    <w:p w14:paraId="02837843" w14:textId="77777777" w:rsidR="000554F6" w:rsidRPr="00D80C52" w:rsidRDefault="000554F6" w:rsidP="000554F6">
      <w:pPr>
        <w:rPr>
          <w:rFonts w:ascii="Arial" w:hAnsi="Arial" w:cs="Arial"/>
          <w:b/>
          <w:bCs/>
          <w:sz w:val="22"/>
          <w:szCs w:val="20"/>
        </w:rPr>
      </w:pPr>
    </w:p>
    <w:p w14:paraId="08A9433D" w14:textId="77777777" w:rsidR="000554F6" w:rsidRPr="00D80C52" w:rsidRDefault="000554F6" w:rsidP="000554F6">
      <w:pPr>
        <w:rPr>
          <w:rFonts w:ascii="Arial" w:hAnsi="Arial" w:cs="Arial"/>
          <w:b/>
          <w:bCs/>
          <w:sz w:val="22"/>
          <w:szCs w:val="20"/>
        </w:rPr>
      </w:pPr>
    </w:p>
    <w:p w14:paraId="608524AC" w14:textId="77777777" w:rsidR="000554F6" w:rsidRPr="00D80C52" w:rsidRDefault="000554F6" w:rsidP="000554F6">
      <w:pPr>
        <w:spacing w:line="260" w:lineRule="atLeast"/>
        <w:rPr>
          <w:rFonts w:ascii="Arial" w:hAnsi="Arial" w:cs="Arial"/>
          <w:sz w:val="20"/>
          <w:szCs w:val="20"/>
        </w:rPr>
      </w:pPr>
      <w:r w:rsidRPr="00D80C52">
        <w:rPr>
          <w:rFonts w:ascii="Arial" w:hAnsi="Arial" w:cs="Arial"/>
          <w:sz w:val="20"/>
          <w:szCs w:val="20"/>
        </w:rPr>
        <w:t>Ministrstvo za infrastrukturo</w:t>
      </w:r>
    </w:p>
    <w:p w14:paraId="6EDCBD14" w14:textId="77777777" w:rsidR="000554F6" w:rsidRPr="00D80C52" w:rsidRDefault="000554F6" w:rsidP="000554F6">
      <w:pPr>
        <w:spacing w:line="260" w:lineRule="atLeast"/>
        <w:rPr>
          <w:rFonts w:ascii="Arial" w:hAnsi="Arial" w:cs="Arial"/>
          <w:sz w:val="20"/>
          <w:szCs w:val="20"/>
        </w:rPr>
      </w:pPr>
      <w:r>
        <w:rPr>
          <w:rFonts w:ascii="Arial" w:hAnsi="Arial" w:cs="Arial"/>
          <w:sz w:val="20"/>
          <w:szCs w:val="20"/>
        </w:rPr>
        <w:t>Tržaška cesta 19</w:t>
      </w:r>
    </w:p>
    <w:p w14:paraId="254E9AAF" w14:textId="77777777" w:rsidR="000554F6" w:rsidRPr="00D80C52" w:rsidRDefault="000554F6" w:rsidP="000554F6">
      <w:pPr>
        <w:spacing w:line="260" w:lineRule="atLeast"/>
        <w:rPr>
          <w:rFonts w:ascii="Arial" w:hAnsi="Arial" w:cs="Arial"/>
          <w:b/>
          <w:bCs/>
          <w:sz w:val="20"/>
          <w:szCs w:val="20"/>
        </w:rPr>
      </w:pPr>
      <w:r w:rsidRPr="00D80C52">
        <w:rPr>
          <w:rFonts w:ascii="Arial" w:hAnsi="Arial" w:cs="Arial"/>
          <w:sz w:val="20"/>
          <w:szCs w:val="20"/>
        </w:rPr>
        <w:t>1000 Ljubljana</w:t>
      </w:r>
    </w:p>
    <w:p w14:paraId="5390ED23" w14:textId="77777777" w:rsidR="000554F6" w:rsidRPr="00D80C52" w:rsidRDefault="000554F6" w:rsidP="000554F6">
      <w:pPr>
        <w:spacing w:line="260" w:lineRule="atLeast"/>
        <w:jc w:val="right"/>
        <w:rPr>
          <w:rFonts w:ascii="Arial" w:hAnsi="Arial" w:cs="Arial"/>
          <w:b/>
          <w:bCs/>
          <w:sz w:val="20"/>
          <w:szCs w:val="20"/>
        </w:rPr>
      </w:pPr>
    </w:p>
    <w:p w14:paraId="79E62F14" w14:textId="77777777" w:rsidR="000554F6" w:rsidRPr="00D80C52" w:rsidRDefault="000554F6" w:rsidP="000554F6">
      <w:pPr>
        <w:spacing w:line="260" w:lineRule="atLeast"/>
        <w:rPr>
          <w:rFonts w:ascii="Arial" w:hAnsi="Arial" w:cs="Arial"/>
          <w:b/>
          <w:bCs/>
          <w:sz w:val="20"/>
          <w:szCs w:val="20"/>
        </w:rPr>
      </w:pPr>
    </w:p>
    <w:p w14:paraId="0EA90A87" w14:textId="77777777" w:rsidR="000554F6" w:rsidRPr="00D80C52" w:rsidRDefault="000554F6" w:rsidP="000554F6">
      <w:pPr>
        <w:spacing w:line="260" w:lineRule="atLeast"/>
        <w:rPr>
          <w:rFonts w:ascii="Arial" w:hAnsi="Arial" w:cs="Arial"/>
          <w:b/>
          <w:bCs/>
          <w:sz w:val="20"/>
          <w:szCs w:val="20"/>
        </w:rPr>
      </w:pPr>
    </w:p>
    <w:p w14:paraId="0605A50E" w14:textId="77777777" w:rsidR="000554F6" w:rsidRPr="00D80C52" w:rsidRDefault="000554F6" w:rsidP="000554F6">
      <w:pPr>
        <w:spacing w:line="260" w:lineRule="atLeast"/>
        <w:rPr>
          <w:rFonts w:ascii="Arial" w:hAnsi="Arial" w:cs="Arial"/>
          <w:sz w:val="20"/>
          <w:szCs w:val="20"/>
        </w:rPr>
      </w:pPr>
      <w:r w:rsidRPr="00D80C52">
        <w:rPr>
          <w:rFonts w:ascii="Arial" w:hAnsi="Arial" w:cs="Arial"/>
          <w:sz w:val="20"/>
          <w:szCs w:val="20"/>
        </w:rPr>
        <w:t>Podpisani / ime in priimek/_______________________, zaposlen pri ___________________/naziv obdelovalca/, izjavljam :</w:t>
      </w:r>
    </w:p>
    <w:p w14:paraId="2199AC8E" w14:textId="77777777" w:rsidR="000554F6" w:rsidRPr="00D80C52" w:rsidRDefault="000554F6" w:rsidP="000D3E4B">
      <w:pPr>
        <w:numPr>
          <w:ilvl w:val="0"/>
          <w:numId w:val="63"/>
        </w:numPr>
        <w:suppressAutoHyphens/>
        <w:spacing w:line="260" w:lineRule="atLeast"/>
        <w:rPr>
          <w:rFonts w:ascii="Arial" w:hAnsi="Arial" w:cs="Arial"/>
          <w:sz w:val="20"/>
          <w:szCs w:val="20"/>
        </w:rPr>
      </w:pPr>
      <w:r w:rsidRPr="00D80C52">
        <w:rPr>
          <w:rFonts w:ascii="Arial" w:hAnsi="Arial" w:cs="Arial"/>
          <w:sz w:val="20"/>
          <w:szCs w:val="20"/>
        </w:rPr>
        <w:t xml:space="preserve">da sem seznanjen z vsemi predpisi in postopki, ki urejajo področje varovanja osebnih podatkov v Republiki Sloveniji;  </w:t>
      </w:r>
    </w:p>
    <w:p w14:paraId="1F7D8C58" w14:textId="77777777" w:rsidR="000554F6" w:rsidRPr="00D80C52" w:rsidRDefault="000554F6" w:rsidP="000D3E4B">
      <w:pPr>
        <w:numPr>
          <w:ilvl w:val="0"/>
          <w:numId w:val="63"/>
        </w:numPr>
        <w:suppressAutoHyphens/>
        <w:spacing w:line="260" w:lineRule="atLeast"/>
        <w:rPr>
          <w:rFonts w:ascii="Arial" w:hAnsi="Arial" w:cs="Arial"/>
          <w:sz w:val="20"/>
          <w:szCs w:val="20"/>
        </w:rPr>
      </w:pPr>
      <w:r w:rsidRPr="00D80C52">
        <w:rPr>
          <w:rFonts w:ascii="Arial" w:hAnsi="Arial" w:cs="Arial"/>
          <w:sz w:val="20"/>
          <w:szCs w:val="20"/>
        </w:rPr>
        <w:t>da bom osebne podatke Ministrstva za infrastrukturo obdeloval samo za pogodbeno dogovorjene namene;</w:t>
      </w:r>
    </w:p>
    <w:p w14:paraId="2E7DCDC2" w14:textId="77777777" w:rsidR="000554F6" w:rsidRPr="00D80C52" w:rsidRDefault="000554F6" w:rsidP="000D3E4B">
      <w:pPr>
        <w:numPr>
          <w:ilvl w:val="0"/>
          <w:numId w:val="63"/>
        </w:numPr>
        <w:suppressAutoHyphens/>
        <w:spacing w:line="260" w:lineRule="atLeast"/>
        <w:rPr>
          <w:rFonts w:ascii="Arial" w:hAnsi="Arial" w:cs="Arial"/>
          <w:sz w:val="20"/>
          <w:szCs w:val="20"/>
        </w:rPr>
      </w:pPr>
      <w:r w:rsidRPr="00D80C52">
        <w:rPr>
          <w:rFonts w:ascii="Arial" w:hAnsi="Arial" w:cs="Arial"/>
          <w:sz w:val="20"/>
          <w:szCs w:val="20"/>
        </w:rPr>
        <w:t>da bom osebne podatke Ministrstva za infrastrukturo varoval ves čas trajanja te pogodbe ter tudi po prenehanju te pogodbe ali mojega delovnega razmerja pri obdelovalcu;</w:t>
      </w:r>
    </w:p>
    <w:p w14:paraId="2B4B5163" w14:textId="77777777" w:rsidR="000554F6" w:rsidRPr="00D80C52" w:rsidRDefault="000554F6" w:rsidP="000D3E4B">
      <w:pPr>
        <w:numPr>
          <w:ilvl w:val="0"/>
          <w:numId w:val="63"/>
        </w:numPr>
        <w:suppressAutoHyphens/>
        <w:spacing w:line="260" w:lineRule="atLeast"/>
        <w:rPr>
          <w:rFonts w:ascii="Arial" w:hAnsi="Arial" w:cs="Arial"/>
          <w:sz w:val="20"/>
          <w:szCs w:val="20"/>
        </w:rPr>
      </w:pPr>
      <w:r w:rsidRPr="00D80C52">
        <w:rPr>
          <w:rFonts w:ascii="Arial" w:hAnsi="Arial" w:cs="Arial"/>
          <w:sz w:val="20"/>
          <w:szCs w:val="20"/>
        </w:rPr>
        <w:t xml:space="preserve">da osebnih podatkov Ministrstva za infrastrukturo ne bom razkril tretjim osebam. </w:t>
      </w:r>
    </w:p>
    <w:p w14:paraId="037E0881" w14:textId="77777777" w:rsidR="000554F6" w:rsidRPr="00D80C52" w:rsidRDefault="000554F6" w:rsidP="000554F6">
      <w:pPr>
        <w:spacing w:line="260" w:lineRule="atLeast"/>
        <w:rPr>
          <w:rFonts w:ascii="Arial" w:hAnsi="Arial" w:cs="Arial"/>
          <w:sz w:val="20"/>
          <w:szCs w:val="20"/>
        </w:rPr>
      </w:pPr>
    </w:p>
    <w:p w14:paraId="1518DF8F" w14:textId="77777777" w:rsidR="000554F6" w:rsidRPr="00D80C52" w:rsidRDefault="000554F6" w:rsidP="000554F6">
      <w:pPr>
        <w:spacing w:line="260" w:lineRule="atLeast"/>
        <w:rPr>
          <w:rFonts w:ascii="Arial" w:hAnsi="Arial" w:cs="Arial"/>
          <w:sz w:val="20"/>
          <w:szCs w:val="20"/>
        </w:rPr>
      </w:pPr>
    </w:p>
    <w:p w14:paraId="7645283E" w14:textId="77777777" w:rsidR="000554F6" w:rsidRPr="00D80C52" w:rsidRDefault="000554F6" w:rsidP="000554F6">
      <w:pPr>
        <w:spacing w:line="260" w:lineRule="atLeast"/>
        <w:rPr>
          <w:rFonts w:ascii="Arial" w:hAnsi="Arial" w:cs="Arial"/>
          <w:sz w:val="20"/>
          <w:szCs w:val="20"/>
        </w:rPr>
      </w:pPr>
      <w:r w:rsidRPr="00D80C52">
        <w:rPr>
          <w:rFonts w:ascii="Arial" w:hAnsi="Arial" w:cs="Arial"/>
          <w:sz w:val="20"/>
          <w:szCs w:val="20"/>
        </w:rPr>
        <w:t xml:space="preserve"> </w:t>
      </w:r>
    </w:p>
    <w:p w14:paraId="5625D4AC" w14:textId="77777777" w:rsidR="000554F6" w:rsidRPr="00D80C52" w:rsidRDefault="000554F6" w:rsidP="000554F6">
      <w:pPr>
        <w:spacing w:line="260" w:lineRule="atLeast"/>
        <w:rPr>
          <w:rFonts w:ascii="Arial" w:hAnsi="Arial" w:cs="Arial"/>
          <w:sz w:val="20"/>
          <w:szCs w:val="20"/>
        </w:rPr>
      </w:pPr>
    </w:p>
    <w:p w14:paraId="045CB7F5" w14:textId="40DC1BFD" w:rsidR="000554F6" w:rsidRPr="00D80C52" w:rsidRDefault="000554F6" w:rsidP="000554F6">
      <w:pPr>
        <w:spacing w:line="260" w:lineRule="atLeast"/>
        <w:rPr>
          <w:rFonts w:ascii="Arial" w:hAnsi="Arial" w:cs="Arial"/>
          <w:sz w:val="20"/>
          <w:szCs w:val="20"/>
        </w:rPr>
      </w:pPr>
      <w:r w:rsidRPr="00D80C52">
        <w:rPr>
          <w:rFonts w:ascii="Arial" w:hAnsi="Arial" w:cs="Arial"/>
          <w:sz w:val="20"/>
          <w:szCs w:val="20"/>
        </w:rPr>
        <w:t>Kraj in datum</w:t>
      </w:r>
      <w:r w:rsidR="00742A74">
        <w:rPr>
          <w:rFonts w:ascii="Arial" w:hAnsi="Arial" w:cs="Arial"/>
          <w:sz w:val="20"/>
          <w:szCs w:val="20"/>
        </w:rPr>
        <w:t xml:space="preserve">: </w:t>
      </w:r>
      <w:r w:rsidRPr="00D80C52">
        <w:rPr>
          <w:rFonts w:ascii="Arial" w:hAnsi="Arial" w:cs="Arial"/>
          <w:sz w:val="20"/>
          <w:szCs w:val="20"/>
        </w:rPr>
        <w:t>_______________________</w:t>
      </w:r>
    </w:p>
    <w:p w14:paraId="7409F3F0" w14:textId="77777777" w:rsidR="000554F6" w:rsidRPr="00D80C52" w:rsidRDefault="000554F6" w:rsidP="000554F6">
      <w:pPr>
        <w:spacing w:line="260" w:lineRule="atLeast"/>
        <w:rPr>
          <w:rFonts w:ascii="Arial" w:hAnsi="Arial" w:cs="Arial"/>
          <w:sz w:val="20"/>
          <w:szCs w:val="20"/>
        </w:rPr>
      </w:pPr>
    </w:p>
    <w:p w14:paraId="3CE03865" w14:textId="0A4BAD8F" w:rsidR="000554F6" w:rsidRPr="00D80C52" w:rsidRDefault="000554F6" w:rsidP="000554F6">
      <w:pPr>
        <w:spacing w:line="260" w:lineRule="atLeast"/>
        <w:jc w:val="center"/>
        <w:rPr>
          <w:rFonts w:ascii="Arial" w:hAnsi="Arial" w:cs="Arial"/>
          <w:sz w:val="20"/>
          <w:szCs w:val="20"/>
        </w:rPr>
      </w:pPr>
      <w:r w:rsidRPr="00D80C52">
        <w:rPr>
          <w:rFonts w:ascii="Arial" w:hAnsi="Arial" w:cs="Arial"/>
          <w:sz w:val="20"/>
          <w:szCs w:val="20"/>
        </w:rPr>
        <w:t xml:space="preserve">                                                                                     </w:t>
      </w:r>
      <w:r w:rsidR="00742A74">
        <w:rPr>
          <w:rFonts w:ascii="Arial" w:hAnsi="Arial" w:cs="Arial"/>
          <w:sz w:val="20"/>
          <w:szCs w:val="20"/>
        </w:rPr>
        <w:t xml:space="preserve">              </w:t>
      </w:r>
      <w:r w:rsidRPr="00D80C52">
        <w:rPr>
          <w:rFonts w:ascii="Arial" w:hAnsi="Arial" w:cs="Arial"/>
          <w:sz w:val="20"/>
          <w:szCs w:val="20"/>
        </w:rPr>
        <w:t>/ime in priimek/</w:t>
      </w:r>
    </w:p>
    <w:p w14:paraId="00E05E6D" w14:textId="5DFE9D45" w:rsidR="000554F6" w:rsidRPr="00D80C52" w:rsidRDefault="000554F6" w:rsidP="000554F6">
      <w:pPr>
        <w:spacing w:line="260" w:lineRule="atLeast"/>
        <w:jc w:val="center"/>
        <w:rPr>
          <w:rFonts w:ascii="Arial" w:hAnsi="Arial" w:cs="Arial"/>
          <w:sz w:val="20"/>
          <w:szCs w:val="20"/>
        </w:rPr>
      </w:pPr>
      <w:r w:rsidRPr="00D80C52">
        <w:rPr>
          <w:rFonts w:ascii="Arial" w:hAnsi="Arial" w:cs="Arial"/>
          <w:sz w:val="20"/>
          <w:szCs w:val="20"/>
        </w:rPr>
        <w:t xml:space="preserve">                                                                                           </w:t>
      </w:r>
      <w:r w:rsidR="00742A74">
        <w:rPr>
          <w:rFonts w:ascii="Arial" w:hAnsi="Arial" w:cs="Arial"/>
          <w:sz w:val="20"/>
          <w:szCs w:val="20"/>
        </w:rPr>
        <w:t xml:space="preserve">       </w:t>
      </w:r>
      <w:r w:rsidRPr="00D80C52">
        <w:rPr>
          <w:rFonts w:ascii="Arial" w:hAnsi="Arial" w:cs="Arial"/>
          <w:sz w:val="20"/>
          <w:szCs w:val="20"/>
        </w:rPr>
        <w:t>_____________________</w:t>
      </w:r>
    </w:p>
    <w:p w14:paraId="3A932602" w14:textId="77777777" w:rsidR="000554F6" w:rsidRPr="00D80C52" w:rsidRDefault="000554F6" w:rsidP="000554F6">
      <w:pPr>
        <w:spacing w:line="260" w:lineRule="atLeast"/>
        <w:rPr>
          <w:rFonts w:ascii="Arial" w:hAnsi="Arial" w:cs="Arial"/>
          <w:sz w:val="20"/>
          <w:szCs w:val="20"/>
        </w:rPr>
      </w:pP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t xml:space="preserve">              (lastnoročni podpis)</w:t>
      </w:r>
    </w:p>
    <w:p w14:paraId="3A25ED39" w14:textId="77777777" w:rsidR="000554F6" w:rsidRPr="00D80C52" w:rsidRDefault="000554F6" w:rsidP="000554F6">
      <w:pPr>
        <w:spacing w:line="260" w:lineRule="atLeast"/>
        <w:jc w:val="both"/>
        <w:rPr>
          <w:rFonts w:ascii="Arial" w:hAnsi="Arial" w:cs="Arial"/>
          <w:b/>
          <w:bCs/>
          <w:sz w:val="20"/>
          <w:szCs w:val="20"/>
          <w:lang w:eastAsia="en-US"/>
        </w:rPr>
      </w:pPr>
    </w:p>
    <w:p w14:paraId="5C0A887C" w14:textId="77777777" w:rsidR="000554F6" w:rsidRDefault="000554F6" w:rsidP="000554F6">
      <w:pPr>
        <w:spacing w:line="260" w:lineRule="atLeast"/>
        <w:jc w:val="both"/>
        <w:rPr>
          <w:rFonts w:ascii="Arial" w:hAnsi="Arial" w:cs="Arial"/>
          <w:b/>
          <w:bCs/>
          <w:sz w:val="20"/>
          <w:szCs w:val="20"/>
          <w:lang w:eastAsia="en-US"/>
        </w:rPr>
      </w:pPr>
    </w:p>
    <w:p w14:paraId="1B22E2A7" w14:textId="77777777" w:rsidR="000554F6" w:rsidRDefault="000554F6" w:rsidP="000554F6">
      <w:pPr>
        <w:spacing w:line="260" w:lineRule="atLeast"/>
        <w:jc w:val="both"/>
        <w:rPr>
          <w:rFonts w:ascii="Arial" w:hAnsi="Arial" w:cs="Arial"/>
          <w:b/>
          <w:bCs/>
          <w:sz w:val="20"/>
          <w:szCs w:val="20"/>
          <w:lang w:eastAsia="en-US"/>
        </w:rPr>
      </w:pPr>
    </w:p>
    <w:p w14:paraId="245DDFD6" w14:textId="77777777" w:rsidR="000554F6" w:rsidRDefault="000554F6" w:rsidP="000554F6">
      <w:pPr>
        <w:spacing w:line="260" w:lineRule="atLeast"/>
        <w:jc w:val="both"/>
        <w:rPr>
          <w:rFonts w:ascii="Arial" w:hAnsi="Arial" w:cs="Arial"/>
          <w:b/>
          <w:bCs/>
          <w:sz w:val="20"/>
          <w:szCs w:val="20"/>
          <w:lang w:eastAsia="en-US"/>
        </w:rPr>
      </w:pPr>
    </w:p>
    <w:p w14:paraId="4060CCF0" w14:textId="77777777" w:rsidR="000554F6" w:rsidRDefault="000554F6" w:rsidP="000554F6">
      <w:pPr>
        <w:spacing w:line="260" w:lineRule="atLeast"/>
        <w:jc w:val="both"/>
        <w:rPr>
          <w:rFonts w:ascii="Arial" w:hAnsi="Arial" w:cs="Arial"/>
          <w:b/>
          <w:bCs/>
          <w:sz w:val="20"/>
          <w:szCs w:val="20"/>
          <w:lang w:eastAsia="en-US"/>
        </w:rPr>
      </w:pPr>
    </w:p>
    <w:p w14:paraId="5CA2F5DE" w14:textId="77777777" w:rsidR="000554F6" w:rsidRDefault="000554F6" w:rsidP="000554F6">
      <w:pPr>
        <w:spacing w:line="260" w:lineRule="atLeast"/>
        <w:jc w:val="both"/>
        <w:rPr>
          <w:rFonts w:ascii="Arial" w:hAnsi="Arial" w:cs="Arial"/>
          <w:b/>
          <w:bCs/>
          <w:sz w:val="20"/>
          <w:szCs w:val="20"/>
          <w:lang w:eastAsia="en-US"/>
        </w:rPr>
      </w:pPr>
    </w:p>
    <w:p w14:paraId="72BF27F4" w14:textId="77777777" w:rsidR="000554F6" w:rsidRDefault="000554F6" w:rsidP="000554F6">
      <w:pPr>
        <w:spacing w:line="260" w:lineRule="atLeast"/>
        <w:jc w:val="both"/>
        <w:rPr>
          <w:rFonts w:ascii="Arial" w:hAnsi="Arial" w:cs="Arial"/>
          <w:b/>
          <w:bCs/>
          <w:sz w:val="20"/>
          <w:szCs w:val="20"/>
          <w:lang w:eastAsia="en-US"/>
        </w:rPr>
      </w:pPr>
    </w:p>
    <w:p w14:paraId="2A6CA178" w14:textId="77777777" w:rsidR="000554F6" w:rsidRDefault="000554F6" w:rsidP="000554F6">
      <w:pPr>
        <w:spacing w:line="260" w:lineRule="atLeast"/>
        <w:jc w:val="both"/>
        <w:rPr>
          <w:rFonts w:ascii="Arial" w:hAnsi="Arial" w:cs="Arial"/>
          <w:b/>
          <w:bCs/>
          <w:sz w:val="20"/>
          <w:szCs w:val="20"/>
          <w:lang w:eastAsia="en-US"/>
        </w:rPr>
      </w:pPr>
    </w:p>
    <w:p w14:paraId="247B4CBD" w14:textId="77777777" w:rsidR="000554F6" w:rsidRDefault="000554F6" w:rsidP="000554F6">
      <w:pPr>
        <w:spacing w:line="260" w:lineRule="atLeast"/>
        <w:jc w:val="both"/>
        <w:rPr>
          <w:rFonts w:ascii="Arial" w:hAnsi="Arial" w:cs="Arial"/>
          <w:b/>
          <w:bCs/>
          <w:sz w:val="20"/>
          <w:szCs w:val="20"/>
          <w:lang w:eastAsia="en-US"/>
        </w:rPr>
      </w:pPr>
    </w:p>
    <w:p w14:paraId="293BC7D4" w14:textId="77777777" w:rsidR="000554F6" w:rsidRDefault="000554F6" w:rsidP="000554F6">
      <w:pPr>
        <w:spacing w:line="260" w:lineRule="atLeast"/>
        <w:jc w:val="both"/>
        <w:rPr>
          <w:rFonts w:ascii="Arial" w:hAnsi="Arial" w:cs="Arial"/>
          <w:b/>
          <w:bCs/>
          <w:sz w:val="20"/>
          <w:szCs w:val="20"/>
          <w:lang w:eastAsia="en-US"/>
        </w:rPr>
      </w:pPr>
    </w:p>
    <w:p w14:paraId="756DC955" w14:textId="77777777" w:rsidR="000554F6" w:rsidRDefault="000554F6" w:rsidP="000554F6">
      <w:pPr>
        <w:spacing w:line="260" w:lineRule="atLeast"/>
        <w:jc w:val="both"/>
        <w:rPr>
          <w:rFonts w:ascii="Arial" w:hAnsi="Arial" w:cs="Arial"/>
          <w:b/>
          <w:bCs/>
          <w:sz w:val="20"/>
          <w:szCs w:val="20"/>
          <w:lang w:eastAsia="en-US"/>
        </w:rPr>
      </w:pPr>
    </w:p>
    <w:p w14:paraId="0FD1C05C" w14:textId="77777777" w:rsidR="000554F6" w:rsidRDefault="000554F6" w:rsidP="000554F6">
      <w:pPr>
        <w:spacing w:line="260" w:lineRule="atLeast"/>
        <w:jc w:val="both"/>
        <w:rPr>
          <w:rFonts w:ascii="Arial" w:hAnsi="Arial" w:cs="Arial"/>
          <w:b/>
          <w:bCs/>
          <w:sz w:val="20"/>
          <w:szCs w:val="20"/>
          <w:lang w:eastAsia="en-US"/>
        </w:rPr>
      </w:pPr>
    </w:p>
    <w:p w14:paraId="7CCD5446" w14:textId="77777777" w:rsidR="000554F6" w:rsidRDefault="000554F6" w:rsidP="000554F6">
      <w:pPr>
        <w:spacing w:line="260" w:lineRule="atLeast"/>
        <w:jc w:val="both"/>
        <w:rPr>
          <w:rFonts w:ascii="Arial" w:hAnsi="Arial" w:cs="Arial"/>
          <w:b/>
          <w:bCs/>
          <w:sz w:val="20"/>
          <w:szCs w:val="20"/>
          <w:lang w:eastAsia="en-US"/>
        </w:rPr>
      </w:pPr>
    </w:p>
    <w:p w14:paraId="6C26ECE0" w14:textId="77777777" w:rsidR="000554F6" w:rsidRDefault="000554F6" w:rsidP="000554F6">
      <w:pPr>
        <w:spacing w:line="260" w:lineRule="atLeast"/>
        <w:jc w:val="both"/>
        <w:rPr>
          <w:rFonts w:ascii="Arial" w:hAnsi="Arial" w:cs="Arial"/>
          <w:b/>
          <w:bCs/>
          <w:sz w:val="20"/>
          <w:szCs w:val="20"/>
          <w:lang w:eastAsia="en-US"/>
        </w:rPr>
      </w:pPr>
    </w:p>
    <w:p w14:paraId="2C5A3980" w14:textId="77777777" w:rsidR="000554F6" w:rsidRDefault="000554F6" w:rsidP="000554F6">
      <w:pPr>
        <w:spacing w:line="260" w:lineRule="atLeast"/>
        <w:jc w:val="both"/>
        <w:rPr>
          <w:rFonts w:ascii="Arial" w:hAnsi="Arial" w:cs="Arial"/>
          <w:b/>
          <w:bCs/>
          <w:sz w:val="20"/>
          <w:szCs w:val="20"/>
          <w:lang w:eastAsia="en-US"/>
        </w:rPr>
      </w:pPr>
    </w:p>
    <w:p w14:paraId="1C5C9B2D" w14:textId="77777777" w:rsidR="000554F6" w:rsidRDefault="000554F6" w:rsidP="000554F6">
      <w:pPr>
        <w:spacing w:line="260" w:lineRule="atLeast"/>
        <w:jc w:val="both"/>
        <w:rPr>
          <w:rFonts w:ascii="Arial" w:hAnsi="Arial" w:cs="Arial"/>
          <w:b/>
          <w:bCs/>
          <w:sz w:val="20"/>
          <w:szCs w:val="20"/>
          <w:lang w:eastAsia="en-US"/>
        </w:rPr>
      </w:pPr>
    </w:p>
    <w:p w14:paraId="27B9BF40" w14:textId="77777777" w:rsidR="000554F6" w:rsidRDefault="000554F6" w:rsidP="000554F6">
      <w:pPr>
        <w:spacing w:line="260" w:lineRule="atLeast"/>
        <w:jc w:val="both"/>
        <w:rPr>
          <w:rFonts w:ascii="Arial" w:hAnsi="Arial" w:cs="Arial"/>
          <w:b/>
          <w:bCs/>
          <w:sz w:val="20"/>
          <w:szCs w:val="20"/>
          <w:lang w:eastAsia="en-US"/>
        </w:rPr>
      </w:pPr>
    </w:p>
    <w:p w14:paraId="03C5ED3A" w14:textId="77777777" w:rsidR="002D6E08" w:rsidRDefault="002D6E08">
      <w:pPr>
        <w:rPr>
          <w:rFonts w:ascii="Arial" w:hAnsi="Arial" w:cs="Arial"/>
          <w:b/>
          <w:sz w:val="20"/>
          <w:szCs w:val="20"/>
          <w:lang w:eastAsia="ar-SA"/>
        </w:rPr>
      </w:pPr>
      <w:r>
        <w:rPr>
          <w:rFonts w:ascii="Arial" w:hAnsi="Arial" w:cs="Arial"/>
          <w:b/>
          <w:sz w:val="20"/>
          <w:szCs w:val="20"/>
          <w:lang w:eastAsia="ar-SA"/>
        </w:rPr>
        <w:br w:type="page"/>
      </w:r>
    </w:p>
    <w:p w14:paraId="724C9473" w14:textId="059EA35F"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2932E8">
        <w:rPr>
          <w:rFonts w:ascii="Arial" w:hAnsi="Arial" w:cs="Arial"/>
          <w:b/>
          <w:sz w:val="20"/>
          <w:szCs w:val="20"/>
          <w:lang w:eastAsia="ar-SA"/>
        </w:rPr>
        <w:t>10</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2" w:name="__RefHeading__13108_758074437"/>
      <w:bookmarkStart w:id="3" w:name="_Toc534192829"/>
      <w:bookmarkStart w:id="4" w:name="_Toc534026546"/>
      <w:bookmarkEnd w:id="2"/>
      <w:r w:rsidRPr="00AF7209">
        <w:rPr>
          <w:rFonts w:ascii="Arial" w:hAnsi="Arial" w:cs="Arial"/>
          <w:b/>
          <w:bCs/>
          <w:sz w:val="16"/>
          <w:szCs w:val="16"/>
          <w:lang w:eastAsia="ar-SA"/>
        </w:rPr>
        <w:t>Obrazec zavarovanja za resnost ponudbe po EPGP-758</w:t>
      </w:r>
      <w:bookmarkEnd w:id="3"/>
      <w:bookmarkEnd w:id="4"/>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2F02AE5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xml:space="preserve">, </w:t>
      </w:r>
      <w:r w:rsidR="00CD6DE1">
        <w:rPr>
          <w:rFonts w:ascii="Arial" w:hAnsi="Arial" w:cs="Arial"/>
          <w:b/>
          <w:sz w:val="16"/>
          <w:szCs w:val="16"/>
          <w:lang w:eastAsia="ar-SA"/>
        </w:rPr>
        <w:t xml:space="preserve">1000 </w:t>
      </w:r>
      <w:r w:rsidRPr="00227D0A">
        <w:rPr>
          <w:rFonts w:ascii="Arial" w:hAnsi="Arial" w:cs="Arial"/>
          <w:b/>
          <w:sz w:val="16"/>
          <w:szCs w:val="16"/>
          <w:lang w:eastAsia="ar-SA"/>
        </w:rPr>
        <w:t>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14E83F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Datum:</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2CD7809D"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626DCC58"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2945267C"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5CE226B5"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3D6600D0"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xml:space="preserve">, </w:t>
      </w:r>
      <w:r w:rsidR="00CD6DE1">
        <w:rPr>
          <w:rFonts w:ascii="Arial" w:hAnsi="Arial" w:cs="Arial"/>
          <w:b/>
          <w:sz w:val="16"/>
          <w:szCs w:val="16"/>
          <w:lang w:eastAsia="ar-SA"/>
        </w:rPr>
        <w:t xml:space="preserve">1000 </w:t>
      </w:r>
      <w:r w:rsidRPr="00227D0A">
        <w:rPr>
          <w:rFonts w:ascii="Arial" w:hAnsi="Arial" w:cs="Arial"/>
          <w:b/>
          <w:sz w:val="16"/>
          <w:szCs w:val="16"/>
          <w:lang w:eastAsia="ar-SA"/>
        </w:rPr>
        <w:t>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20AE4112" w:rsidR="00A74B5C" w:rsidRPr="008B40FB" w:rsidRDefault="00AF7209" w:rsidP="008B40FB">
      <w:pPr>
        <w:spacing w:line="260" w:lineRule="atLeast"/>
        <w:jc w:val="both"/>
        <w:rPr>
          <w:rFonts w:ascii="Arial" w:hAnsi="Arial" w:cs="Arial"/>
          <w:b/>
          <w:bCs/>
          <w:sz w:val="20"/>
          <w:szCs w:val="20"/>
          <w:lang w:eastAsia="en-US"/>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A74B5C" w:rsidRPr="00227D0A">
        <w:rPr>
          <w:rFonts w:ascii="Arial" w:hAnsi="Arial" w:cs="Arial"/>
          <w:i/>
          <w:sz w:val="16"/>
          <w:szCs w:val="16"/>
          <w:lang w:eastAsia="ar-SA"/>
        </w:rPr>
        <w:t xml:space="preserve"> </w:t>
      </w:r>
      <w:r w:rsidR="00F52B40" w:rsidRPr="008B40FB">
        <w:rPr>
          <w:rFonts w:ascii="Arial" w:hAnsi="Arial" w:cs="Arial"/>
          <w:b/>
          <w:i/>
          <w:sz w:val="16"/>
          <w:szCs w:val="16"/>
          <w:lang w:eastAsia="ar-SA"/>
        </w:rPr>
        <w:t>»</w:t>
      </w:r>
      <w:r w:rsidR="00315A4B">
        <w:rPr>
          <w:rFonts w:ascii="Arial" w:hAnsi="Arial" w:cs="Arial"/>
          <w:b/>
          <w:bCs/>
          <w:sz w:val="16"/>
          <w:szCs w:val="16"/>
          <w:lang w:eastAsia="en-US"/>
        </w:rPr>
        <w:t xml:space="preserve">Analiza </w:t>
      </w:r>
      <w:proofErr w:type="spellStart"/>
      <w:r w:rsidR="00315A4B">
        <w:rPr>
          <w:rFonts w:ascii="Arial" w:hAnsi="Arial" w:cs="Arial"/>
          <w:b/>
          <w:bCs/>
          <w:sz w:val="16"/>
          <w:szCs w:val="16"/>
          <w:lang w:eastAsia="en-US"/>
        </w:rPr>
        <w:t>multimodalnih</w:t>
      </w:r>
      <w:proofErr w:type="spellEnd"/>
      <w:r w:rsidR="00315A4B">
        <w:rPr>
          <w:rFonts w:ascii="Arial" w:hAnsi="Arial" w:cs="Arial"/>
          <w:b/>
          <w:bCs/>
          <w:sz w:val="16"/>
          <w:szCs w:val="16"/>
          <w:lang w:eastAsia="en-US"/>
        </w:rPr>
        <w:t xml:space="preserve"> tovornih terminalov v Republiki Sloveniji</w:t>
      </w:r>
      <w:r w:rsidR="00F1771F" w:rsidRPr="008B40FB">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6B2BDACC"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2932E8">
        <w:rPr>
          <w:rFonts w:ascii="Arial" w:hAnsi="Arial" w:cs="Arial"/>
          <w:b/>
          <w:sz w:val="16"/>
          <w:szCs w:val="16"/>
          <w:lang w:eastAsia="ar-SA"/>
        </w:rPr>
        <w:t>2</w:t>
      </w:r>
      <w:r w:rsidR="008B40FB" w:rsidRPr="00364DD8">
        <w:rPr>
          <w:rFonts w:ascii="Arial" w:hAnsi="Arial" w:cs="Arial"/>
          <w:b/>
          <w:sz w:val="16"/>
          <w:szCs w:val="16"/>
          <w:lang w:eastAsia="ar-SA"/>
        </w:rPr>
        <w:t>.</w:t>
      </w:r>
      <w:r w:rsidR="00947A6D" w:rsidRPr="00364DD8">
        <w:rPr>
          <w:rFonts w:ascii="Arial" w:hAnsi="Arial" w:cs="Arial"/>
          <w:b/>
          <w:sz w:val="16"/>
          <w:szCs w:val="16"/>
          <w:lang w:eastAsia="ar-SA"/>
        </w:rPr>
        <w:t>0</w:t>
      </w:r>
      <w:r w:rsidRPr="00364DD8">
        <w:rPr>
          <w:rFonts w:ascii="Arial" w:hAnsi="Arial" w:cs="Arial"/>
          <w:b/>
          <w:sz w:val="16"/>
          <w:szCs w:val="16"/>
          <w:lang w:eastAsia="ar-SA"/>
        </w:rPr>
        <w:t>00,00 EUR</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45D8E8B1"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EDB9041" w14:textId="2839F205" w:rsidR="00C241F0" w:rsidRPr="00C241F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1F3AB86E"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A60124">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A60124">
      <w:pPr>
        <w:numPr>
          <w:ilvl w:val="0"/>
          <w:numId w:val="20"/>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A60124">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A60124">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429278D"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CF461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948BD12"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B6027C0"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D78D9C1"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7D806E"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02737E0"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1F3ED1"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060285"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1684C04"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B3DB6BD"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40FAF6C"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FAD2F1" w14:textId="77777777" w:rsidR="00CF461A" w:rsidRPr="00227D0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49DF32A6"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(navede se SWIFT naslova garanta)«</w:t>
      </w:r>
    </w:p>
    <w:p w14:paraId="57E0F88A"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505D373E" w14:textId="77777777" w:rsidR="00CF461A" w:rsidRDefault="00CF461A">
      <w:pPr>
        <w:rPr>
          <w:rFonts w:ascii="Arial" w:hAnsi="Arial" w:cs="Arial"/>
          <w:b/>
          <w:sz w:val="20"/>
          <w:szCs w:val="20"/>
          <w:lang w:eastAsia="en-US"/>
        </w:rPr>
      </w:pPr>
      <w:r>
        <w:rPr>
          <w:rFonts w:ascii="Arial" w:hAnsi="Arial" w:cs="Arial"/>
          <w:b/>
          <w:sz w:val="20"/>
          <w:szCs w:val="20"/>
          <w:lang w:eastAsia="en-US"/>
        </w:rPr>
        <w:br w:type="page"/>
      </w:r>
    </w:p>
    <w:p w14:paraId="13243718" w14:textId="7368915F"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2932E8">
        <w:rPr>
          <w:rFonts w:ascii="Arial" w:hAnsi="Arial" w:cs="Arial"/>
          <w:b/>
          <w:sz w:val="20"/>
          <w:szCs w:val="20"/>
          <w:lang w:eastAsia="en-US"/>
        </w:rPr>
        <w:t>10</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3BBBEEC0" w14:textId="77777777" w:rsidR="00B8692C" w:rsidRDefault="00B8692C" w:rsidP="00B8692C">
      <w:pPr>
        <w:keepNext/>
        <w:spacing w:after="60" w:line="260" w:lineRule="atLeast"/>
        <w:outlineLvl w:val="2"/>
        <w:rPr>
          <w:rFonts w:ascii="Arial" w:hAnsi="Arial" w:cs="Arial"/>
          <w:b/>
          <w:bCs/>
          <w:sz w:val="16"/>
          <w:szCs w:val="16"/>
          <w:lang w:eastAsia="en-US"/>
        </w:rPr>
      </w:pPr>
      <w:bookmarkStart w:id="5" w:name="_Toc534026547"/>
      <w:bookmarkStart w:id="6" w:name="_Toc534192830"/>
    </w:p>
    <w:p w14:paraId="6F623D9A" w14:textId="7E451823" w:rsidR="00E74A6D" w:rsidRPr="00161C6E" w:rsidRDefault="00E74A6D" w:rsidP="00B8692C">
      <w:pPr>
        <w:keepNext/>
        <w:spacing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5"/>
      <w:bookmarkEnd w:id="6"/>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525F67F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Za:</w:t>
      </w:r>
      <w:r w:rsidR="008D4A94">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w:t>
      </w:r>
      <w:r w:rsidR="008D4A94">
        <w:rPr>
          <w:rFonts w:ascii="Arial" w:hAnsi="Arial" w:cs="Arial"/>
          <w:b/>
          <w:sz w:val="16"/>
          <w:szCs w:val="16"/>
          <w:lang w:eastAsia="en-US"/>
        </w:rPr>
        <w:t xml:space="preserve">1000 </w:t>
      </w:r>
      <w:r w:rsidRPr="00161C6E">
        <w:rPr>
          <w:rFonts w:ascii="Arial" w:hAnsi="Arial" w:cs="Arial"/>
          <w:b/>
          <w:sz w:val="16"/>
          <w:szCs w:val="16"/>
          <w:lang w:eastAsia="en-US"/>
        </w:rPr>
        <w:t xml:space="preserve">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5B4834F2"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0FF631AA"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B1EACD9"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5D362CBE"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2146B915"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33D309C5"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xml:space="preserve">, </w:t>
      </w:r>
      <w:r w:rsidR="008D4A94">
        <w:rPr>
          <w:rFonts w:ascii="Arial" w:hAnsi="Arial" w:cs="Arial"/>
          <w:b/>
          <w:sz w:val="16"/>
          <w:szCs w:val="16"/>
          <w:lang w:eastAsia="en-US"/>
        </w:rPr>
        <w:t xml:space="preserve">1000 </w:t>
      </w:r>
      <w:r w:rsidRPr="00161C6E">
        <w:rPr>
          <w:rFonts w:ascii="Arial" w:hAnsi="Arial" w:cs="Arial"/>
          <w:b/>
          <w:sz w:val="16"/>
          <w:szCs w:val="16"/>
          <w:lang w:eastAsia="en-US"/>
        </w:rPr>
        <w:t>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7A8D5994"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315A4B" w:rsidRPr="00315A4B">
        <w:rPr>
          <w:rFonts w:ascii="Arial" w:hAnsi="Arial" w:cs="Arial"/>
          <w:b/>
          <w:sz w:val="16"/>
          <w:szCs w:val="16"/>
          <w:lang w:eastAsia="en-US"/>
        </w:rPr>
        <w:t xml:space="preserve">Analiza </w:t>
      </w:r>
      <w:proofErr w:type="spellStart"/>
      <w:r w:rsidR="00315A4B" w:rsidRPr="00315A4B">
        <w:rPr>
          <w:rFonts w:ascii="Arial" w:hAnsi="Arial" w:cs="Arial"/>
          <w:b/>
          <w:sz w:val="16"/>
          <w:szCs w:val="16"/>
          <w:lang w:eastAsia="en-US"/>
        </w:rPr>
        <w:t>multimodalnih</w:t>
      </w:r>
      <w:proofErr w:type="spellEnd"/>
      <w:r w:rsidR="00315A4B" w:rsidRPr="00315A4B">
        <w:rPr>
          <w:rFonts w:ascii="Arial" w:hAnsi="Arial" w:cs="Arial"/>
          <w:b/>
          <w:sz w:val="16"/>
          <w:szCs w:val="16"/>
          <w:lang w:eastAsia="en-US"/>
        </w:rPr>
        <w:t xml:space="preserve"> tovornih terminalov v Republiki Sloveniji</w:t>
      </w:r>
      <w:r w:rsidR="008D4A94">
        <w:rPr>
          <w:rFonts w:ascii="Arial" w:hAnsi="Arial" w:cs="Arial"/>
          <w:b/>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4AC62A11"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13B86F3B"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1D99CA4A"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635E2128"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008D4A94">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61847572"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01EE42D2"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008D4A94">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517D6482" w14:textId="77777777" w:rsidR="001F77CB" w:rsidRDefault="001F77CB" w:rsidP="00E74A6D">
      <w:pPr>
        <w:spacing w:line="260" w:lineRule="atLeast"/>
        <w:jc w:val="both"/>
        <w:rPr>
          <w:rFonts w:ascii="Arial" w:hAnsi="Arial" w:cs="Arial"/>
          <w:sz w:val="16"/>
          <w:szCs w:val="16"/>
          <w:lang w:eastAsia="en-US"/>
        </w:rPr>
      </w:pPr>
    </w:p>
    <w:p w14:paraId="709935F8" w14:textId="77777777" w:rsidR="001F77CB" w:rsidRDefault="001F77CB" w:rsidP="00E74A6D">
      <w:pPr>
        <w:spacing w:line="260" w:lineRule="atLeast"/>
        <w:jc w:val="both"/>
        <w:rPr>
          <w:rFonts w:ascii="Arial" w:hAnsi="Arial" w:cs="Arial"/>
          <w:sz w:val="16"/>
          <w:szCs w:val="16"/>
          <w:lang w:eastAsia="en-US"/>
        </w:rPr>
      </w:pPr>
    </w:p>
    <w:p w14:paraId="7C52874A" w14:textId="77777777" w:rsidR="001F77CB" w:rsidRDefault="001F77CB" w:rsidP="00E74A6D">
      <w:pPr>
        <w:spacing w:line="260" w:lineRule="atLeast"/>
        <w:jc w:val="both"/>
        <w:rPr>
          <w:rFonts w:ascii="Arial" w:hAnsi="Arial" w:cs="Arial"/>
          <w:sz w:val="16"/>
          <w:szCs w:val="16"/>
          <w:lang w:eastAsia="en-US"/>
        </w:rPr>
      </w:pPr>
    </w:p>
    <w:p w14:paraId="486CA66D" w14:textId="77777777" w:rsidR="001F77CB" w:rsidRDefault="001F77CB" w:rsidP="00E74A6D">
      <w:pPr>
        <w:spacing w:line="260" w:lineRule="atLeast"/>
        <w:jc w:val="both"/>
        <w:rPr>
          <w:rFonts w:ascii="Arial" w:hAnsi="Arial" w:cs="Arial"/>
          <w:sz w:val="16"/>
          <w:szCs w:val="16"/>
          <w:lang w:eastAsia="en-US"/>
        </w:rPr>
      </w:pPr>
    </w:p>
    <w:p w14:paraId="33DC056D" w14:textId="77777777" w:rsidR="008D4A94" w:rsidRPr="00161C6E" w:rsidRDefault="008D4A94"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lastRenderedPageBreak/>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Default="00E74A6D" w:rsidP="00E74A6D">
      <w:pPr>
        <w:spacing w:line="260" w:lineRule="atLeast"/>
        <w:jc w:val="both"/>
        <w:rPr>
          <w:rFonts w:ascii="Arial" w:hAnsi="Arial" w:cs="Arial"/>
          <w:sz w:val="16"/>
          <w:szCs w:val="16"/>
          <w:lang w:eastAsia="en-US"/>
        </w:rPr>
      </w:pPr>
    </w:p>
    <w:p w14:paraId="3A5F82E6" w14:textId="77777777" w:rsidR="001F77CB" w:rsidRPr="00161C6E" w:rsidRDefault="001F77CB" w:rsidP="00E74A6D">
      <w:pPr>
        <w:spacing w:line="260" w:lineRule="atLeast"/>
        <w:jc w:val="both"/>
        <w:rPr>
          <w:rFonts w:ascii="Arial" w:hAnsi="Arial" w:cs="Arial"/>
          <w:sz w:val="16"/>
          <w:szCs w:val="16"/>
          <w:lang w:eastAsia="en-US"/>
        </w:rPr>
      </w:pPr>
    </w:p>
    <w:p w14:paraId="153060E4" w14:textId="5E35115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8D4A94">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2C4FBA9C" w14:textId="77777777" w:rsidR="00217D26" w:rsidRDefault="00217D26" w:rsidP="00E74A6D">
      <w:pPr>
        <w:spacing w:line="260" w:lineRule="atLeast"/>
        <w:rPr>
          <w:rFonts w:ascii="Arial" w:hAnsi="Arial" w:cs="Arial"/>
          <w:sz w:val="16"/>
          <w:szCs w:val="16"/>
          <w:lang w:eastAsia="en-US"/>
        </w:rPr>
      </w:pPr>
    </w:p>
    <w:p w14:paraId="44047872" w14:textId="77777777" w:rsidR="00217D26" w:rsidRDefault="00217D26" w:rsidP="00E74A6D">
      <w:pPr>
        <w:spacing w:line="260" w:lineRule="atLeast"/>
        <w:rPr>
          <w:rFonts w:ascii="Arial" w:hAnsi="Arial" w:cs="Arial"/>
          <w:sz w:val="16"/>
          <w:szCs w:val="16"/>
          <w:lang w:eastAsia="en-US"/>
        </w:rPr>
      </w:pPr>
    </w:p>
    <w:p w14:paraId="205453C4" w14:textId="77777777" w:rsidR="00217D26" w:rsidRDefault="00217D26" w:rsidP="00E74A6D">
      <w:pPr>
        <w:spacing w:line="260" w:lineRule="atLeast"/>
        <w:rPr>
          <w:rFonts w:ascii="Arial" w:hAnsi="Arial" w:cs="Arial"/>
          <w:sz w:val="16"/>
          <w:szCs w:val="16"/>
          <w:lang w:eastAsia="en-US"/>
        </w:rPr>
      </w:pPr>
    </w:p>
    <w:p w14:paraId="4977CFCC" w14:textId="77777777" w:rsidR="00217D26" w:rsidRDefault="00217D26" w:rsidP="00E74A6D">
      <w:pPr>
        <w:spacing w:line="260" w:lineRule="atLeast"/>
        <w:rPr>
          <w:rFonts w:ascii="Arial" w:hAnsi="Arial" w:cs="Arial"/>
          <w:sz w:val="16"/>
          <w:szCs w:val="16"/>
          <w:lang w:eastAsia="en-US"/>
        </w:rPr>
      </w:pPr>
    </w:p>
    <w:p w14:paraId="7D7EBBD0" w14:textId="77777777" w:rsidR="00217D26" w:rsidRDefault="00217D26" w:rsidP="00E74A6D">
      <w:pPr>
        <w:spacing w:line="260" w:lineRule="atLeast"/>
        <w:rPr>
          <w:rFonts w:ascii="Arial" w:hAnsi="Arial" w:cs="Arial"/>
          <w:sz w:val="16"/>
          <w:szCs w:val="16"/>
          <w:lang w:eastAsia="en-US"/>
        </w:rPr>
      </w:pPr>
    </w:p>
    <w:p w14:paraId="231F85DF" w14:textId="77777777" w:rsidR="00217D26" w:rsidRDefault="00217D26" w:rsidP="00E74A6D">
      <w:pPr>
        <w:spacing w:line="260" w:lineRule="atLeast"/>
        <w:rPr>
          <w:rFonts w:ascii="Arial" w:hAnsi="Arial" w:cs="Arial"/>
          <w:sz w:val="16"/>
          <w:szCs w:val="16"/>
          <w:lang w:eastAsia="en-US"/>
        </w:rPr>
      </w:pPr>
    </w:p>
    <w:p w14:paraId="6844CB93" w14:textId="77777777" w:rsidR="00217D26" w:rsidRDefault="00217D26" w:rsidP="00E74A6D">
      <w:pPr>
        <w:spacing w:line="260" w:lineRule="atLeast"/>
        <w:rPr>
          <w:rFonts w:ascii="Arial" w:hAnsi="Arial" w:cs="Arial"/>
          <w:sz w:val="16"/>
          <w:szCs w:val="16"/>
          <w:lang w:eastAsia="en-US"/>
        </w:rPr>
      </w:pPr>
    </w:p>
    <w:p w14:paraId="4223EF86" w14:textId="77777777" w:rsidR="00217D26" w:rsidRDefault="00217D26" w:rsidP="00E74A6D">
      <w:pPr>
        <w:spacing w:line="260" w:lineRule="atLeast"/>
        <w:rPr>
          <w:rFonts w:ascii="Arial" w:hAnsi="Arial" w:cs="Arial"/>
          <w:sz w:val="16"/>
          <w:szCs w:val="16"/>
          <w:lang w:eastAsia="en-US"/>
        </w:rPr>
      </w:pPr>
    </w:p>
    <w:p w14:paraId="1CFB80AF" w14:textId="77777777" w:rsidR="00217D26" w:rsidRDefault="00217D26" w:rsidP="00E74A6D">
      <w:pPr>
        <w:spacing w:line="260" w:lineRule="atLeast"/>
        <w:rPr>
          <w:rFonts w:ascii="Arial" w:hAnsi="Arial" w:cs="Arial"/>
          <w:sz w:val="16"/>
          <w:szCs w:val="16"/>
          <w:lang w:eastAsia="en-US"/>
        </w:rPr>
      </w:pPr>
    </w:p>
    <w:p w14:paraId="320732FA" w14:textId="77777777" w:rsidR="00217D26" w:rsidRDefault="00217D26" w:rsidP="00E74A6D">
      <w:pPr>
        <w:spacing w:line="260" w:lineRule="atLeast"/>
        <w:rPr>
          <w:rFonts w:ascii="Arial" w:hAnsi="Arial" w:cs="Arial"/>
          <w:sz w:val="16"/>
          <w:szCs w:val="16"/>
          <w:lang w:eastAsia="en-US"/>
        </w:rPr>
      </w:pPr>
    </w:p>
    <w:p w14:paraId="5879071A" w14:textId="77777777" w:rsidR="00217D26" w:rsidRDefault="00217D26" w:rsidP="00E74A6D">
      <w:pPr>
        <w:spacing w:line="260" w:lineRule="atLeast"/>
        <w:rPr>
          <w:rFonts w:ascii="Arial" w:hAnsi="Arial" w:cs="Arial"/>
          <w:sz w:val="16"/>
          <w:szCs w:val="16"/>
          <w:lang w:eastAsia="en-US"/>
        </w:rPr>
      </w:pPr>
    </w:p>
    <w:p w14:paraId="787ECFC1" w14:textId="77777777" w:rsidR="00217D26" w:rsidRDefault="00217D26" w:rsidP="00E74A6D">
      <w:pPr>
        <w:spacing w:line="260" w:lineRule="atLeast"/>
        <w:rPr>
          <w:rFonts w:ascii="Arial" w:hAnsi="Arial" w:cs="Arial"/>
          <w:sz w:val="16"/>
          <w:szCs w:val="16"/>
          <w:lang w:eastAsia="en-US"/>
        </w:rPr>
      </w:pPr>
    </w:p>
    <w:p w14:paraId="5DD63723" w14:textId="77777777" w:rsidR="00217D26" w:rsidRDefault="00217D26" w:rsidP="00E74A6D">
      <w:pPr>
        <w:spacing w:line="260" w:lineRule="atLeast"/>
        <w:rPr>
          <w:rFonts w:ascii="Arial" w:hAnsi="Arial" w:cs="Arial"/>
          <w:sz w:val="16"/>
          <w:szCs w:val="16"/>
          <w:lang w:eastAsia="en-US"/>
        </w:rPr>
      </w:pPr>
    </w:p>
    <w:p w14:paraId="7EDA0BB1" w14:textId="77777777" w:rsidR="00217D26" w:rsidRDefault="00217D26" w:rsidP="00E74A6D">
      <w:pPr>
        <w:spacing w:line="260" w:lineRule="atLeast"/>
        <w:rPr>
          <w:rFonts w:ascii="Arial" w:hAnsi="Arial" w:cs="Arial"/>
          <w:sz w:val="16"/>
          <w:szCs w:val="16"/>
          <w:lang w:eastAsia="en-US"/>
        </w:rPr>
      </w:pPr>
    </w:p>
    <w:p w14:paraId="1E2D3D90" w14:textId="77777777" w:rsidR="00217D26" w:rsidRDefault="00217D26" w:rsidP="00E74A6D">
      <w:pPr>
        <w:spacing w:line="260" w:lineRule="atLeast"/>
        <w:rPr>
          <w:rFonts w:ascii="Arial" w:hAnsi="Arial" w:cs="Arial"/>
          <w:sz w:val="16"/>
          <w:szCs w:val="16"/>
          <w:lang w:eastAsia="en-US"/>
        </w:rPr>
      </w:pPr>
    </w:p>
    <w:p w14:paraId="285A9FAF" w14:textId="77777777" w:rsidR="00217D26" w:rsidRDefault="00217D26" w:rsidP="00E74A6D">
      <w:pPr>
        <w:spacing w:line="260" w:lineRule="atLeast"/>
        <w:rPr>
          <w:rFonts w:ascii="Arial" w:hAnsi="Arial" w:cs="Arial"/>
          <w:sz w:val="16"/>
          <w:szCs w:val="16"/>
          <w:lang w:eastAsia="en-US"/>
        </w:rPr>
      </w:pPr>
    </w:p>
    <w:p w14:paraId="7BE41B1A" w14:textId="77777777" w:rsidR="00217D26" w:rsidRDefault="00217D26" w:rsidP="00E74A6D">
      <w:pPr>
        <w:spacing w:line="260" w:lineRule="atLeast"/>
        <w:rPr>
          <w:rFonts w:ascii="Arial" w:hAnsi="Arial" w:cs="Arial"/>
          <w:sz w:val="16"/>
          <w:szCs w:val="16"/>
          <w:lang w:eastAsia="en-US"/>
        </w:rPr>
      </w:pPr>
    </w:p>
    <w:p w14:paraId="41DC9DAE" w14:textId="77777777" w:rsidR="00217D26" w:rsidRDefault="00217D26" w:rsidP="00E74A6D">
      <w:pPr>
        <w:spacing w:line="260" w:lineRule="atLeast"/>
        <w:rPr>
          <w:rFonts w:ascii="Arial" w:hAnsi="Arial" w:cs="Arial"/>
          <w:sz w:val="16"/>
          <w:szCs w:val="16"/>
          <w:lang w:eastAsia="en-US"/>
        </w:rPr>
      </w:pPr>
    </w:p>
    <w:p w14:paraId="78532476" w14:textId="77777777" w:rsidR="00217D26" w:rsidRDefault="00217D26" w:rsidP="00E74A6D">
      <w:pPr>
        <w:spacing w:line="260" w:lineRule="atLeast"/>
        <w:rPr>
          <w:rFonts w:ascii="Arial" w:hAnsi="Arial" w:cs="Arial"/>
          <w:sz w:val="16"/>
          <w:szCs w:val="16"/>
          <w:lang w:eastAsia="en-US"/>
        </w:rPr>
      </w:pPr>
    </w:p>
    <w:p w14:paraId="385B2EAF" w14:textId="77777777" w:rsidR="00217D26" w:rsidRDefault="00217D26" w:rsidP="00E74A6D">
      <w:pPr>
        <w:spacing w:line="260" w:lineRule="atLeast"/>
        <w:rPr>
          <w:rFonts w:ascii="Arial" w:hAnsi="Arial" w:cs="Arial"/>
          <w:sz w:val="16"/>
          <w:szCs w:val="16"/>
          <w:lang w:eastAsia="en-US"/>
        </w:rPr>
      </w:pPr>
    </w:p>
    <w:p w14:paraId="294E866E" w14:textId="77777777" w:rsidR="00217D26" w:rsidRDefault="00217D26" w:rsidP="00E74A6D">
      <w:pPr>
        <w:spacing w:line="260" w:lineRule="atLeast"/>
        <w:rPr>
          <w:rFonts w:ascii="Arial" w:hAnsi="Arial" w:cs="Arial"/>
          <w:sz w:val="16"/>
          <w:szCs w:val="16"/>
          <w:lang w:eastAsia="en-US"/>
        </w:rPr>
      </w:pPr>
    </w:p>
    <w:p w14:paraId="2DA56813" w14:textId="77777777" w:rsidR="00217D26" w:rsidRDefault="00217D26" w:rsidP="00E74A6D">
      <w:pPr>
        <w:spacing w:line="260" w:lineRule="atLeast"/>
        <w:rPr>
          <w:rFonts w:ascii="Arial" w:hAnsi="Arial" w:cs="Arial"/>
          <w:sz w:val="16"/>
          <w:szCs w:val="16"/>
          <w:lang w:eastAsia="en-US"/>
        </w:rPr>
      </w:pPr>
    </w:p>
    <w:p w14:paraId="4D0A2992" w14:textId="77777777" w:rsidR="00217D26" w:rsidRDefault="00217D26" w:rsidP="00E74A6D">
      <w:pPr>
        <w:spacing w:line="260" w:lineRule="atLeast"/>
        <w:rPr>
          <w:rFonts w:ascii="Arial" w:hAnsi="Arial" w:cs="Arial"/>
          <w:sz w:val="16"/>
          <w:szCs w:val="16"/>
          <w:lang w:eastAsia="en-US"/>
        </w:rPr>
      </w:pPr>
    </w:p>
    <w:p w14:paraId="342B5AF4" w14:textId="77777777" w:rsidR="00217D26" w:rsidRDefault="00217D26" w:rsidP="00E74A6D">
      <w:pPr>
        <w:spacing w:line="260" w:lineRule="atLeast"/>
        <w:rPr>
          <w:rFonts w:ascii="Arial" w:hAnsi="Arial" w:cs="Arial"/>
          <w:sz w:val="16"/>
          <w:szCs w:val="16"/>
          <w:lang w:eastAsia="en-US"/>
        </w:rPr>
      </w:pPr>
    </w:p>
    <w:p w14:paraId="6C566E5E" w14:textId="77777777" w:rsidR="00217D26" w:rsidRDefault="00217D26" w:rsidP="00E74A6D">
      <w:pPr>
        <w:spacing w:line="260" w:lineRule="atLeast"/>
        <w:rPr>
          <w:rFonts w:ascii="Arial" w:hAnsi="Arial" w:cs="Arial"/>
          <w:sz w:val="16"/>
          <w:szCs w:val="16"/>
          <w:lang w:eastAsia="en-US"/>
        </w:rPr>
      </w:pPr>
    </w:p>
    <w:p w14:paraId="65EC5C9E" w14:textId="77777777" w:rsidR="00217D26" w:rsidRDefault="00217D26" w:rsidP="00E74A6D">
      <w:pPr>
        <w:spacing w:line="260" w:lineRule="atLeast"/>
        <w:rPr>
          <w:rFonts w:ascii="Arial" w:hAnsi="Arial" w:cs="Arial"/>
          <w:sz w:val="16"/>
          <w:szCs w:val="16"/>
          <w:lang w:eastAsia="en-US"/>
        </w:rPr>
      </w:pPr>
    </w:p>
    <w:p w14:paraId="12C7A494" w14:textId="77777777" w:rsidR="00217D26" w:rsidRDefault="00217D26" w:rsidP="00E74A6D">
      <w:pPr>
        <w:spacing w:line="260" w:lineRule="atLeast"/>
        <w:rPr>
          <w:rFonts w:ascii="Arial" w:hAnsi="Arial" w:cs="Arial"/>
          <w:sz w:val="16"/>
          <w:szCs w:val="16"/>
          <w:lang w:eastAsia="en-US"/>
        </w:rPr>
      </w:pPr>
    </w:p>
    <w:p w14:paraId="2479EBFF" w14:textId="77777777" w:rsidR="00217D26" w:rsidRDefault="00217D26" w:rsidP="00E74A6D">
      <w:pPr>
        <w:spacing w:line="260" w:lineRule="atLeast"/>
        <w:rPr>
          <w:rFonts w:ascii="Arial" w:hAnsi="Arial" w:cs="Arial"/>
          <w:sz w:val="16"/>
          <w:szCs w:val="16"/>
          <w:lang w:eastAsia="en-US"/>
        </w:rPr>
      </w:pPr>
    </w:p>
    <w:p w14:paraId="0A8CA0C8" w14:textId="77777777" w:rsidR="00217D26" w:rsidRDefault="00217D26" w:rsidP="00E74A6D">
      <w:pPr>
        <w:spacing w:line="260" w:lineRule="atLeast"/>
        <w:rPr>
          <w:rFonts w:ascii="Arial" w:hAnsi="Arial" w:cs="Arial"/>
          <w:sz w:val="16"/>
          <w:szCs w:val="16"/>
          <w:lang w:eastAsia="en-US"/>
        </w:rPr>
      </w:pPr>
    </w:p>
    <w:p w14:paraId="4C16A9D4" w14:textId="77777777" w:rsidR="00217D26" w:rsidRDefault="00217D26" w:rsidP="00E74A6D">
      <w:pPr>
        <w:spacing w:line="260" w:lineRule="atLeast"/>
        <w:rPr>
          <w:rFonts w:ascii="Arial" w:hAnsi="Arial" w:cs="Arial"/>
          <w:sz w:val="16"/>
          <w:szCs w:val="16"/>
          <w:lang w:eastAsia="en-US"/>
        </w:rPr>
      </w:pPr>
    </w:p>
    <w:p w14:paraId="2CAE1478" w14:textId="77777777" w:rsidR="00217D26" w:rsidRDefault="00217D26" w:rsidP="00E74A6D">
      <w:pPr>
        <w:spacing w:line="260" w:lineRule="atLeast"/>
        <w:rPr>
          <w:rFonts w:ascii="Arial" w:hAnsi="Arial" w:cs="Arial"/>
          <w:sz w:val="16"/>
          <w:szCs w:val="16"/>
          <w:lang w:eastAsia="en-US"/>
        </w:rPr>
      </w:pPr>
    </w:p>
    <w:p w14:paraId="0C32E217" w14:textId="77777777" w:rsidR="00217D26" w:rsidRDefault="00217D26" w:rsidP="00E74A6D">
      <w:pPr>
        <w:spacing w:line="260" w:lineRule="atLeast"/>
        <w:rPr>
          <w:rFonts w:ascii="Arial" w:hAnsi="Arial" w:cs="Arial"/>
          <w:sz w:val="16"/>
          <w:szCs w:val="16"/>
          <w:lang w:eastAsia="en-US"/>
        </w:rPr>
      </w:pPr>
    </w:p>
    <w:p w14:paraId="1758AB6F" w14:textId="77777777" w:rsidR="00217D26" w:rsidRDefault="00217D26" w:rsidP="00E74A6D">
      <w:pPr>
        <w:spacing w:line="260" w:lineRule="atLeast"/>
        <w:rPr>
          <w:rFonts w:ascii="Arial" w:hAnsi="Arial" w:cs="Arial"/>
          <w:sz w:val="16"/>
          <w:szCs w:val="16"/>
          <w:lang w:eastAsia="en-US"/>
        </w:rPr>
      </w:pPr>
    </w:p>
    <w:p w14:paraId="31D850EB" w14:textId="77777777" w:rsidR="00217D26" w:rsidRDefault="00217D26" w:rsidP="00E74A6D">
      <w:pPr>
        <w:spacing w:line="260" w:lineRule="atLeast"/>
        <w:rPr>
          <w:rFonts w:ascii="Arial" w:hAnsi="Arial" w:cs="Arial"/>
          <w:sz w:val="16"/>
          <w:szCs w:val="16"/>
          <w:lang w:eastAsia="en-US"/>
        </w:rPr>
      </w:pPr>
    </w:p>
    <w:p w14:paraId="224E796E" w14:textId="77777777" w:rsidR="00217D26" w:rsidRDefault="00217D26" w:rsidP="00E74A6D">
      <w:pPr>
        <w:spacing w:line="260" w:lineRule="atLeast"/>
        <w:rPr>
          <w:rFonts w:ascii="Arial" w:hAnsi="Arial" w:cs="Arial"/>
          <w:sz w:val="16"/>
          <w:szCs w:val="16"/>
          <w:lang w:eastAsia="en-US"/>
        </w:rPr>
      </w:pPr>
    </w:p>
    <w:p w14:paraId="74BCB3A4" w14:textId="77777777" w:rsidR="00217D26" w:rsidRDefault="00217D26" w:rsidP="00E74A6D">
      <w:pPr>
        <w:spacing w:line="260" w:lineRule="atLeast"/>
        <w:rPr>
          <w:rFonts w:ascii="Arial" w:hAnsi="Arial" w:cs="Arial"/>
          <w:sz w:val="16"/>
          <w:szCs w:val="16"/>
          <w:lang w:eastAsia="en-US"/>
        </w:rPr>
      </w:pPr>
    </w:p>
    <w:p w14:paraId="1234ADEC" w14:textId="77777777" w:rsidR="00217D26" w:rsidRDefault="00217D26" w:rsidP="00E74A6D">
      <w:pPr>
        <w:spacing w:line="260" w:lineRule="atLeast"/>
        <w:rPr>
          <w:rFonts w:ascii="Arial" w:hAnsi="Arial" w:cs="Arial"/>
          <w:sz w:val="16"/>
          <w:szCs w:val="16"/>
          <w:lang w:eastAsia="en-US"/>
        </w:rPr>
      </w:pPr>
    </w:p>
    <w:p w14:paraId="06A5E340" w14:textId="77777777" w:rsidR="00217D26" w:rsidRDefault="00217D26" w:rsidP="00E74A6D">
      <w:pPr>
        <w:spacing w:line="260" w:lineRule="atLeast"/>
        <w:rPr>
          <w:rFonts w:ascii="Arial" w:hAnsi="Arial" w:cs="Arial"/>
          <w:sz w:val="16"/>
          <w:szCs w:val="16"/>
          <w:lang w:eastAsia="en-US"/>
        </w:rPr>
      </w:pPr>
    </w:p>
    <w:p w14:paraId="4FB4C700" w14:textId="77777777" w:rsidR="00217D26" w:rsidRDefault="00217D26" w:rsidP="00E74A6D">
      <w:pPr>
        <w:spacing w:line="260" w:lineRule="atLeast"/>
        <w:rPr>
          <w:rFonts w:ascii="Arial" w:hAnsi="Arial" w:cs="Arial"/>
          <w:sz w:val="16"/>
          <w:szCs w:val="16"/>
          <w:lang w:eastAsia="en-US"/>
        </w:rPr>
      </w:pPr>
    </w:p>
    <w:p w14:paraId="30355D5F" w14:textId="77777777" w:rsidR="00D4717D" w:rsidRDefault="00D4717D" w:rsidP="00E74A6D">
      <w:pPr>
        <w:spacing w:line="260" w:lineRule="atLeast"/>
        <w:rPr>
          <w:rFonts w:ascii="Arial" w:hAnsi="Arial" w:cs="Arial"/>
          <w:sz w:val="16"/>
          <w:szCs w:val="16"/>
          <w:lang w:eastAsia="en-US"/>
        </w:rPr>
      </w:pPr>
    </w:p>
    <w:p w14:paraId="2075171F" w14:textId="77777777" w:rsidR="00217D26" w:rsidRDefault="00217D26" w:rsidP="00E74A6D">
      <w:pPr>
        <w:spacing w:line="260" w:lineRule="atLeast"/>
        <w:rPr>
          <w:rFonts w:ascii="Arial" w:hAnsi="Arial" w:cs="Arial"/>
          <w:sz w:val="16"/>
          <w:szCs w:val="16"/>
          <w:lang w:eastAsia="en-US"/>
        </w:rPr>
      </w:pPr>
    </w:p>
    <w:p w14:paraId="1D3ECB01" w14:textId="77777777" w:rsidR="00217D26" w:rsidRDefault="00217D26"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6508FA42" w14:textId="28802EB6" w:rsidR="001470FE" w:rsidRPr="00217D26" w:rsidRDefault="00A13840" w:rsidP="00217D26">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sectPr w:rsidR="001470FE" w:rsidRPr="00217D26" w:rsidSect="00311DE6">
          <w:headerReference w:type="default" r:id="rId12"/>
          <w:footerReference w:type="default" r:id="rId13"/>
          <w:headerReference w:type="first" r:id="rId14"/>
          <w:footerReference w:type="first" r:id="rId15"/>
          <w:pgSz w:w="11906" w:h="16838"/>
          <w:pgMar w:top="902" w:right="1418" w:bottom="902" w:left="1418" w:header="709" w:footer="709" w:gutter="0"/>
          <w:cols w:space="708"/>
          <w:docGrid w:linePitch="360"/>
        </w:sect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i/>
          <w:sz w:val="16"/>
          <w:szCs w:val="16"/>
          <w:lang w:eastAsia="en-US"/>
        </w:rPr>
        <w:t>(navede se SWIFT naslova garanta)</w:t>
      </w:r>
      <w:r w:rsidR="001F77CB" w:rsidRPr="001F77CB">
        <w:rPr>
          <w:rFonts w:ascii="Arial" w:hAnsi="Arial" w:cs="Arial"/>
          <w:i/>
          <w:sz w:val="16"/>
          <w:szCs w:val="16"/>
          <w:lang w:eastAsia="en-US"/>
        </w:rPr>
        <w:t>«</w:t>
      </w: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16"/>
      <w:headerReference w:type="first" r:id="rId17"/>
      <w:footerReference w:type="first" r:id="rId18"/>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DE5690" w:rsidRDefault="00DE5690">
      <w:r>
        <w:separator/>
      </w:r>
    </w:p>
  </w:endnote>
  <w:endnote w:type="continuationSeparator" w:id="0">
    <w:p w14:paraId="74BC25FF" w14:textId="77777777" w:rsidR="00DE5690" w:rsidRDefault="00DE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29C4624D"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19</w:t>
    </w:r>
    <w:r w:rsidRPr="001A5DC6">
      <w:rPr>
        <w:rFonts w:ascii="Arial" w:hAnsi="Arial" w:cs="Arial"/>
        <w:sz w:val="18"/>
        <w:szCs w:val="18"/>
      </w:rPr>
      <w:fldChar w:fldCharType="end"/>
    </w:r>
  </w:p>
  <w:p w14:paraId="20D2B247" w14:textId="77777777" w:rsidR="00C66A28" w:rsidRDefault="00C66A28"/>
  <w:p w14:paraId="731BDDA5" w14:textId="77777777" w:rsidR="00C66A28" w:rsidRDefault="00C66A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53268B3E" w:rsidR="00DE5690" w:rsidRPr="001A5DC6" w:rsidRDefault="00DE5690"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1</w:t>
    </w:r>
    <w:r w:rsidRPr="001A5DC6">
      <w:rPr>
        <w:rFonts w:ascii="Arial" w:hAnsi="Arial" w:cs="Arial"/>
        <w:sz w:val="18"/>
        <w:szCs w:val="18"/>
      </w:rPr>
      <w:fldChar w:fldCharType="end"/>
    </w:r>
  </w:p>
  <w:p w14:paraId="1D7380B5" w14:textId="77777777" w:rsidR="00C66A28" w:rsidRDefault="00C66A28"/>
  <w:p w14:paraId="34CEFEE4" w14:textId="77777777" w:rsidR="00C66A28" w:rsidRDefault="00C66A2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3318ACF9"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48</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03B7937F"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49</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DE5690" w:rsidRDefault="00DE5690">
      <w:r>
        <w:separator/>
      </w:r>
    </w:p>
  </w:footnote>
  <w:footnote w:type="continuationSeparator" w:id="0">
    <w:p w14:paraId="509B7882" w14:textId="77777777" w:rsidR="00DE5690" w:rsidRDefault="00DE5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5CB40" w14:textId="77777777" w:rsidR="00C66A28" w:rsidRDefault="00C66A28"/>
  <w:p w14:paraId="5C15CA51" w14:textId="77777777" w:rsidR="00C66A28" w:rsidRDefault="00C66A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BCA38" w14:textId="77777777" w:rsidR="00C66A28" w:rsidRDefault="00C66A28"/>
  <w:p w14:paraId="099BF549" w14:textId="77777777" w:rsidR="00C66A28" w:rsidRDefault="00C66A2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DE5690" w:rsidRPr="00110CBD" w:rsidRDefault="00DE5690"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DE5690" w:rsidRDefault="00DE5690"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DE5690" w:rsidRDefault="00DE5690"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360"/>
        </w:tabs>
        <w:ind w:left="360" w:hanging="360"/>
      </w:pPr>
    </w:lvl>
    <w:lvl w:ilvl="1">
      <w:start w:val="1"/>
      <w:numFmt w:val="decimal"/>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1401B0D"/>
    <w:multiLevelType w:val="hybridMultilevel"/>
    <w:tmpl w:val="A1A82D82"/>
    <w:lvl w:ilvl="0" w:tplc="38AA3FE8">
      <w:start w:val="1"/>
      <w:numFmt w:val="bullet"/>
      <w:lvlText w:val="-"/>
      <w:lvlJc w:val="left"/>
      <w:pPr>
        <w:ind w:left="360" w:hanging="360"/>
      </w:pPr>
      <w:rPr>
        <w:rFonts w:ascii="SimSun" w:eastAsia="SimSun" w:hAnsi="SimSun" w:hint="eastAsia"/>
        <w:b w:val="0"/>
        <w:i w:val="0"/>
        <w:sz w:val="16"/>
        <w:szCs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354EE3"/>
    <w:multiLevelType w:val="hybridMultilevel"/>
    <w:tmpl w:val="ED92B10A"/>
    <w:lvl w:ilvl="0" w:tplc="84C2AA2C">
      <w:start w:val="1"/>
      <w:numFmt w:val="bullet"/>
      <w:lvlText w:val=""/>
      <w:lvlJc w:val="left"/>
      <w:pPr>
        <w:ind w:left="360" w:hanging="360"/>
      </w:pPr>
      <w:rPr>
        <w:rFonts w:ascii="Symbol" w:hAnsi="Symbo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8F69BA"/>
    <w:multiLevelType w:val="hybridMultilevel"/>
    <w:tmpl w:val="9CC01C6C"/>
    <w:lvl w:ilvl="0" w:tplc="84C2AA2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B0E52E4"/>
    <w:multiLevelType w:val="hybridMultilevel"/>
    <w:tmpl w:val="CFFC9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D8A116C"/>
    <w:multiLevelType w:val="hybridMultilevel"/>
    <w:tmpl w:val="9B08FAE8"/>
    <w:lvl w:ilvl="0" w:tplc="38AA3FE8">
      <w:start w:val="1"/>
      <w:numFmt w:val="bullet"/>
      <w:lvlText w:val="-"/>
      <w:lvlJc w:val="left"/>
      <w:pPr>
        <w:ind w:left="360" w:hanging="360"/>
      </w:pPr>
      <w:rPr>
        <w:rFonts w:ascii="SimSun" w:eastAsia="SimSun" w:hAnsi="SimSun" w:hint="eastAsia"/>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0F5432A"/>
    <w:multiLevelType w:val="multilevel"/>
    <w:tmpl w:val="C9229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36953E2"/>
    <w:multiLevelType w:val="multilevel"/>
    <w:tmpl w:val="6264E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color w:val="auto"/>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9A2CA1"/>
    <w:multiLevelType w:val="multilevel"/>
    <w:tmpl w:val="7210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BF40EB"/>
    <w:multiLevelType w:val="hybridMultilevel"/>
    <w:tmpl w:val="8CDEA1A8"/>
    <w:lvl w:ilvl="0" w:tplc="38AA3FE8">
      <w:start w:val="1"/>
      <w:numFmt w:val="bullet"/>
      <w:lvlText w:val="-"/>
      <w:lvlJc w:val="left"/>
      <w:pPr>
        <w:ind w:left="360" w:hanging="360"/>
      </w:pPr>
      <w:rPr>
        <w:rFonts w:ascii="SimSun" w:eastAsia="SimSun" w:hAnsi="SimSun"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5F74F65"/>
    <w:multiLevelType w:val="hybridMultilevel"/>
    <w:tmpl w:val="DB3066D6"/>
    <w:lvl w:ilvl="0" w:tplc="84C2AA2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5"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E17006"/>
    <w:multiLevelType w:val="multilevel"/>
    <w:tmpl w:val="D35E7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D56D39"/>
    <w:multiLevelType w:val="hybridMultilevel"/>
    <w:tmpl w:val="F03A6BEA"/>
    <w:lvl w:ilvl="0" w:tplc="84763F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A00B38"/>
    <w:multiLevelType w:val="hybridMultilevel"/>
    <w:tmpl w:val="24A8A9FE"/>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9" w15:restartNumberingAfterBreak="0">
    <w:nsid w:val="2B9D700C"/>
    <w:multiLevelType w:val="hybridMultilevel"/>
    <w:tmpl w:val="8FB81D2C"/>
    <w:lvl w:ilvl="0" w:tplc="84763F9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C880FA0"/>
    <w:multiLevelType w:val="hybridMultilevel"/>
    <w:tmpl w:val="70747664"/>
    <w:lvl w:ilvl="0" w:tplc="38AA3FE8">
      <w:start w:val="1"/>
      <w:numFmt w:val="bullet"/>
      <w:lvlText w:val="-"/>
      <w:lvlJc w:val="left"/>
      <w:pPr>
        <w:ind w:left="360" w:hanging="360"/>
      </w:pPr>
      <w:rPr>
        <w:rFonts w:ascii="SimSun" w:eastAsia="SimSun" w:hAnsi="SimSun" w:hint="eastAsia"/>
        <w:b w:val="0"/>
        <w:i w:val="0"/>
        <w:sz w:val="16"/>
        <w:szCs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9C60A9"/>
    <w:multiLevelType w:val="multilevel"/>
    <w:tmpl w:val="EC369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1C45F83"/>
    <w:multiLevelType w:val="hybridMultilevel"/>
    <w:tmpl w:val="74181ADA"/>
    <w:lvl w:ilvl="0" w:tplc="38AA3FE8">
      <w:start w:val="1"/>
      <w:numFmt w:val="bullet"/>
      <w:lvlText w:val="-"/>
      <w:lvlJc w:val="left"/>
      <w:pPr>
        <w:ind w:left="360" w:hanging="360"/>
      </w:pPr>
      <w:rPr>
        <w:rFonts w:ascii="SimSun" w:eastAsia="SimSun" w:hAnsi="SimSun" w:hint="eastAsia"/>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346B3D3E"/>
    <w:multiLevelType w:val="hybridMultilevel"/>
    <w:tmpl w:val="885EFC18"/>
    <w:lvl w:ilvl="0" w:tplc="04240003">
      <w:start w:val="1"/>
      <w:numFmt w:val="bullet"/>
      <w:lvlText w:val="o"/>
      <w:lvlJc w:val="left"/>
      <w:pPr>
        <w:ind w:left="1428" w:hanging="360"/>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5" w15:restartNumberingAfterBreak="0">
    <w:nsid w:val="37AF6812"/>
    <w:multiLevelType w:val="hybridMultilevel"/>
    <w:tmpl w:val="AA004052"/>
    <w:lvl w:ilvl="0" w:tplc="38AA3FE8">
      <w:start w:val="1"/>
      <w:numFmt w:val="bullet"/>
      <w:lvlText w:val="-"/>
      <w:lvlJc w:val="left"/>
      <w:pPr>
        <w:ind w:left="360" w:hanging="360"/>
      </w:pPr>
      <w:rPr>
        <w:rFonts w:ascii="SimSun" w:eastAsia="SimSun" w:hAnsi="SimSun" w:hint="eastAsia"/>
        <w:b w:val="0"/>
        <w:i w:val="0"/>
        <w:sz w:val="16"/>
        <w:szCs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9" w15:restartNumberingAfterBreak="0">
    <w:nsid w:val="3D580D40"/>
    <w:multiLevelType w:val="multilevel"/>
    <w:tmpl w:val="A97CA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9B45A4"/>
    <w:multiLevelType w:val="hybridMultilevel"/>
    <w:tmpl w:val="529CB14E"/>
    <w:lvl w:ilvl="0" w:tplc="84C2AA2C">
      <w:start w:val="1"/>
      <w:numFmt w:val="bullet"/>
      <w:lvlText w:val=""/>
      <w:lvlJc w:val="left"/>
      <w:pPr>
        <w:ind w:left="700" w:hanging="360"/>
      </w:pPr>
      <w:rPr>
        <w:rFonts w:ascii="Symbol" w:hAnsi="Symbol"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41" w15:restartNumberingAfterBreak="0">
    <w:nsid w:val="40E375F2"/>
    <w:multiLevelType w:val="hybridMultilevel"/>
    <w:tmpl w:val="083AE7D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2E750AC"/>
    <w:multiLevelType w:val="multilevel"/>
    <w:tmpl w:val="0EF41150"/>
    <w:lvl w:ilvl="0">
      <w:start w:val="1"/>
      <w:numFmt w:val="decimal"/>
      <w:lvlText w:val="%1. člen"/>
      <w:lvlJc w:val="center"/>
      <w:pPr>
        <w:tabs>
          <w:tab w:val="num" w:pos="360"/>
        </w:tabs>
        <w:ind w:left="-288" w:firstLine="288"/>
      </w:pPr>
      <w:rPr>
        <w:rFonts w:ascii="Arial" w:hAnsi="Arial" w:cs="Arial" w:hint="default"/>
        <w:b/>
        <w:i w:val="0"/>
        <w:sz w:val="20"/>
        <w:szCs w:val="20"/>
      </w:rPr>
    </w:lvl>
    <w:lvl w:ilvl="1">
      <w:start w:val="1"/>
      <w:numFmt w:val="decimalZero"/>
      <w:isLgl/>
      <w:lvlText w:val="%1.%2. odsek"/>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15:restartNumberingAfterBreak="0">
    <w:nsid w:val="457B4A21"/>
    <w:multiLevelType w:val="hybridMultilevel"/>
    <w:tmpl w:val="F11C7124"/>
    <w:lvl w:ilvl="0" w:tplc="38AA3FE8">
      <w:start w:val="1"/>
      <w:numFmt w:val="bullet"/>
      <w:lvlText w:val="-"/>
      <w:lvlJc w:val="left"/>
      <w:pPr>
        <w:ind w:left="360" w:hanging="360"/>
      </w:pPr>
      <w:rPr>
        <w:rFonts w:ascii="SimSun" w:eastAsia="SimSun" w:hAnsi="SimSun" w:hint="eastAsia"/>
        <w:b/>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45941015"/>
    <w:multiLevelType w:val="hybridMultilevel"/>
    <w:tmpl w:val="92F8ABB2"/>
    <w:lvl w:ilvl="0" w:tplc="38AA3FE8">
      <w:start w:val="1"/>
      <w:numFmt w:val="bullet"/>
      <w:lvlText w:val="-"/>
      <w:lvlJc w:val="left"/>
      <w:pPr>
        <w:ind w:left="360" w:hanging="360"/>
      </w:pPr>
      <w:rPr>
        <w:rFonts w:ascii="SimSun" w:eastAsia="SimSun" w:hAnsi="SimSun" w:hint="eastAsia"/>
        <w:b w:val="0"/>
        <w:i w:val="0"/>
        <w:sz w:val="16"/>
        <w:szCs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46A72C6A"/>
    <w:multiLevelType w:val="hybridMultilevel"/>
    <w:tmpl w:val="F782DEA6"/>
    <w:lvl w:ilvl="0" w:tplc="84C2AA2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BDC7611"/>
    <w:multiLevelType w:val="hybridMultilevel"/>
    <w:tmpl w:val="9668A18C"/>
    <w:lvl w:ilvl="0" w:tplc="84C2AA2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4D8E78FB"/>
    <w:multiLevelType w:val="multilevel"/>
    <w:tmpl w:val="8F54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EAB2FF6"/>
    <w:multiLevelType w:val="multilevel"/>
    <w:tmpl w:val="F6083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8F66F6"/>
    <w:multiLevelType w:val="multilevel"/>
    <w:tmpl w:val="E7821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8B1AB5"/>
    <w:multiLevelType w:val="multilevel"/>
    <w:tmpl w:val="5FBE75A6"/>
    <w:lvl w:ilvl="0">
      <w:start w:val="1"/>
      <w:numFmt w:val="bullet"/>
      <w:lvlText w:val=""/>
      <w:lvlJc w:val="left"/>
      <w:pPr>
        <w:tabs>
          <w:tab w:val="num" w:pos="360"/>
        </w:tabs>
        <w:ind w:left="360" w:hanging="360"/>
      </w:pPr>
      <w:rPr>
        <w:rFonts w:ascii="Symbol" w:hAnsi="Symbol" w:hint="default"/>
        <w:b w:val="0"/>
        <w:i w:val="0"/>
        <w:sz w:val="16"/>
        <w:szCs w:val="16"/>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5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32D3760"/>
    <w:multiLevelType w:val="hybridMultilevel"/>
    <w:tmpl w:val="452048E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3DD7A89"/>
    <w:multiLevelType w:val="hybridMultilevel"/>
    <w:tmpl w:val="44BAE1B2"/>
    <w:lvl w:ilvl="0" w:tplc="84C2AA2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8352C93"/>
    <w:multiLevelType w:val="hybridMultilevel"/>
    <w:tmpl w:val="A448FB2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586A10B1"/>
    <w:multiLevelType w:val="multilevel"/>
    <w:tmpl w:val="B9E40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CE634BD"/>
    <w:multiLevelType w:val="hybridMultilevel"/>
    <w:tmpl w:val="840079BA"/>
    <w:lvl w:ilvl="0" w:tplc="84C2AA2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61" w15:restartNumberingAfterBreak="0">
    <w:nsid w:val="60CE181D"/>
    <w:multiLevelType w:val="hybridMultilevel"/>
    <w:tmpl w:val="848EAA3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228673E"/>
    <w:multiLevelType w:val="hybridMultilevel"/>
    <w:tmpl w:val="593A8786"/>
    <w:lvl w:ilvl="0" w:tplc="38AA3FE8">
      <w:start w:val="1"/>
      <w:numFmt w:val="bullet"/>
      <w:lvlText w:val="-"/>
      <w:lvlJc w:val="left"/>
      <w:pPr>
        <w:ind w:left="360" w:hanging="360"/>
      </w:pPr>
      <w:rPr>
        <w:rFonts w:ascii="SimSun" w:eastAsia="SimSun" w:hAnsi="SimSun" w:hint="eastAsia"/>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63"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64"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65" w15:restartNumberingAfterBreak="0">
    <w:nsid w:val="6BAC712B"/>
    <w:multiLevelType w:val="hybridMultilevel"/>
    <w:tmpl w:val="21DC5E70"/>
    <w:lvl w:ilvl="0" w:tplc="84763F9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6C676ADA"/>
    <w:multiLevelType w:val="hybridMultilevel"/>
    <w:tmpl w:val="FB0A5B54"/>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CA955C1"/>
    <w:multiLevelType w:val="hybridMultilevel"/>
    <w:tmpl w:val="E29ADA02"/>
    <w:lvl w:ilvl="0" w:tplc="84C2AA2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6D8B2DAF"/>
    <w:multiLevelType w:val="hybridMultilevel"/>
    <w:tmpl w:val="7EEE108E"/>
    <w:lvl w:ilvl="0" w:tplc="38AA3FE8">
      <w:start w:val="1"/>
      <w:numFmt w:val="bullet"/>
      <w:lvlText w:val="-"/>
      <w:lvlJc w:val="left"/>
      <w:pPr>
        <w:ind w:left="420" w:hanging="420"/>
      </w:pPr>
      <w:rPr>
        <w:rFonts w:ascii="SimSun" w:eastAsia="SimSun" w:hAnsi="SimSun"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6FF2635D"/>
    <w:multiLevelType w:val="hybridMultilevel"/>
    <w:tmpl w:val="6CC4279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1A46157"/>
    <w:multiLevelType w:val="hybridMultilevel"/>
    <w:tmpl w:val="140A2308"/>
    <w:lvl w:ilvl="0" w:tplc="84C2AA2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71B7568B"/>
    <w:multiLevelType w:val="hybridMultilevel"/>
    <w:tmpl w:val="62C8102A"/>
    <w:lvl w:ilvl="0" w:tplc="84C2AA2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724044F9"/>
    <w:multiLevelType w:val="hybridMultilevel"/>
    <w:tmpl w:val="DA50C2D6"/>
    <w:lvl w:ilvl="0" w:tplc="38AA3FE8">
      <w:start w:val="1"/>
      <w:numFmt w:val="bullet"/>
      <w:lvlText w:val="-"/>
      <w:lvlJc w:val="left"/>
      <w:pPr>
        <w:ind w:left="360" w:hanging="360"/>
      </w:pPr>
      <w:rPr>
        <w:rFonts w:ascii="SimSun" w:eastAsia="SimSun" w:hAnsi="SimSun"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725A363D"/>
    <w:multiLevelType w:val="multilevel"/>
    <w:tmpl w:val="F89E8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374674A"/>
    <w:multiLevelType w:val="hybridMultilevel"/>
    <w:tmpl w:val="63983334"/>
    <w:lvl w:ilvl="0" w:tplc="38AA3FE8">
      <w:start w:val="1"/>
      <w:numFmt w:val="bullet"/>
      <w:lvlText w:val="-"/>
      <w:lvlJc w:val="left"/>
      <w:pPr>
        <w:ind w:left="420" w:hanging="420"/>
      </w:pPr>
      <w:rPr>
        <w:rFonts w:ascii="SimSun" w:eastAsia="SimSun" w:hAnsi="SimSun"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777936B1"/>
    <w:multiLevelType w:val="hybridMultilevel"/>
    <w:tmpl w:val="94866F34"/>
    <w:lvl w:ilvl="0" w:tplc="84C2AA2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78E2588F"/>
    <w:multiLevelType w:val="hybridMultilevel"/>
    <w:tmpl w:val="6AACC6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A352072"/>
    <w:multiLevelType w:val="hybridMultilevel"/>
    <w:tmpl w:val="75443E7E"/>
    <w:lvl w:ilvl="0" w:tplc="38AA3FE8">
      <w:start w:val="1"/>
      <w:numFmt w:val="bullet"/>
      <w:lvlText w:val="-"/>
      <w:lvlJc w:val="left"/>
      <w:pPr>
        <w:ind w:left="360" w:hanging="360"/>
      </w:pPr>
      <w:rPr>
        <w:rFonts w:ascii="SimSun" w:eastAsia="SimSun" w:hAnsi="SimSun" w:hint="eastAsia"/>
        <w:b w:val="0"/>
        <w:i w:val="0"/>
        <w:sz w:val="16"/>
        <w:szCs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7A561211"/>
    <w:multiLevelType w:val="hybridMultilevel"/>
    <w:tmpl w:val="AC8E3DB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7ADA54C1"/>
    <w:multiLevelType w:val="hybridMultilevel"/>
    <w:tmpl w:val="A12CAB8C"/>
    <w:lvl w:ilvl="0" w:tplc="38AA3FE8">
      <w:start w:val="1"/>
      <w:numFmt w:val="bullet"/>
      <w:lvlText w:val="-"/>
      <w:lvlJc w:val="left"/>
      <w:pPr>
        <w:ind w:left="360" w:hanging="360"/>
      </w:pPr>
      <w:rPr>
        <w:rFonts w:ascii="SimSun" w:eastAsia="SimSun" w:hAnsi="SimSun"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7D6019B6"/>
    <w:multiLevelType w:val="multilevel"/>
    <w:tmpl w:val="20E09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E1F51E2"/>
    <w:multiLevelType w:val="hybridMultilevel"/>
    <w:tmpl w:val="ED404700"/>
    <w:lvl w:ilvl="0" w:tplc="38AA3FE8">
      <w:start w:val="1"/>
      <w:numFmt w:val="bullet"/>
      <w:lvlText w:val="-"/>
      <w:lvlJc w:val="left"/>
      <w:pPr>
        <w:ind w:left="360" w:hanging="360"/>
      </w:pPr>
      <w:rPr>
        <w:rFonts w:ascii="SimSun" w:eastAsia="SimSun" w:hAnsi="SimSun" w:hint="eastAsia"/>
        <w:b w:val="0"/>
        <w:i w:val="0"/>
        <w:sz w:val="16"/>
        <w:szCs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7E9D102D"/>
    <w:multiLevelType w:val="hybridMultilevel"/>
    <w:tmpl w:val="EA489042"/>
    <w:lvl w:ilvl="0" w:tplc="38AA3FE8">
      <w:start w:val="1"/>
      <w:numFmt w:val="bullet"/>
      <w:lvlText w:val="-"/>
      <w:lvlJc w:val="left"/>
      <w:pPr>
        <w:ind w:left="360" w:hanging="360"/>
      </w:pPr>
      <w:rPr>
        <w:rFonts w:ascii="SimSun" w:eastAsia="SimSun" w:hAnsi="SimSun" w:hint="eastAsia"/>
        <w:b w:val="0"/>
        <w:i w:val="0"/>
        <w:sz w:val="16"/>
        <w:szCs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823420997">
    <w:abstractNumId w:val="16"/>
  </w:num>
  <w:num w:numId="2" w16cid:durableId="1598555836">
    <w:abstractNumId w:val="56"/>
  </w:num>
  <w:num w:numId="3" w16cid:durableId="220478915">
    <w:abstractNumId w:val="48"/>
  </w:num>
  <w:num w:numId="4" w16cid:durableId="60445460">
    <w:abstractNumId w:val="64"/>
  </w:num>
  <w:num w:numId="5" w16cid:durableId="74857609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7930507">
    <w:abstractNumId w:val="36"/>
  </w:num>
  <w:num w:numId="7" w16cid:durableId="705182695">
    <w:abstractNumId w:val="63"/>
  </w:num>
  <w:num w:numId="8" w16cid:durableId="810484948">
    <w:abstractNumId w:val="31"/>
  </w:num>
  <w:num w:numId="9" w16cid:durableId="898518278">
    <w:abstractNumId w:val="53"/>
  </w:num>
  <w:num w:numId="10" w16cid:durableId="1624186493">
    <w:abstractNumId w:val="15"/>
  </w:num>
  <w:num w:numId="11" w16cid:durableId="208762342">
    <w:abstractNumId w:val="8"/>
  </w:num>
  <w:num w:numId="12" w16cid:durableId="533735888">
    <w:abstractNumId w:val="37"/>
  </w:num>
  <w:num w:numId="13" w16cid:durableId="8407786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4622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6292026">
    <w:abstractNumId w:val="38"/>
  </w:num>
  <w:num w:numId="16" w16cid:durableId="5357747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91832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2640058">
    <w:abstractNumId w:val="25"/>
  </w:num>
  <w:num w:numId="19" w16cid:durableId="19485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2919414">
    <w:abstractNumId w:val="5"/>
  </w:num>
  <w:num w:numId="21" w16cid:durableId="971517647">
    <w:abstractNumId w:val="1"/>
  </w:num>
  <w:num w:numId="22" w16cid:durableId="1198155115">
    <w:abstractNumId w:val="24"/>
  </w:num>
  <w:num w:numId="23" w16cid:durableId="1423913835">
    <w:abstractNumId w:val="9"/>
  </w:num>
  <w:num w:numId="24" w16cid:durableId="323358638">
    <w:abstractNumId w:val="28"/>
  </w:num>
  <w:num w:numId="25" w16cid:durableId="400566717">
    <w:abstractNumId w:val="42"/>
  </w:num>
  <w:num w:numId="26" w16cid:durableId="2126463837">
    <w:abstractNumId w:val="13"/>
  </w:num>
  <w:num w:numId="27" w16cid:durableId="1701395498">
    <w:abstractNumId w:val="80"/>
  </w:num>
  <w:num w:numId="28" w16cid:durableId="293798825">
    <w:abstractNumId w:val="21"/>
  </w:num>
  <w:num w:numId="29" w16cid:durableId="1417051802">
    <w:abstractNumId w:val="50"/>
  </w:num>
  <w:num w:numId="30" w16cid:durableId="983318415">
    <w:abstractNumId w:val="19"/>
  </w:num>
  <w:num w:numId="31" w16cid:durableId="1127355359">
    <w:abstractNumId w:val="75"/>
  </w:num>
  <w:num w:numId="32" w16cid:durableId="508102615">
    <w:abstractNumId w:val="10"/>
  </w:num>
  <w:num w:numId="33" w16cid:durableId="1365398077">
    <w:abstractNumId w:val="18"/>
  </w:num>
  <w:num w:numId="34" w16cid:durableId="1491289235">
    <w:abstractNumId w:val="20"/>
  </w:num>
  <w:num w:numId="35" w16cid:durableId="261378055">
    <w:abstractNumId w:val="39"/>
  </w:num>
  <w:num w:numId="36" w16cid:durableId="9986729">
    <w:abstractNumId w:val="49"/>
  </w:num>
  <w:num w:numId="37" w16cid:durableId="1244687002">
    <w:abstractNumId w:val="51"/>
  </w:num>
  <w:num w:numId="38" w16cid:durableId="334188107">
    <w:abstractNumId w:val="58"/>
  </w:num>
  <w:num w:numId="39" w16cid:durableId="1593470268">
    <w:abstractNumId w:val="26"/>
  </w:num>
  <w:num w:numId="40" w16cid:durableId="1960337046">
    <w:abstractNumId w:val="32"/>
  </w:num>
  <w:num w:numId="41" w16cid:durableId="714043025">
    <w:abstractNumId w:val="73"/>
  </w:num>
  <w:num w:numId="42" w16cid:durableId="478041401">
    <w:abstractNumId w:val="41"/>
  </w:num>
  <w:num w:numId="43" w16cid:durableId="1446002792">
    <w:abstractNumId w:val="65"/>
  </w:num>
  <w:num w:numId="44" w16cid:durableId="1069570941">
    <w:abstractNumId w:val="27"/>
  </w:num>
  <w:num w:numId="45" w16cid:durableId="149366296">
    <w:abstractNumId w:val="29"/>
  </w:num>
  <w:num w:numId="46" w16cid:durableId="316106558">
    <w:abstractNumId w:val="22"/>
  </w:num>
  <w:num w:numId="47" w16cid:durableId="1204176265">
    <w:abstractNumId w:val="79"/>
  </w:num>
  <w:num w:numId="48" w16cid:durableId="970593843">
    <w:abstractNumId w:val="35"/>
  </w:num>
  <w:num w:numId="49" w16cid:durableId="169564151">
    <w:abstractNumId w:val="43"/>
  </w:num>
  <w:num w:numId="50" w16cid:durableId="1616134659">
    <w:abstractNumId w:val="74"/>
  </w:num>
  <w:num w:numId="51" w16cid:durableId="1237548225">
    <w:abstractNumId w:val="68"/>
  </w:num>
  <w:num w:numId="52" w16cid:durableId="285817650">
    <w:abstractNumId w:val="62"/>
  </w:num>
  <w:num w:numId="53" w16cid:durableId="1655329905">
    <w:abstractNumId w:val="33"/>
  </w:num>
  <w:num w:numId="54" w16cid:durableId="561141341">
    <w:abstractNumId w:val="78"/>
  </w:num>
  <w:num w:numId="55" w16cid:durableId="360395967">
    <w:abstractNumId w:val="30"/>
  </w:num>
  <w:num w:numId="56" w16cid:durableId="2069496550">
    <w:abstractNumId w:val="7"/>
  </w:num>
  <w:num w:numId="57" w16cid:durableId="1848446133">
    <w:abstractNumId w:val="77"/>
  </w:num>
  <w:num w:numId="58" w16cid:durableId="1413353965">
    <w:abstractNumId w:val="72"/>
  </w:num>
  <w:num w:numId="59" w16cid:durableId="355737656">
    <w:abstractNumId w:val="17"/>
  </w:num>
  <w:num w:numId="60" w16cid:durableId="737290370">
    <w:abstractNumId w:val="44"/>
  </w:num>
  <w:num w:numId="61" w16cid:durableId="1018581693">
    <w:abstractNumId w:val="82"/>
  </w:num>
  <w:num w:numId="62" w16cid:durableId="566498708">
    <w:abstractNumId w:val="81"/>
  </w:num>
  <w:num w:numId="63" w16cid:durableId="1728843619">
    <w:abstractNumId w:val="66"/>
  </w:num>
  <w:num w:numId="64" w16cid:durableId="394789416">
    <w:abstractNumId w:val="57"/>
  </w:num>
  <w:num w:numId="65" w16cid:durableId="1185053498">
    <w:abstractNumId w:val="34"/>
  </w:num>
  <w:num w:numId="66" w16cid:durableId="490490485">
    <w:abstractNumId w:val="40"/>
  </w:num>
  <w:num w:numId="67" w16cid:durableId="1412005547">
    <w:abstractNumId w:val="71"/>
  </w:num>
  <w:num w:numId="68" w16cid:durableId="95371920">
    <w:abstractNumId w:val="54"/>
  </w:num>
  <w:num w:numId="69" w16cid:durableId="26218856">
    <w:abstractNumId w:val="69"/>
  </w:num>
  <w:num w:numId="70" w16cid:durableId="1552616066">
    <w:abstractNumId w:val="47"/>
  </w:num>
  <w:num w:numId="71" w16cid:durableId="1398943396">
    <w:abstractNumId w:val="76"/>
  </w:num>
  <w:num w:numId="72" w16cid:durableId="703797458">
    <w:abstractNumId w:val="55"/>
  </w:num>
  <w:num w:numId="73" w16cid:durableId="1090196923">
    <w:abstractNumId w:val="59"/>
  </w:num>
  <w:num w:numId="74" w16cid:durableId="585461002">
    <w:abstractNumId w:val="61"/>
  </w:num>
  <w:num w:numId="75" w16cid:durableId="287975362">
    <w:abstractNumId w:val="67"/>
  </w:num>
  <w:num w:numId="76" w16cid:durableId="1059010844">
    <w:abstractNumId w:val="52"/>
  </w:num>
  <w:num w:numId="77" w16cid:durableId="623659512">
    <w:abstractNumId w:val="45"/>
  </w:num>
  <w:num w:numId="78" w16cid:durableId="366833200">
    <w:abstractNumId w:val="70"/>
  </w:num>
  <w:num w:numId="79" w16cid:durableId="198907240">
    <w:abstractNumId w:val="2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24D4"/>
    <w:rsid w:val="000034AA"/>
    <w:rsid w:val="00003617"/>
    <w:rsid w:val="0000450A"/>
    <w:rsid w:val="00004613"/>
    <w:rsid w:val="00004738"/>
    <w:rsid w:val="0000489C"/>
    <w:rsid w:val="00004E0B"/>
    <w:rsid w:val="0000617E"/>
    <w:rsid w:val="000064F9"/>
    <w:rsid w:val="000067EA"/>
    <w:rsid w:val="00006BBB"/>
    <w:rsid w:val="00010991"/>
    <w:rsid w:val="00011623"/>
    <w:rsid w:val="000138E2"/>
    <w:rsid w:val="00014188"/>
    <w:rsid w:val="000159A1"/>
    <w:rsid w:val="0001646A"/>
    <w:rsid w:val="00016A68"/>
    <w:rsid w:val="00017BB9"/>
    <w:rsid w:val="000219D5"/>
    <w:rsid w:val="00021BCD"/>
    <w:rsid w:val="00023546"/>
    <w:rsid w:val="00023875"/>
    <w:rsid w:val="00023BA6"/>
    <w:rsid w:val="00023CB3"/>
    <w:rsid w:val="00025886"/>
    <w:rsid w:val="000264A6"/>
    <w:rsid w:val="00026FA5"/>
    <w:rsid w:val="000271B8"/>
    <w:rsid w:val="000276B8"/>
    <w:rsid w:val="0003225D"/>
    <w:rsid w:val="00035ED1"/>
    <w:rsid w:val="00037598"/>
    <w:rsid w:val="000377F8"/>
    <w:rsid w:val="0004049C"/>
    <w:rsid w:val="00040685"/>
    <w:rsid w:val="00040861"/>
    <w:rsid w:val="00040E02"/>
    <w:rsid w:val="00041F8B"/>
    <w:rsid w:val="000432B1"/>
    <w:rsid w:val="000435E6"/>
    <w:rsid w:val="000447F0"/>
    <w:rsid w:val="00046CEA"/>
    <w:rsid w:val="00046E74"/>
    <w:rsid w:val="000470EA"/>
    <w:rsid w:val="00050403"/>
    <w:rsid w:val="00050816"/>
    <w:rsid w:val="000513CC"/>
    <w:rsid w:val="00051D21"/>
    <w:rsid w:val="00052025"/>
    <w:rsid w:val="000538B3"/>
    <w:rsid w:val="000554F6"/>
    <w:rsid w:val="00055C74"/>
    <w:rsid w:val="0005654D"/>
    <w:rsid w:val="00056A59"/>
    <w:rsid w:val="0006014C"/>
    <w:rsid w:val="000601EC"/>
    <w:rsid w:val="0006026D"/>
    <w:rsid w:val="00060651"/>
    <w:rsid w:val="00060705"/>
    <w:rsid w:val="00061B6A"/>
    <w:rsid w:val="000626A8"/>
    <w:rsid w:val="000626ED"/>
    <w:rsid w:val="0006330F"/>
    <w:rsid w:val="00063E16"/>
    <w:rsid w:val="000640D7"/>
    <w:rsid w:val="0006544B"/>
    <w:rsid w:val="00065769"/>
    <w:rsid w:val="000660EC"/>
    <w:rsid w:val="0006788D"/>
    <w:rsid w:val="000678CF"/>
    <w:rsid w:val="0007078C"/>
    <w:rsid w:val="00071F83"/>
    <w:rsid w:val="00072899"/>
    <w:rsid w:val="000730A9"/>
    <w:rsid w:val="00074A79"/>
    <w:rsid w:val="00074F43"/>
    <w:rsid w:val="00076262"/>
    <w:rsid w:val="000778D5"/>
    <w:rsid w:val="00080001"/>
    <w:rsid w:val="00080025"/>
    <w:rsid w:val="000805AE"/>
    <w:rsid w:val="00080D62"/>
    <w:rsid w:val="000832B2"/>
    <w:rsid w:val="0008356D"/>
    <w:rsid w:val="00083C74"/>
    <w:rsid w:val="000844FD"/>
    <w:rsid w:val="000848D6"/>
    <w:rsid w:val="0008509B"/>
    <w:rsid w:val="0008655D"/>
    <w:rsid w:val="000869D9"/>
    <w:rsid w:val="0008710B"/>
    <w:rsid w:val="00087E4B"/>
    <w:rsid w:val="00090F17"/>
    <w:rsid w:val="00090F92"/>
    <w:rsid w:val="000916BC"/>
    <w:rsid w:val="00091AA7"/>
    <w:rsid w:val="00093D3E"/>
    <w:rsid w:val="000940D7"/>
    <w:rsid w:val="00094663"/>
    <w:rsid w:val="00095528"/>
    <w:rsid w:val="00095CA0"/>
    <w:rsid w:val="000964DD"/>
    <w:rsid w:val="000A04EE"/>
    <w:rsid w:val="000A16A1"/>
    <w:rsid w:val="000A1D5A"/>
    <w:rsid w:val="000A2D7A"/>
    <w:rsid w:val="000A2F7A"/>
    <w:rsid w:val="000A4363"/>
    <w:rsid w:val="000A6691"/>
    <w:rsid w:val="000A7991"/>
    <w:rsid w:val="000A7FF5"/>
    <w:rsid w:val="000B04C2"/>
    <w:rsid w:val="000B0DD5"/>
    <w:rsid w:val="000B21E8"/>
    <w:rsid w:val="000B26CE"/>
    <w:rsid w:val="000B2A07"/>
    <w:rsid w:val="000B325B"/>
    <w:rsid w:val="000B3B21"/>
    <w:rsid w:val="000B3B6A"/>
    <w:rsid w:val="000B3DF6"/>
    <w:rsid w:val="000B5417"/>
    <w:rsid w:val="000B5CF1"/>
    <w:rsid w:val="000B6529"/>
    <w:rsid w:val="000B6852"/>
    <w:rsid w:val="000B6EB3"/>
    <w:rsid w:val="000B7330"/>
    <w:rsid w:val="000B7961"/>
    <w:rsid w:val="000C024A"/>
    <w:rsid w:val="000C0E9D"/>
    <w:rsid w:val="000C1DE3"/>
    <w:rsid w:val="000C201D"/>
    <w:rsid w:val="000C2DAC"/>
    <w:rsid w:val="000C3485"/>
    <w:rsid w:val="000C37BB"/>
    <w:rsid w:val="000C3F1F"/>
    <w:rsid w:val="000C4227"/>
    <w:rsid w:val="000C4267"/>
    <w:rsid w:val="000C4ADB"/>
    <w:rsid w:val="000C4B25"/>
    <w:rsid w:val="000C5EC9"/>
    <w:rsid w:val="000C627E"/>
    <w:rsid w:val="000C726C"/>
    <w:rsid w:val="000C7D2C"/>
    <w:rsid w:val="000D1229"/>
    <w:rsid w:val="000D1F30"/>
    <w:rsid w:val="000D2D3B"/>
    <w:rsid w:val="000D384F"/>
    <w:rsid w:val="000D38E0"/>
    <w:rsid w:val="000D3E4B"/>
    <w:rsid w:val="000D53C4"/>
    <w:rsid w:val="000D57BA"/>
    <w:rsid w:val="000D5854"/>
    <w:rsid w:val="000D5DAF"/>
    <w:rsid w:val="000D5FCA"/>
    <w:rsid w:val="000D716D"/>
    <w:rsid w:val="000E049E"/>
    <w:rsid w:val="000E0B66"/>
    <w:rsid w:val="000E24D6"/>
    <w:rsid w:val="000E2D0B"/>
    <w:rsid w:val="000E35FF"/>
    <w:rsid w:val="000E3B88"/>
    <w:rsid w:val="000E3C04"/>
    <w:rsid w:val="000E4162"/>
    <w:rsid w:val="000E55A4"/>
    <w:rsid w:val="000E58F9"/>
    <w:rsid w:val="000E5EC7"/>
    <w:rsid w:val="000E655D"/>
    <w:rsid w:val="000E740E"/>
    <w:rsid w:val="000E7563"/>
    <w:rsid w:val="000F133B"/>
    <w:rsid w:val="000F1E6B"/>
    <w:rsid w:val="000F2BF0"/>
    <w:rsid w:val="000F34FF"/>
    <w:rsid w:val="000F3654"/>
    <w:rsid w:val="000F3D07"/>
    <w:rsid w:val="000F533C"/>
    <w:rsid w:val="000F5714"/>
    <w:rsid w:val="000F5B1F"/>
    <w:rsid w:val="000F6927"/>
    <w:rsid w:val="000F7778"/>
    <w:rsid w:val="000F7904"/>
    <w:rsid w:val="000F7E9A"/>
    <w:rsid w:val="000F7EF2"/>
    <w:rsid w:val="0010035E"/>
    <w:rsid w:val="00100773"/>
    <w:rsid w:val="0010240C"/>
    <w:rsid w:val="001027B5"/>
    <w:rsid w:val="00102992"/>
    <w:rsid w:val="0010391E"/>
    <w:rsid w:val="0010460A"/>
    <w:rsid w:val="0010583E"/>
    <w:rsid w:val="00110078"/>
    <w:rsid w:val="0011049C"/>
    <w:rsid w:val="0011433B"/>
    <w:rsid w:val="001179BE"/>
    <w:rsid w:val="00121348"/>
    <w:rsid w:val="00121972"/>
    <w:rsid w:val="00121D00"/>
    <w:rsid w:val="0012344A"/>
    <w:rsid w:val="0012404E"/>
    <w:rsid w:val="001255CC"/>
    <w:rsid w:val="0012635D"/>
    <w:rsid w:val="00127C0E"/>
    <w:rsid w:val="001305EA"/>
    <w:rsid w:val="00131393"/>
    <w:rsid w:val="0013142F"/>
    <w:rsid w:val="00131734"/>
    <w:rsid w:val="00134176"/>
    <w:rsid w:val="0013467C"/>
    <w:rsid w:val="00134E63"/>
    <w:rsid w:val="0013513B"/>
    <w:rsid w:val="00137259"/>
    <w:rsid w:val="00137550"/>
    <w:rsid w:val="00137D00"/>
    <w:rsid w:val="00137E4C"/>
    <w:rsid w:val="0014039A"/>
    <w:rsid w:val="00141A24"/>
    <w:rsid w:val="00142183"/>
    <w:rsid w:val="00142F0D"/>
    <w:rsid w:val="00144030"/>
    <w:rsid w:val="001440A1"/>
    <w:rsid w:val="001443A5"/>
    <w:rsid w:val="0014498D"/>
    <w:rsid w:val="00144ED4"/>
    <w:rsid w:val="00144F9B"/>
    <w:rsid w:val="00145629"/>
    <w:rsid w:val="001462E5"/>
    <w:rsid w:val="0014640D"/>
    <w:rsid w:val="001466A2"/>
    <w:rsid w:val="00146DCD"/>
    <w:rsid w:val="00146EC0"/>
    <w:rsid w:val="00147075"/>
    <w:rsid w:val="001470FE"/>
    <w:rsid w:val="0014727C"/>
    <w:rsid w:val="00147283"/>
    <w:rsid w:val="001500B9"/>
    <w:rsid w:val="0015077A"/>
    <w:rsid w:val="00152AC7"/>
    <w:rsid w:val="0015360F"/>
    <w:rsid w:val="00153B11"/>
    <w:rsid w:val="00153FF3"/>
    <w:rsid w:val="00154507"/>
    <w:rsid w:val="0015466D"/>
    <w:rsid w:val="0015492F"/>
    <w:rsid w:val="001554ED"/>
    <w:rsid w:val="00155CF6"/>
    <w:rsid w:val="00156A6B"/>
    <w:rsid w:val="00156C48"/>
    <w:rsid w:val="00157B1C"/>
    <w:rsid w:val="001607FC"/>
    <w:rsid w:val="0016137F"/>
    <w:rsid w:val="00162339"/>
    <w:rsid w:val="00162957"/>
    <w:rsid w:val="0016314C"/>
    <w:rsid w:val="00163477"/>
    <w:rsid w:val="00163C82"/>
    <w:rsid w:val="00163F16"/>
    <w:rsid w:val="0016446B"/>
    <w:rsid w:val="001656B9"/>
    <w:rsid w:val="001657C2"/>
    <w:rsid w:val="00166F0D"/>
    <w:rsid w:val="00167323"/>
    <w:rsid w:val="00170442"/>
    <w:rsid w:val="00171728"/>
    <w:rsid w:val="0017305F"/>
    <w:rsid w:val="001735AE"/>
    <w:rsid w:val="00173701"/>
    <w:rsid w:val="00173820"/>
    <w:rsid w:val="001739AD"/>
    <w:rsid w:val="00174629"/>
    <w:rsid w:val="00174A8B"/>
    <w:rsid w:val="00175412"/>
    <w:rsid w:val="0017579C"/>
    <w:rsid w:val="0017687F"/>
    <w:rsid w:val="00176DDB"/>
    <w:rsid w:val="001775DE"/>
    <w:rsid w:val="00177EF2"/>
    <w:rsid w:val="00180AF1"/>
    <w:rsid w:val="00180E90"/>
    <w:rsid w:val="00181639"/>
    <w:rsid w:val="00181C61"/>
    <w:rsid w:val="001835EB"/>
    <w:rsid w:val="00184367"/>
    <w:rsid w:val="001844BC"/>
    <w:rsid w:val="00184B7F"/>
    <w:rsid w:val="00184C57"/>
    <w:rsid w:val="00184DC4"/>
    <w:rsid w:val="00185300"/>
    <w:rsid w:val="00186E48"/>
    <w:rsid w:val="00187153"/>
    <w:rsid w:val="001875C4"/>
    <w:rsid w:val="001900A7"/>
    <w:rsid w:val="00190777"/>
    <w:rsid w:val="0019095E"/>
    <w:rsid w:val="00191D21"/>
    <w:rsid w:val="00191D9B"/>
    <w:rsid w:val="001924C8"/>
    <w:rsid w:val="00192919"/>
    <w:rsid w:val="001938DD"/>
    <w:rsid w:val="00194627"/>
    <w:rsid w:val="00195245"/>
    <w:rsid w:val="0019546B"/>
    <w:rsid w:val="0019561C"/>
    <w:rsid w:val="001957F9"/>
    <w:rsid w:val="00195CFA"/>
    <w:rsid w:val="0019607C"/>
    <w:rsid w:val="0019654D"/>
    <w:rsid w:val="001970E1"/>
    <w:rsid w:val="00197431"/>
    <w:rsid w:val="00197CE8"/>
    <w:rsid w:val="001A2E09"/>
    <w:rsid w:val="001A2E79"/>
    <w:rsid w:val="001A380A"/>
    <w:rsid w:val="001A42F9"/>
    <w:rsid w:val="001A4C64"/>
    <w:rsid w:val="001A54D8"/>
    <w:rsid w:val="001A5DC6"/>
    <w:rsid w:val="001A6C3B"/>
    <w:rsid w:val="001A6F7F"/>
    <w:rsid w:val="001A731A"/>
    <w:rsid w:val="001A74E7"/>
    <w:rsid w:val="001B0042"/>
    <w:rsid w:val="001B0ABA"/>
    <w:rsid w:val="001B0BFA"/>
    <w:rsid w:val="001B13C6"/>
    <w:rsid w:val="001B18DE"/>
    <w:rsid w:val="001B1E03"/>
    <w:rsid w:val="001B235C"/>
    <w:rsid w:val="001B3989"/>
    <w:rsid w:val="001B3BA1"/>
    <w:rsid w:val="001B3D07"/>
    <w:rsid w:val="001B43DF"/>
    <w:rsid w:val="001B459D"/>
    <w:rsid w:val="001B4B8D"/>
    <w:rsid w:val="001B4D4C"/>
    <w:rsid w:val="001B4F9D"/>
    <w:rsid w:val="001B5312"/>
    <w:rsid w:val="001B5D11"/>
    <w:rsid w:val="001B61AD"/>
    <w:rsid w:val="001B7354"/>
    <w:rsid w:val="001B799E"/>
    <w:rsid w:val="001C0906"/>
    <w:rsid w:val="001C1181"/>
    <w:rsid w:val="001C11BE"/>
    <w:rsid w:val="001C3F85"/>
    <w:rsid w:val="001C4981"/>
    <w:rsid w:val="001C5393"/>
    <w:rsid w:val="001C547C"/>
    <w:rsid w:val="001C589B"/>
    <w:rsid w:val="001C5C66"/>
    <w:rsid w:val="001C6EFC"/>
    <w:rsid w:val="001C7EB8"/>
    <w:rsid w:val="001D0F6E"/>
    <w:rsid w:val="001D20EB"/>
    <w:rsid w:val="001D2750"/>
    <w:rsid w:val="001D2BC4"/>
    <w:rsid w:val="001D2DD0"/>
    <w:rsid w:val="001D31CB"/>
    <w:rsid w:val="001D414F"/>
    <w:rsid w:val="001D59B0"/>
    <w:rsid w:val="001D5D52"/>
    <w:rsid w:val="001D6CE0"/>
    <w:rsid w:val="001D7A4C"/>
    <w:rsid w:val="001D7DE8"/>
    <w:rsid w:val="001E0384"/>
    <w:rsid w:val="001E0537"/>
    <w:rsid w:val="001E0591"/>
    <w:rsid w:val="001E081D"/>
    <w:rsid w:val="001E111D"/>
    <w:rsid w:val="001E13E2"/>
    <w:rsid w:val="001E274D"/>
    <w:rsid w:val="001E2809"/>
    <w:rsid w:val="001E39E4"/>
    <w:rsid w:val="001E3F38"/>
    <w:rsid w:val="001E4196"/>
    <w:rsid w:val="001E6108"/>
    <w:rsid w:val="001E648F"/>
    <w:rsid w:val="001E68E9"/>
    <w:rsid w:val="001E6BBE"/>
    <w:rsid w:val="001E6F36"/>
    <w:rsid w:val="001F1221"/>
    <w:rsid w:val="001F1A9A"/>
    <w:rsid w:val="001F1DCA"/>
    <w:rsid w:val="001F22C4"/>
    <w:rsid w:val="001F475A"/>
    <w:rsid w:val="001F4B92"/>
    <w:rsid w:val="001F6EE7"/>
    <w:rsid w:val="001F6F97"/>
    <w:rsid w:val="001F77CB"/>
    <w:rsid w:val="00200A79"/>
    <w:rsid w:val="00200C1F"/>
    <w:rsid w:val="0020218B"/>
    <w:rsid w:val="00203795"/>
    <w:rsid w:val="00205CF9"/>
    <w:rsid w:val="00207414"/>
    <w:rsid w:val="00207671"/>
    <w:rsid w:val="002112CB"/>
    <w:rsid w:val="002119DC"/>
    <w:rsid w:val="00211CA0"/>
    <w:rsid w:val="00211DA0"/>
    <w:rsid w:val="00212003"/>
    <w:rsid w:val="00212783"/>
    <w:rsid w:val="00213315"/>
    <w:rsid w:val="002134BA"/>
    <w:rsid w:val="00214A24"/>
    <w:rsid w:val="00214CAB"/>
    <w:rsid w:val="0021655A"/>
    <w:rsid w:val="00216FBB"/>
    <w:rsid w:val="00217977"/>
    <w:rsid w:val="00217D26"/>
    <w:rsid w:val="00220386"/>
    <w:rsid w:val="00220616"/>
    <w:rsid w:val="00221056"/>
    <w:rsid w:val="00223454"/>
    <w:rsid w:val="00223868"/>
    <w:rsid w:val="002250C3"/>
    <w:rsid w:val="002252F2"/>
    <w:rsid w:val="002257E8"/>
    <w:rsid w:val="00225935"/>
    <w:rsid w:val="00226D9E"/>
    <w:rsid w:val="00227825"/>
    <w:rsid w:val="00227D0A"/>
    <w:rsid w:val="00231236"/>
    <w:rsid w:val="002312D1"/>
    <w:rsid w:val="00231640"/>
    <w:rsid w:val="002316B1"/>
    <w:rsid w:val="00232BC7"/>
    <w:rsid w:val="002344FA"/>
    <w:rsid w:val="00235BE3"/>
    <w:rsid w:val="00236B27"/>
    <w:rsid w:val="0023745F"/>
    <w:rsid w:val="0023750E"/>
    <w:rsid w:val="00237744"/>
    <w:rsid w:val="0024010E"/>
    <w:rsid w:val="0024028B"/>
    <w:rsid w:val="00241DAC"/>
    <w:rsid w:val="00242180"/>
    <w:rsid w:val="00242EF7"/>
    <w:rsid w:val="00243D3B"/>
    <w:rsid w:val="0024478B"/>
    <w:rsid w:val="0024665A"/>
    <w:rsid w:val="00246862"/>
    <w:rsid w:val="0025060A"/>
    <w:rsid w:val="00250FCF"/>
    <w:rsid w:val="00252349"/>
    <w:rsid w:val="0025295A"/>
    <w:rsid w:val="002529BC"/>
    <w:rsid w:val="00255916"/>
    <w:rsid w:val="00255A7A"/>
    <w:rsid w:val="00256E61"/>
    <w:rsid w:val="00257A92"/>
    <w:rsid w:val="00260B4E"/>
    <w:rsid w:val="00260FBA"/>
    <w:rsid w:val="002610B7"/>
    <w:rsid w:val="002630E1"/>
    <w:rsid w:val="00263A27"/>
    <w:rsid w:val="0026423B"/>
    <w:rsid w:val="002650E2"/>
    <w:rsid w:val="00265E49"/>
    <w:rsid w:val="00265F28"/>
    <w:rsid w:val="00266044"/>
    <w:rsid w:val="0027003A"/>
    <w:rsid w:val="002702A7"/>
    <w:rsid w:val="002705AB"/>
    <w:rsid w:val="00271BF8"/>
    <w:rsid w:val="00271E6A"/>
    <w:rsid w:val="00272546"/>
    <w:rsid w:val="00273DA8"/>
    <w:rsid w:val="002760EC"/>
    <w:rsid w:val="002761F7"/>
    <w:rsid w:val="0027718B"/>
    <w:rsid w:val="00277783"/>
    <w:rsid w:val="002778F4"/>
    <w:rsid w:val="00277D66"/>
    <w:rsid w:val="00280290"/>
    <w:rsid w:val="00280B02"/>
    <w:rsid w:val="00281B84"/>
    <w:rsid w:val="00283FEE"/>
    <w:rsid w:val="0028524D"/>
    <w:rsid w:val="00287AFF"/>
    <w:rsid w:val="00287BCB"/>
    <w:rsid w:val="00287CEA"/>
    <w:rsid w:val="00290E5F"/>
    <w:rsid w:val="00291042"/>
    <w:rsid w:val="002917D7"/>
    <w:rsid w:val="002917EC"/>
    <w:rsid w:val="002919F5"/>
    <w:rsid w:val="00291E66"/>
    <w:rsid w:val="0029317D"/>
    <w:rsid w:val="002932E8"/>
    <w:rsid w:val="00293717"/>
    <w:rsid w:val="00293783"/>
    <w:rsid w:val="002944CC"/>
    <w:rsid w:val="00294A8B"/>
    <w:rsid w:val="00296FE8"/>
    <w:rsid w:val="002A0346"/>
    <w:rsid w:val="002A0EEB"/>
    <w:rsid w:val="002A14F8"/>
    <w:rsid w:val="002A22FB"/>
    <w:rsid w:val="002A3019"/>
    <w:rsid w:val="002A434E"/>
    <w:rsid w:val="002A5131"/>
    <w:rsid w:val="002A51B3"/>
    <w:rsid w:val="002A565D"/>
    <w:rsid w:val="002A5B8F"/>
    <w:rsid w:val="002B092F"/>
    <w:rsid w:val="002B0B4F"/>
    <w:rsid w:val="002B31A1"/>
    <w:rsid w:val="002B434C"/>
    <w:rsid w:val="002B4EE1"/>
    <w:rsid w:val="002B4F8A"/>
    <w:rsid w:val="002B65BB"/>
    <w:rsid w:val="002C0009"/>
    <w:rsid w:val="002C052D"/>
    <w:rsid w:val="002C0970"/>
    <w:rsid w:val="002C12E8"/>
    <w:rsid w:val="002C1532"/>
    <w:rsid w:val="002C1CE5"/>
    <w:rsid w:val="002C2718"/>
    <w:rsid w:val="002C39DC"/>
    <w:rsid w:val="002C4352"/>
    <w:rsid w:val="002C4719"/>
    <w:rsid w:val="002C4746"/>
    <w:rsid w:val="002C55EE"/>
    <w:rsid w:val="002C5A0F"/>
    <w:rsid w:val="002C6FF2"/>
    <w:rsid w:val="002C7955"/>
    <w:rsid w:val="002C799B"/>
    <w:rsid w:val="002D068E"/>
    <w:rsid w:val="002D2640"/>
    <w:rsid w:val="002D3190"/>
    <w:rsid w:val="002D31EE"/>
    <w:rsid w:val="002D4739"/>
    <w:rsid w:val="002D48C5"/>
    <w:rsid w:val="002D4E47"/>
    <w:rsid w:val="002D5AF1"/>
    <w:rsid w:val="002D5FA9"/>
    <w:rsid w:val="002D66AD"/>
    <w:rsid w:val="002D6E08"/>
    <w:rsid w:val="002D72AE"/>
    <w:rsid w:val="002D7A79"/>
    <w:rsid w:val="002D7D65"/>
    <w:rsid w:val="002D7E05"/>
    <w:rsid w:val="002E0DDF"/>
    <w:rsid w:val="002E2C5E"/>
    <w:rsid w:val="002E4201"/>
    <w:rsid w:val="002E584F"/>
    <w:rsid w:val="002E6F01"/>
    <w:rsid w:val="002E738B"/>
    <w:rsid w:val="002F0933"/>
    <w:rsid w:val="002F0DB7"/>
    <w:rsid w:val="002F146E"/>
    <w:rsid w:val="002F1818"/>
    <w:rsid w:val="002F1BC8"/>
    <w:rsid w:val="002F24F0"/>
    <w:rsid w:val="002F3243"/>
    <w:rsid w:val="002F34C2"/>
    <w:rsid w:val="002F4014"/>
    <w:rsid w:val="002F5213"/>
    <w:rsid w:val="002F632C"/>
    <w:rsid w:val="002F6A7A"/>
    <w:rsid w:val="002F75CB"/>
    <w:rsid w:val="002F7CC7"/>
    <w:rsid w:val="002F7F92"/>
    <w:rsid w:val="003001BE"/>
    <w:rsid w:val="00300748"/>
    <w:rsid w:val="00301017"/>
    <w:rsid w:val="00301AE4"/>
    <w:rsid w:val="00302254"/>
    <w:rsid w:val="00303020"/>
    <w:rsid w:val="00303BF0"/>
    <w:rsid w:val="00304BA7"/>
    <w:rsid w:val="003051CE"/>
    <w:rsid w:val="0030602F"/>
    <w:rsid w:val="00306385"/>
    <w:rsid w:val="00306614"/>
    <w:rsid w:val="00306D6A"/>
    <w:rsid w:val="00307CB6"/>
    <w:rsid w:val="00310329"/>
    <w:rsid w:val="003104CD"/>
    <w:rsid w:val="003108B1"/>
    <w:rsid w:val="00311B8E"/>
    <w:rsid w:val="00311DE6"/>
    <w:rsid w:val="00311F7D"/>
    <w:rsid w:val="003120BA"/>
    <w:rsid w:val="00314722"/>
    <w:rsid w:val="00314D3E"/>
    <w:rsid w:val="00314DAB"/>
    <w:rsid w:val="00315A4B"/>
    <w:rsid w:val="00316783"/>
    <w:rsid w:val="00316990"/>
    <w:rsid w:val="0031704B"/>
    <w:rsid w:val="003217F8"/>
    <w:rsid w:val="0032184D"/>
    <w:rsid w:val="0032226C"/>
    <w:rsid w:val="003234C0"/>
    <w:rsid w:val="003234EB"/>
    <w:rsid w:val="00324EDD"/>
    <w:rsid w:val="0032552F"/>
    <w:rsid w:val="00325CD4"/>
    <w:rsid w:val="00325D3D"/>
    <w:rsid w:val="003266A3"/>
    <w:rsid w:val="003309C5"/>
    <w:rsid w:val="00331BFA"/>
    <w:rsid w:val="00331E72"/>
    <w:rsid w:val="003330C4"/>
    <w:rsid w:val="0033366C"/>
    <w:rsid w:val="00333BE0"/>
    <w:rsid w:val="00333C1A"/>
    <w:rsid w:val="00334584"/>
    <w:rsid w:val="00334751"/>
    <w:rsid w:val="00334896"/>
    <w:rsid w:val="003349E1"/>
    <w:rsid w:val="00334A81"/>
    <w:rsid w:val="0033505A"/>
    <w:rsid w:val="00336430"/>
    <w:rsid w:val="00336CCB"/>
    <w:rsid w:val="003402EE"/>
    <w:rsid w:val="003404CD"/>
    <w:rsid w:val="00340AA2"/>
    <w:rsid w:val="00341ACF"/>
    <w:rsid w:val="00343C9F"/>
    <w:rsid w:val="00344121"/>
    <w:rsid w:val="00344501"/>
    <w:rsid w:val="00344B6C"/>
    <w:rsid w:val="00344F2B"/>
    <w:rsid w:val="00345712"/>
    <w:rsid w:val="0034599C"/>
    <w:rsid w:val="00345B73"/>
    <w:rsid w:val="00345E5D"/>
    <w:rsid w:val="00346000"/>
    <w:rsid w:val="003461F7"/>
    <w:rsid w:val="00347494"/>
    <w:rsid w:val="00347AAC"/>
    <w:rsid w:val="00350195"/>
    <w:rsid w:val="003505C4"/>
    <w:rsid w:val="0035198B"/>
    <w:rsid w:val="00352245"/>
    <w:rsid w:val="0035251E"/>
    <w:rsid w:val="00352BFB"/>
    <w:rsid w:val="0035467A"/>
    <w:rsid w:val="00354E13"/>
    <w:rsid w:val="003553C6"/>
    <w:rsid w:val="00357882"/>
    <w:rsid w:val="00360DC6"/>
    <w:rsid w:val="00360EBB"/>
    <w:rsid w:val="00362598"/>
    <w:rsid w:val="00364120"/>
    <w:rsid w:val="00364DD8"/>
    <w:rsid w:val="00364FA7"/>
    <w:rsid w:val="0036507C"/>
    <w:rsid w:val="00365BBB"/>
    <w:rsid w:val="00365E8F"/>
    <w:rsid w:val="003662EE"/>
    <w:rsid w:val="00366E07"/>
    <w:rsid w:val="003678C4"/>
    <w:rsid w:val="00370AA1"/>
    <w:rsid w:val="00371424"/>
    <w:rsid w:val="00371636"/>
    <w:rsid w:val="003723F8"/>
    <w:rsid w:val="00373E80"/>
    <w:rsid w:val="00374A32"/>
    <w:rsid w:val="0037518B"/>
    <w:rsid w:val="00376170"/>
    <w:rsid w:val="00376BC3"/>
    <w:rsid w:val="00377293"/>
    <w:rsid w:val="003775FB"/>
    <w:rsid w:val="0037769C"/>
    <w:rsid w:val="00377C2D"/>
    <w:rsid w:val="003805E7"/>
    <w:rsid w:val="003821BF"/>
    <w:rsid w:val="0038287C"/>
    <w:rsid w:val="00382AA8"/>
    <w:rsid w:val="003830B6"/>
    <w:rsid w:val="003835B1"/>
    <w:rsid w:val="00385034"/>
    <w:rsid w:val="003852BB"/>
    <w:rsid w:val="003859BC"/>
    <w:rsid w:val="00386A30"/>
    <w:rsid w:val="00387AC1"/>
    <w:rsid w:val="00390987"/>
    <w:rsid w:val="00394AE7"/>
    <w:rsid w:val="0039613F"/>
    <w:rsid w:val="003965BF"/>
    <w:rsid w:val="00396E2B"/>
    <w:rsid w:val="00397CCF"/>
    <w:rsid w:val="003A04D7"/>
    <w:rsid w:val="003A07A7"/>
    <w:rsid w:val="003A0BCB"/>
    <w:rsid w:val="003A12BF"/>
    <w:rsid w:val="003A166C"/>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8B4"/>
    <w:rsid w:val="003C1C55"/>
    <w:rsid w:val="003C1F97"/>
    <w:rsid w:val="003C3102"/>
    <w:rsid w:val="003C3C28"/>
    <w:rsid w:val="003C3FE7"/>
    <w:rsid w:val="003C3FFA"/>
    <w:rsid w:val="003C4FEC"/>
    <w:rsid w:val="003C5E94"/>
    <w:rsid w:val="003C7628"/>
    <w:rsid w:val="003D02F8"/>
    <w:rsid w:val="003D07B7"/>
    <w:rsid w:val="003D115F"/>
    <w:rsid w:val="003D1D25"/>
    <w:rsid w:val="003D1E04"/>
    <w:rsid w:val="003D1EA6"/>
    <w:rsid w:val="003D29BD"/>
    <w:rsid w:val="003D2DCA"/>
    <w:rsid w:val="003D32C1"/>
    <w:rsid w:val="003D3ADB"/>
    <w:rsid w:val="003D3E70"/>
    <w:rsid w:val="003D4DA3"/>
    <w:rsid w:val="003D686F"/>
    <w:rsid w:val="003D7403"/>
    <w:rsid w:val="003D7756"/>
    <w:rsid w:val="003D77B4"/>
    <w:rsid w:val="003E00C0"/>
    <w:rsid w:val="003E04AA"/>
    <w:rsid w:val="003E0C5A"/>
    <w:rsid w:val="003E1242"/>
    <w:rsid w:val="003E176C"/>
    <w:rsid w:val="003E1E72"/>
    <w:rsid w:val="003E24D8"/>
    <w:rsid w:val="003E2DD9"/>
    <w:rsid w:val="003E313B"/>
    <w:rsid w:val="003E45F7"/>
    <w:rsid w:val="003E4E0E"/>
    <w:rsid w:val="003E559D"/>
    <w:rsid w:val="003E63AD"/>
    <w:rsid w:val="003E6674"/>
    <w:rsid w:val="003E7151"/>
    <w:rsid w:val="003E73B2"/>
    <w:rsid w:val="003E75BA"/>
    <w:rsid w:val="003E7C48"/>
    <w:rsid w:val="003F0457"/>
    <w:rsid w:val="003F0C6D"/>
    <w:rsid w:val="003F1094"/>
    <w:rsid w:val="003F1CB5"/>
    <w:rsid w:val="003F1D6A"/>
    <w:rsid w:val="003F2D8B"/>
    <w:rsid w:val="003F323B"/>
    <w:rsid w:val="003F3488"/>
    <w:rsid w:val="003F40D3"/>
    <w:rsid w:val="003F50C8"/>
    <w:rsid w:val="003F5C3D"/>
    <w:rsid w:val="003F6239"/>
    <w:rsid w:val="003F7254"/>
    <w:rsid w:val="003F733F"/>
    <w:rsid w:val="003F73EB"/>
    <w:rsid w:val="0040063B"/>
    <w:rsid w:val="00400770"/>
    <w:rsid w:val="004034C6"/>
    <w:rsid w:val="0040453C"/>
    <w:rsid w:val="00404B60"/>
    <w:rsid w:val="00404C45"/>
    <w:rsid w:val="0040518D"/>
    <w:rsid w:val="004072E8"/>
    <w:rsid w:val="00407A43"/>
    <w:rsid w:val="00410271"/>
    <w:rsid w:val="004102AF"/>
    <w:rsid w:val="004103B6"/>
    <w:rsid w:val="004108E1"/>
    <w:rsid w:val="0041130A"/>
    <w:rsid w:val="00412AE0"/>
    <w:rsid w:val="00412DA8"/>
    <w:rsid w:val="004130DD"/>
    <w:rsid w:val="00414C28"/>
    <w:rsid w:val="00415560"/>
    <w:rsid w:val="00415C51"/>
    <w:rsid w:val="00416233"/>
    <w:rsid w:val="00420C11"/>
    <w:rsid w:val="00421E21"/>
    <w:rsid w:val="00421EFF"/>
    <w:rsid w:val="004230B6"/>
    <w:rsid w:val="00423BAD"/>
    <w:rsid w:val="004258C4"/>
    <w:rsid w:val="0042639C"/>
    <w:rsid w:val="004270E1"/>
    <w:rsid w:val="00427542"/>
    <w:rsid w:val="004301CB"/>
    <w:rsid w:val="004325C4"/>
    <w:rsid w:val="00432B22"/>
    <w:rsid w:val="0043392A"/>
    <w:rsid w:val="00434935"/>
    <w:rsid w:val="00435C41"/>
    <w:rsid w:val="00435D92"/>
    <w:rsid w:val="00435EB8"/>
    <w:rsid w:val="00435F14"/>
    <w:rsid w:val="0043644B"/>
    <w:rsid w:val="0043664C"/>
    <w:rsid w:val="0043699A"/>
    <w:rsid w:val="00437533"/>
    <w:rsid w:val="00437815"/>
    <w:rsid w:val="00437EDB"/>
    <w:rsid w:val="0044003B"/>
    <w:rsid w:val="00441E67"/>
    <w:rsid w:val="00442321"/>
    <w:rsid w:val="004423BC"/>
    <w:rsid w:val="004424DB"/>
    <w:rsid w:val="00443023"/>
    <w:rsid w:val="0044308B"/>
    <w:rsid w:val="00443464"/>
    <w:rsid w:val="004445B2"/>
    <w:rsid w:val="004463F1"/>
    <w:rsid w:val="004469C0"/>
    <w:rsid w:val="00450BB5"/>
    <w:rsid w:val="004513EF"/>
    <w:rsid w:val="00451D9F"/>
    <w:rsid w:val="00454215"/>
    <w:rsid w:val="00454429"/>
    <w:rsid w:val="0045490C"/>
    <w:rsid w:val="00454E04"/>
    <w:rsid w:val="004557B4"/>
    <w:rsid w:val="00455D94"/>
    <w:rsid w:val="00457353"/>
    <w:rsid w:val="00460084"/>
    <w:rsid w:val="004601E3"/>
    <w:rsid w:val="00460FC4"/>
    <w:rsid w:val="00461391"/>
    <w:rsid w:val="0046218C"/>
    <w:rsid w:val="00462E54"/>
    <w:rsid w:val="004631D8"/>
    <w:rsid w:val="00463C3E"/>
    <w:rsid w:val="004640F1"/>
    <w:rsid w:val="00464279"/>
    <w:rsid w:val="00465677"/>
    <w:rsid w:val="004657F1"/>
    <w:rsid w:val="00466152"/>
    <w:rsid w:val="004676EA"/>
    <w:rsid w:val="00471740"/>
    <w:rsid w:val="00472AF3"/>
    <w:rsid w:val="00472C81"/>
    <w:rsid w:val="00473F79"/>
    <w:rsid w:val="00474217"/>
    <w:rsid w:val="00474FC7"/>
    <w:rsid w:val="00475F7F"/>
    <w:rsid w:val="004773C1"/>
    <w:rsid w:val="00480B7F"/>
    <w:rsid w:val="00481145"/>
    <w:rsid w:val="00481652"/>
    <w:rsid w:val="004817DC"/>
    <w:rsid w:val="00481D4F"/>
    <w:rsid w:val="00482E4C"/>
    <w:rsid w:val="00483704"/>
    <w:rsid w:val="00483E1A"/>
    <w:rsid w:val="00486A8B"/>
    <w:rsid w:val="00486B07"/>
    <w:rsid w:val="004871C6"/>
    <w:rsid w:val="00487FE4"/>
    <w:rsid w:val="00490066"/>
    <w:rsid w:val="004900AC"/>
    <w:rsid w:val="004908CF"/>
    <w:rsid w:val="004913F4"/>
    <w:rsid w:val="00492E9A"/>
    <w:rsid w:val="00493FBE"/>
    <w:rsid w:val="00494665"/>
    <w:rsid w:val="0049472C"/>
    <w:rsid w:val="00495FC2"/>
    <w:rsid w:val="004966FE"/>
    <w:rsid w:val="00496FF2"/>
    <w:rsid w:val="00497CA4"/>
    <w:rsid w:val="004A019B"/>
    <w:rsid w:val="004A25D5"/>
    <w:rsid w:val="004A2653"/>
    <w:rsid w:val="004A3B8C"/>
    <w:rsid w:val="004A467F"/>
    <w:rsid w:val="004A6DD9"/>
    <w:rsid w:val="004A6F83"/>
    <w:rsid w:val="004B06EF"/>
    <w:rsid w:val="004B121A"/>
    <w:rsid w:val="004B1DCE"/>
    <w:rsid w:val="004B285C"/>
    <w:rsid w:val="004B2B28"/>
    <w:rsid w:val="004B3B1E"/>
    <w:rsid w:val="004B4438"/>
    <w:rsid w:val="004B5BF9"/>
    <w:rsid w:val="004B695D"/>
    <w:rsid w:val="004B7C56"/>
    <w:rsid w:val="004C05DE"/>
    <w:rsid w:val="004C12CE"/>
    <w:rsid w:val="004C1B6C"/>
    <w:rsid w:val="004C2FB1"/>
    <w:rsid w:val="004C324E"/>
    <w:rsid w:val="004C327F"/>
    <w:rsid w:val="004C35DA"/>
    <w:rsid w:val="004C542C"/>
    <w:rsid w:val="004C5E75"/>
    <w:rsid w:val="004C6C8D"/>
    <w:rsid w:val="004C7DFD"/>
    <w:rsid w:val="004D0602"/>
    <w:rsid w:val="004D07C0"/>
    <w:rsid w:val="004D0E56"/>
    <w:rsid w:val="004D1175"/>
    <w:rsid w:val="004D131F"/>
    <w:rsid w:val="004D14BE"/>
    <w:rsid w:val="004D1E03"/>
    <w:rsid w:val="004D1E91"/>
    <w:rsid w:val="004D2ACB"/>
    <w:rsid w:val="004D2BC7"/>
    <w:rsid w:val="004D2F15"/>
    <w:rsid w:val="004D416A"/>
    <w:rsid w:val="004D4AB8"/>
    <w:rsid w:val="004D55FE"/>
    <w:rsid w:val="004D58AD"/>
    <w:rsid w:val="004D6AEF"/>
    <w:rsid w:val="004D7489"/>
    <w:rsid w:val="004D778F"/>
    <w:rsid w:val="004D7C28"/>
    <w:rsid w:val="004E13EA"/>
    <w:rsid w:val="004E1E00"/>
    <w:rsid w:val="004E22B6"/>
    <w:rsid w:val="004E2B3C"/>
    <w:rsid w:val="004E352A"/>
    <w:rsid w:val="004E3C6B"/>
    <w:rsid w:val="004E473A"/>
    <w:rsid w:val="004E4A35"/>
    <w:rsid w:val="004E7738"/>
    <w:rsid w:val="004F0B89"/>
    <w:rsid w:val="004F2B62"/>
    <w:rsid w:val="004F367F"/>
    <w:rsid w:val="004F373D"/>
    <w:rsid w:val="004F4073"/>
    <w:rsid w:val="004F41B2"/>
    <w:rsid w:val="004F4AFA"/>
    <w:rsid w:val="004F525F"/>
    <w:rsid w:val="004F58CE"/>
    <w:rsid w:val="004F6E03"/>
    <w:rsid w:val="004F6F6D"/>
    <w:rsid w:val="004F77A3"/>
    <w:rsid w:val="005003A1"/>
    <w:rsid w:val="00501BE5"/>
    <w:rsid w:val="005024C5"/>
    <w:rsid w:val="00502722"/>
    <w:rsid w:val="005037EF"/>
    <w:rsid w:val="00504627"/>
    <w:rsid w:val="0050477E"/>
    <w:rsid w:val="00504A55"/>
    <w:rsid w:val="00504BB5"/>
    <w:rsid w:val="0050526C"/>
    <w:rsid w:val="00505400"/>
    <w:rsid w:val="00505C6B"/>
    <w:rsid w:val="00505D97"/>
    <w:rsid w:val="0050681F"/>
    <w:rsid w:val="00510CCE"/>
    <w:rsid w:val="005118F2"/>
    <w:rsid w:val="00511EF4"/>
    <w:rsid w:val="00511FA2"/>
    <w:rsid w:val="00512DF6"/>
    <w:rsid w:val="00513361"/>
    <w:rsid w:val="00513771"/>
    <w:rsid w:val="00513B1A"/>
    <w:rsid w:val="0051428F"/>
    <w:rsid w:val="005154D1"/>
    <w:rsid w:val="00516F2A"/>
    <w:rsid w:val="0051730C"/>
    <w:rsid w:val="00520498"/>
    <w:rsid w:val="0052058C"/>
    <w:rsid w:val="00521252"/>
    <w:rsid w:val="005219F5"/>
    <w:rsid w:val="00522187"/>
    <w:rsid w:val="0052260C"/>
    <w:rsid w:val="00522ABE"/>
    <w:rsid w:val="00523A53"/>
    <w:rsid w:val="00525AF3"/>
    <w:rsid w:val="00525C14"/>
    <w:rsid w:val="0052725E"/>
    <w:rsid w:val="00527564"/>
    <w:rsid w:val="005279DF"/>
    <w:rsid w:val="00527A50"/>
    <w:rsid w:val="005300E7"/>
    <w:rsid w:val="00530530"/>
    <w:rsid w:val="00530818"/>
    <w:rsid w:val="00531015"/>
    <w:rsid w:val="00532259"/>
    <w:rsid w:val="00532640"/>
    <w:rsid w:val="00532F16"/>
    <w:rsid w:val="005337E5"/>
    <w:rsid w:val="005342F2"/>
    <w:rsid w:val="00534C8F"/>
    <w:rsid w:val="0053576A"/>
    <w:rsid w:val="00536C8E"/>
    <w:rsid w:val="005377BC"/>
    <w:rsid w:val="00537878"/>
    <w:rsid w:val="00541835"/>
    <w:rsid w:val="005419EC"/>
    <w:rsid w:val="00541D5E"/>
    <w:rsid w:val="00542602"/>
    <w:rsid w:val="00542F36"/>
    <w:rsid w:val="00542FEC"/>
    <w:rsid w:val="00543228"/>
    <w:rsid w:val="0054343B"/>
    <w:rsid w:val="00543EF4"/>
    <w:rsid w:val="0054530C"/>
    <w:rsid w:val="00545934"/>
    <w:rsid w:val="005460AE"/>
    <w:rsid w:val="00546764"/>
    <w:rsid w:val="00546F4F"/>
    <w:rsid w:val="0054723C"/>
    <w:rsid w:val="005477D8"/>
    <w:rsid w:val="005504DE"/>
    <w:rsid w:val="00551319"/>
    <w:rsid w:val="0055167B"/>
    <w:rsid w:val="00551C0A"/>
    <w:rsid w:val="0055202F"/>
    <w:rsid w:val="005524B1"/>
    <w:rsid w:val="00552CA8"/>
    <w:rsid w:val="0055380D"/>
    <w:rsid w:val="00553826"/>
    <w:rsid w:val="0055394C"/>
    <w:rsid w:val="00554131"/>
    <w:rsid w:val="0055434E"/>
    <w:rsid w:val="005543BB"/>
    <w:rsid w:val="00554E1A"/>
    <w:rsid w:val="005553E0"/>
    <w:rsid w:val="0055598E"/>
    <w:rsid w:val="0055677C"/>
    <w:rsid w:val="0055734A"/>
    <w:rsid w:val="0056013E"/>
    <w:rsid w:val="00560311"/>
    <w:rsid w:val="0056172E"/>
    <w:rsid w:val="00561AAD"/>
    <w:rsid w:val="00561F7F"/>
    <w:rsid w:val="0056208F"/>
    <w:rsid w:val="005632B7"/>
    <w:rsid w:val="00564685"/>
    <w:rsid w:val="00565F99"/>
    <w:rsid w:val="00566251"/>
    <w:rsid w:val="005669C4"/>
    <w:rsid w:val="005671C0"/>
    <w:rsid w:val="0057001E"/>
    <w:rsid w:val="0057153E"/>
    <w:rsid w:val="005721F3"/>
    <w:rsid w:val="005722D3"/>
    <w:rsid w:val="00572A55"/>
    <w:rsid w:val="005737C3"/>
    <w:rsid w:val="00573868"/>
    <w:rsid w:val="00573E34"/>
    <w:rsid w:val="0057554B"/>
    <w:rsid w:val="005760A3"/>
    <w:rsid w:val="00576242"/>
    <w:rsid w:val="00576FED"/>
    <w:rsid w:val="00577364"/>
    <w:rsid w:val="00580870"/>
    <w:rsid w:val="00580970"/>
    <w:rsid w:val="00581EE7"/>
    <w:rsid w:val="005820B9"/>
    <w:rsid w:val="0058299C"/>
    <w:rsid w:val="005839BF"/>
    <w:rsid w:val="00587110"/>
    <w:rsid w:val="00590681"/>
    <w:rsid w:val="00590F92"/>
    <w:rsid w:val="005926E6"/>
    <w:rsid w:val="00593317"/>
    <w:rsid w:val="005937AF"/>
    <w:rsid w:val="00593C9D"/>
    <w:rsid w:val="00594303"/>
    <w:rsid w:val="0059438A"/>
    <w:rsid w:val="0059530A"/>
    <w:rsid w:val="0059666B"/>
    <w:rsid w:val="005970D1"/>
    <w:rsid w:val="005A2487"/>
    <w:rsid w:val="005A38BA"/>
    <w:rsid w:val="005A3D88"/>
    <w:rsid w:val="005A521D"/>
    <w:rsid w:val="005A596B"/>
    <w:rsid w:val="005A78BA"/>
    <w:rsid w:val="005B0386"/>
    <w:rsid w:val="005B0D85"/>
    <w:rsid w:val="005B20CA"/>
    <w:rsid w:val="005B33F2"/>
    <w:rsid w:val="005B35CE"/>
    <w:rsid w:val="005B39EF"/>
    <w:rsid w:val="005B3DC7"/>
    <w:rsid w:val="005B4D2E"/>
    <w:rsid w:val="005B5342"/>
    <w:rsid w:val="005C1A5B"/>
    <w:rsid w:val="005C1F96"/>
    <w:rsid w:val="005C2170"/>
    <w:rsid w:val="005C2288"/>
    <w:rsid w:val="005C272D"/>
    <w:rsid w:val="005C2EE2"/>
    <w:rsid w:val="005C35A5"/>
    <w:rsid w:val="005C425C"/>
    <w:rsid w:val="005C4837"/>
    <w:rsid w:val="005C5090"/>
    <w:rsid w:val="005C5B12"/>
    <w:rsid w:val="005C6F24"/>
    <w:rsid w:val="005C77EF"/>
    <w:rsid w:val="005C7CFA"/>
    <w:rsid w:val="005C7FA8"/>
    <w:rsid w:val="005C7FD1"/>
    <w:rsid w:val="005D0369"/>
    <w:rsid w:val="005D04FD"/>
    <w:rsid w:val="005D08F1"/>
    <w:rsid w:val="005D1005"/>
    <w:rsid w:val="005D100E"/>
    <w:rsid w:val="005D134A"/>
    <w:rsid w:val="005D1410"/>
    <w:rsid w:val="005D29D6"/>
    <w:rsid w:val="005D4232"/>
    <w:rsid w:val="005D4A23"/>
    <w:rsid w:val="005D50AD"/>
    <w:rsid w:val="005D5683"/>
    <w:rsid w:val="005D6141"/>
    <w:rsid w:val="005D68A4"/>
    <w:rsid w:val="005D6BDB"/>
    <w:rsid w:val="005D7469"/>
    <w:rsid w:val="005D77CA"/>
    <w:rsid w:val="005D7E59"/>
    <w:rsid w:val="005E014E"/>
    <w:rsid w:val="005E0E3D"/>
    <w:rsid w:val="005E16B6"/>
    <w:rsid w:val="005E2C1B"/>
    <w:rsid w:val="005E3361"/>
    <w:rsid w:val="005E33D9"/>
    <w:rsid w:val="005E52A9"/>
    <w:rsid w:val="005E66C1"/>
    <w:rsid w:val="005E7FCE"/>
    <w:rsid w:val="005F050F"/>
    <w:rsid w:val="005F0FDF"/>
    <w:rsid w:val="005F2DA6"/>
    <w:rsid w:val="005F3474"/>
    <w:rsid w:val="005F3526"/>
    <w:rsid w:val="005F3FA5"/>
    <w:rsid w:val="005F4F69"/>
    <w:rsid w:val="005F55B8"/>
    <w:rsid w:val="005F61DB"/>
    <w:rsid w:val="005F6935"/>
    <w:rsid w:val="00600B0C"/>
    <w:rsid w:val="00600B9E"/>
    <w:rsid w:val="00601A2A"/>
    <w:rsid w:val="00602281"/>
    <w:rsid w:val="00604163"/>
    <w:rsid w:val="00604264"/>
    <w:rsid w:val="006044A3"/>
    <w:rsid w:val="00604FA2"/>
    <w:rsid w:val="00604FE0"/>
    <w:rsid w:val="00605118"/>
    <w:rsid w:val="006064DB"/>
    <w:rsid w:val="006066D2"/>
    <w:rsid w:val="00606C20"/>
    <w:rsid w:val="00606DF3"/>
    <w:rsid w:val="0061037F"/>
    <w:rsid w:val="00610C8F"/>
    <w:rsid w:val="00610DC0"/>
    <w:rsid w:val="00610FF0"/>
    <w:rsid w:val="00612890"/>
    <w:rsid w:val="00613462"/>
    <w:rsid w:val="00613BCB"/>
    <w:rsid w:val="0061484C"/>
    <w:rsid w:val="00615217"/>
    <w:rsid w:val="006165EB"/>
    <w:rsid w:val="00616FED"/>
    <w:rsid w:val="006174BF"/>
    <w:rsid w:val="00617E27"/>
    <w:rsid w:val="0062175A"/>
    <w:rsid w:val="00621A71"/>
    <w:rsid w:val="00621EC3"/>
    <w:rsid w:val="00622413"/>
    <w:rsid w:val="00622C64"/>
    <w:rsid w:val="00622D8F"/>
    <w:rsid w:val="00624DA2"/>
    <w:rsid w:val="0062545C"/>
    <w:rsid w:val="006257E1"/>
    <w:rsid w:val="00625986"/>
    <w:rsid w:val="00625A89"/>
    <w:rsid w:val="006266D3"/>
    <w:rsid w:val="00626C02"/>
    <w:rsid w:val="00626F1F"/>
    <w:rsid w:val="006270CC"/>
    <w:rsid w:val="00630089"/>
    <w:rsid w:val="00631666"/>
    <w:rsid w:val="00632527"/>
    <w:rsid w:val="00632A76"/>
    <w:rsid w:val="00632A8A"/>
    <w:rsid w:val="00633086"/>
    <w:rsid w:val="0063338C"/>
    <w:rsid w:val="00633E8C"/>
    <w:rsid w:val="00633FEE"/>
    <w:rsid w:val="00635A91"/>
    <w:rsid w:val="00637071"/>
    <w:rsid w:val="00637AB9"/>
    <w:rsid w:val="00637EFC"/>
    <w:rsid w:val="00640A4E"/>
    <w:rsid w:val="00641A4E"/>
    <w:rsid w:val="00642A3D"/>
    <w:rsid w:val="00642C66"/>
    <w:rsid w:val="00643413"/>
    <w:rsid w:val="006436B8"/>
    <w:rsid w:val="006437D4"/>
    <w:rsid w:val="0064446E"/>
    <w:rsid w:val="00645DC5"/>
    <w:rsid w:val="00645DED"/>
    <w:rsid w:val="006462E6"/>
    <w:rsid w:val="00646654"/>
    <w:rsid w:val="00647E4A"/>
    <w:rsid w:val="00647EFB"/>
    <w:rsid w:val="006509D3"/>
    <w:rsid w:val="00650B32"/>
    <w:rsid w:val="00650C28"/>
    <w:rsid w:val="00650C5A"/>
    <w:rsid w:val="006514F4"/>
    <w:rsid w:val="00651879"/>
    <w:rsid w:val="0065414C"/>
    <w:rsid w:val="00655617"/>
    <w:rsid w:val="006563F0"/>
    <w:rsid w:val="006565DA"/>
    <w:rsid w:val="0066083A"/>
    <w:rsid w:val="00661E88"/>
    <w:rsid w:val="0066402D"/>
    <w:rsid w:val="0066558A"/>
    <w:rsid w:val="006673FC"/>
    <w:rsid w:val="00667A40"/>
    <w:rsid w:val="00667E4B"/>
    <w:rsid w:val="00670997"/>
    <w:rsid w:val="00671CCA"/>
    <w:rsid w:val="00672696"/>
    <w:rsid w:val="00672A32"/>
    <w:rsid w:val="00674EF1"/>
    <w:rsid w:val="00676824"/>
    <w:rsid w:val="006769C7"/>
    <w:rsid w:val="00676D03"/>
    <w:rsid w:val="00676E26"/>
    <w:rsid w:val="006813A5"/>
    <w:rsid w:val="006830C4"/>
    <w:rsid w:val="00683CE7"/>
    <w:rsid w:val="00683F3D"/>
    <w:rsid w:val="006840A1"/>
    <w:rsid w:val="00685EDA"/>
    <w:rsid w:val="0068715E"/>
    <w:rsid w:val="00687645"/>
    <w:rsid w:val="00691666"/>
    <w:rsid w:val="0069317C"/>
    <w:rsid w:val="00695B83"/>
    <w:rsid w:val="00695C7D"/>
    <w:rsid w:val="00696202"/>
    <w:rsid w:val="00696666"/>
    <w:rsid w:val="00696808"/>
    <w:rsid w:val="006968E0"/>
    <w:rsid w:val="00696C54"/>
    <w:rsid w:val="00697919"/>
    <w:rsid w:val="006A0090"/>
    <w:rsid w:val="006A03ED"/>
    <w:rsid w:val="006A076E"/>
    <w:rsid w:val="006A1558"/>
    <w:rsid w:val="006A17E6"/>
    <w:rsid w:val="006A1BD3"/>
    <w:rsid w:val="006A1F16"/>
    <w:rsid w:val="006A278A"/>
    <w:rsid w:val="006A472F"/>
    <w:rsid w:val="006A5407"/>
    <w:rsid w:val="006A6F28"/>
    <w:rsid w:val="006A7771"/>
    <w:rsid w:val="006B07BC"/>
    <w:rsid w:val="006B38A6"/>
    <w:rsid w:val="006B3B48"/>
    <w:rsid w:val="006B43C6"/>
    <w:rsid w:val="006B4684"/>
    <w:rsid w:val="006B4EAC"/>
    <w:rsid w:val="006B54F6"/>
    <w:rsid w:val="006B6CCA"/>
    <w:rsid w:val="006B70B2"/>
    <w:rsid w:val="006B7DCB"/>
    <w:rsid w:val="006C010E"/>
    <w:rsid w:val="006C0AE0"/>
    <w:rsid w:val="006C0EF2"/>
    <w:rsid w:val="006C160C"/>
    <w:rsid w:val="006C1FC5"/>
    <w:rsid w:val="006C2319"/>
    <w:rsid w:val="006C2666"/>
    <w:rsid w:val="006C2D3C"/>
    <w:rsid w:val="006C31B4"/>
    <w:rsid w:val="006C3C01"/>
    <w:rsid w:val="006C43A7"/>
    <w:rsid w:val="006C6EC9"/>
    <w:rsid w:val="006C708C"/>
    <w:rsid w:val="006D0A17"/>
    <w:rsid w:val="006D29D3"/>
    <w:rsid w:val="006D50FE"/>
    <w:rsid w:val="006D51B6"/>
    <w:rsid w:val="006D6BC3"/>
    <w:rsid w:val="006D72F1"/>
    <w:rsid w:val="006D7A55"/>
    <w:rsid w:val="006E1182"/>
    <w:rsid w:val="006E16F0"/>
    <w:rsid w:val="006E1B35"/>
    <w:rsid w:val="006E1BA1"/>
    <w:rsid w:val="006E2A7E"/>
    <w:rsid w:val="006E3119"/>
    <w:rsid w:val="006E3197"/>
    <w:rsid w:val="006E3B40"/>
    <w:rsid w:val="006E4B16"/>
    <w:rsid w:val="006E561D"/>
    <w:rsid w:val="006E7CC7"/>
    <w:rsid w:val="006F120D"/>
    <w:rsid w:val="006F1CA1"/>
    <w:rsid w:val="006F28DF"/>
    <w:rsid w:val="006F2914"/>
    <w:rsid w:val="006F42CE"/>
    <w:rsid w:val="006F48AE"/>
    <w:rsid w:val="006F530F"/>
    <w:rsid w:val="006F5795"/>
    <w:rsid w:val="006F7F1D"/>
    <w:rsid w:val="0070083C"/>
    <w:rsid w:val="00701196"/>
    <w:rsid w:val="0070139D"/>
    <w:rsid w:val="0070226F"/>
    <w:rsid w:val="007026F5"/>
    <w:rsid w:val="00703509"/>
    <w:rsid w:val="0070474A"/>
    <w:rsid w:val="0070494B"/>
    <w:rsid w:val="0070606A"/>
    <w:rsid w:val="00706557"/>
    <w:rsid w:val="00707C0D"/>
    <w:rsid w:val="00711AF2"/>
    <w:rsid w:val="00714BBB"/>
    <w:rsid w:val="00714C0F"/>
    <w:rsid w:val="0071503A"/>
    <w:rsid w:val="00715A75"/>
    <w:rsid w:val="007165CD"/>
    <w:rsid w:val="00717443"/>
    <w:rsid w:val="00717A9B"/>
    <w:rsid w:val="00720B17"/>
    <w:rsid w:val="00721CA0"/>
    <w:rsid w:val="0072411C"/>
    <w:rsid w:val="00724522"/>
    <w:rsid w:val="007246CE"/>
    <w:rsid w:val="00725D54"/>
    <w:rsid w:val="007262AC"/>
    <w:rsid w:val="007263CD"/>
    <w:rsid w:val="00726B1E"/>
    <w:rsid w:val="00727491"/>
    <w:rsid w:val="0072750D"/>
    <w:rsid w:val="00731A77"/>
    <w:rsid w:val="00733437"/>
    <w:rsid w:val="00733653"/>
    <w:rsid w:val="007364FE"/>
    <w:rsid w:val="0073772D"/>
    <w:rsid w:val="00737F75"/>
    <w:rsid w:val="00740B5B"/>
    <w:rsid w:val="00741442"/>
    <w:rsid w:val="00741821"/>
    <w:rsid w:val="00742A74"/>
    <w:rsid w:val="007438FA"/>
    <w:rsid w:val="007441C6"/>
    <w:rsid w:val="0074422B"/>
    <w:rsid w:val="00744858"/>
    <w:rsid w:val="00744D7D"/>
    <w:rsid w:val="0074635D"/>
    <w:rsid w:val="00747D94"/>
    <w:rsid w:val="007501A0"/>
    <w:rsid w:val="00750394"/>
    <w:rsid w:val="0075039D"/>
    <w:rsid w:val="00750938"/>
    <w:rsid w:val="00751253"/>
    <w:rsid w:val="00751283"/>
    <w:rsid w:val="00751AA6"/>
    <w:rsid w:val="00751B2B"/>
    <w:rsid w:val="00751CE0"/>
    <w:rsid w:val="00752924"/>
    <w:rsid w:val="007534E7"/>
    <w:rsid w:val="00753C30"/>
    <w:rsid w:val="00755223"/>
    <w:rsid w:val="0076063A"/>
    <w:rsid w:val="00761AEC"/>
    <w:rsid w:val="00761E7B"/>
    <w:rsid w:val="00762308"/>
    <w:rsid w:val="007628DE"/>
    <w:rsid w:val="00762E6F"/>
    <w:rsid w:val="00762FA3"/>
    <w:rsid w:val="0076418F"/>
    <w:rsid w:val="00764727"/>
    <w:rsid w:val="00764942"/>
    <w:rsid w:val="00764AAF"/>
    <w:rsid w:val="007658E0"/>
    <w:rsid w:val="007658F1"/>
    <w:rsid w:val="0076695C"/>
    <w:rsid w:val="00767977"/>
    <w:rsid w:val="007702EE"/>
    <w:rsid w:val="007704CF"/>
    <w:rsid w:val="00770B88"/>
    <w:rsid w:val="00771015"/>
    <w:rsid w:val="00771A89"/>
    <w:rsid w:val="007720A1"/>
    <w:rsid w:val="00772631"/>
    <w:rsid w:val="007734DD"/>
    <w:rsid w:val="007739DA"/>
    <w:rsid w:val="007741B3"/>
    <w:rsid w:val="0077463A"/>
    <w:rsid w:val="00774A0E"/>
    <w:rsid w:val="00774DE2"/>
    <w:rsid w:val="0077504A"/>
    <w:rsid w:val="00775107"/>
    <w:rsid w:val="00776012"/>
    <w:rsid w:val="00776A37"/>
    <w:rsid w:val="0078062D"/>
    <w:rsid w:val="007809A0"/>
    <w:rsid w:val="00780B19"/>
    <w:rsid w:val="00780B44"/>
    <w:rsid w:val="0078152C"/>
    <w:rsid w:val="00782905"/>
    <w:rsid w:val="00782DB1"/>
    <w:rsid w:val="00783281"/>
    <w:rsid w:val="0078393E"/>
    <w:rsid w:val="00784449"/>
    <w:rsid w:val="0078485C"/>
    <w:rsid w:val="007858B7"/>
    <w:rsid w:val="007861AC"/>
    <w:rsid w:val="007868BB"/>
    <w:rsid w:val="00786BF1"/>
    <w:rsid w:val="00786DA5"/>
    <w:rsid w:val="0078720D"/>
    <w:rsid w:val="00787F40"/>
    <w:rsid w:val="00790468"/>
    <w:rsid w:val="007924DB"/>
    <w:rsid w:val="007929E5"/>
    <w:rsid w:val="00792C30"/>
    <w:rsid w:val="00795666"/>
    <w:rsid w:val="007956FB"/>
    <w:rsid w:val="00796928"/>
    <w:rsid w:val="00796C46"/>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1B28"/>
    <w:rsid w:val="007C2AB6"/>
    <w:rsid w:val="007C304E"/>
    <w:rsid w:val="007C4F8B"/>
    <w:rsid w:val="007C602B"/>
    <w:rsid w:val="007C6638"/>
    <w:rsid w:val="007C6ED1"/>
    <w:rsid w:val="007D0DF8"/>
    <w:rsid w:val="007D0FC4"/>
    <w:rsid w:val="007D10EC"/>
    <w:rsid w:val="007D1564"/>
    <w:rsid w:val="007D2489"/>
    <w:rsid w:val="007D2ACD"/>
    <w:rsid w:val="007D4205"/>
    <w:rsid w:val="007D572C"/>
    <w:rsid w:val="007D6D3B"/>
    <w:rsid w:val="007D76DF"/>
    <w:rsid w:val="007E09A7"/>
    <w:rsid w:val="007E1C3D"/>
    <w:rsid w:val="007E52AE"/>
    <w:rsid w:val="007E53DC"/>
    <w:rsid w:val="007E59C9"/>
    <w:rsid w:val="007E5E27"/>
    <w:rsid w:val="007E5EDE"/>
    <w:rsid w:val="007E64A7"/>
    <w:rsid w:val="007E6834"/>
    <w:rsid w:val="007E788D"/>
    <w:rsid w:val="007F08E1"/>
    <w:rsid w:val="007F1431"/>
    <w:rsid w:val="007F17EB"/>
    <w:rsid w:val="007F1A00"/>
    <w:rsid w:val="007F1D39"/>
    <w:rsid w:val="007F2CEC"/>
    <w:rsid w:val="007F419A"/>
    <w:rsid w:val="007F57FA"/>
    <w:rsid w:val="007F79E4"/>
    <w:rsid w:val="007F7E89"/>
    <w:rsid w:val="007F7FA8"/>
    <w:rsid w:val="00800597"/>
    <w:rsid w:val="00800865"/>
    <w:rsid w:val="00800C13"/>
    <w:rsid w:val="00801520"/>
    <w:rsid w:val="008025CA"/>
    <w:rsid w:val="008039C3"/>
    <w:rsid w:val="00803FEA"/>
    <w:rsid w:val="00804AE8"/>
    <w:rsid w:val="008050C5"/>
    <w:rsid w:val="00805B9C"/>
    <w:rsid w:val="00805BA0"/>
    <w:rsid w:val="00806CEE"/>
    <w:rsid w:val="008105A6"/>
    <w:rsid w:val="008105D9"/>
    <w:rsid w:val="00810A3B"/>
    <w:rsid w:val="008112A3"/>
    <w:rsid w:val="0081202B"/>
    <w:rsid w:val="008128D3"/>
    <w:rsid w:val="00812DA3"/>
    <w:rsid w:val="00813EFE"/>
    <w:rsid w:val="008145C7"/>
    <w:rsid w:val="0081496E"/>
    <w:rsid w:val="0081575E"/>
    <w:rsid w:val="0081659D"/>
    <w:rsid w:val="00817C42"/>
    <w:rsid w:val="00817F08"/>
    <w:rsid w:val="0082255A"/>
    <w:rsid w:val="00823228"/>
    <w:rsid w:val="0082364C"/>
    <w:rsid w:val="00823841"/>
    <w:rsid w:val="008238A3"/>
    <w:rsid w:val="00823E46"/>
    <w:rsid w:val="008242B3"/>
    <w:rsid w:val="008250EE"/>
    <w:rsid w:val="008257C6"/>
    <w:rsid w:val="0082607E"/>
    <w:rsid w:val="0083070E"/>
    <w:rsid w:val="00831048"/>
    <w:rsid w:val="0083310F"/>
    <w:rsid w:val="0083471F"/>
    <w:rsid w:val="008348AF"/>
    <w:rsid w:val="008349B1"/>
    <w:rsid w:val="00834A9F"/>
    <w:rsid w:val="008350B8"/>
    <w:rsid w:val="00836E68"/>
    <w:rsid w:val="00837717"/>
    <w:rsid w:val="00837BD0"/>
    <w:rsid w:val="00837D52"/>
    <w:rsid w:val="00841163"/>
    <w:rsid w:val="0084213A"/>
    <w:rsid w:val="008427D5"/>
    <w:rsid w:val="0084634A"/>
    <w:rsid w:val="00846A47"/>
    <w:rsid w:val="00846E3D"/>
    <w:rsid w:val="00850059"/>
    <w:rsid w:val="00851AC9"/>
    <w:rsid w:val="00851B05"/>
    <w:rsid w:val="00853032"/>
    <w:rsid w:val="008537F6"/>
    <w:rsid w:val="00854A62"/>
    <w:rsid w:val="00855244"/>
    <w:rsid w:val="00855AFE"/>
    <w:rsid w:val="00855D1B"/>
    <w:rsid w:val="00856CF9"/>
    <w:rsid w:val="00856E33"/>
    <w:rsid w:val="00856E4D"/>
    <w:rsid w:val="00857693"/>
    <w:rsid w:val="00857FA7"/>
    <w:rsid w:val="008614B1"/>
    <w:rsid w:val="00861F85"/>
    <w:rsid w:val="00862006"/>
    <w:rsid w:val="00862366"/>
    <w:rsid w:val="008635BA"/>
    <w:rsid w:val="00864CC8"/>
    <w:rsid w:val="00865431"/>
    <w:rsid w:val="008657D3"/>
    <w:rsid w:val="00865D83"/>
    <w:rsid w:val="008664A2"/>
    <w:rsid w:val="00867BED"/>
    <w:rsid w:val="00870224"/>
    <w:rsid w:val="008702CE"/>
    <w:rsid w:val="008707C9"/>
    <w:rsid w:val="00870923"/>
    <w:rsid w:val="00871029"/>
    <w:rsid w:val="00872145"/>
    <w:rsid w:val="00872451"/>
    <w:rsid w:val="00872542"/>
    <w:rsid w:val="008736EF"/>
    <w:rsid w:val="0087450E"/>
    <w:rsid w:val="0087455B"/>
    <w:rsid w:val="008745EA"/>
    <w:rsid w:val="00874E15"/>
    <w:rsid w:val="008755EF"/>
    <w:rsid w:val="008758E1"/>
    <w:rsid w:val="0087611E"/>
    <w:rsid w:val="00876933"/>
    <w:rsid w:val="0087743F"/>
    <w:rsid w:val="00877C8B"/>
    <w:rsid w:val="008803A7"/>
    <w:rsid w:val="00883A2B"/>
    <w:rsid w:val="00883D72"/>
    <w:rsid w:val="00884CF7"/>
    <w:rsid w:val="00885234"/>
    <w:rsid w:val="008857CB"/>
    <w:rsid w:val="00887720"/>
    <w:rsid w:val="008901F1"/>
    <w:rsid w:val="00890C64"/>
    <w:rsid w:val="00893706"/>
    <w:rsid w:val="00897AA6"/>
    <w:rsid w:val="00897E56"/>
    <w:rsid w:val="008A0916"/>
    <w:rsid w:val="008A10EA"/>
    <w:rsid w:val="008A127A"/>
    <w:rsid w:val="008A16AE"/>
    <w:rsid w:val="008A18F0"/>
    <w:rsid w:val="008A21E8"/>
    <w:rsid w:val="008A235F"/>
    <w:rsid w:val="008A2ADC"/>
    <w:rsid w:val="008A3420"/>
    <w:rsid w:val="008A350C"/>
    <w:rsid w:val="008A3B32"/>
    <w:rsid w:val="008A5A7F"/>
    <w:rsid w:val="008A611E"/>
    <w:rsid w:val="008A6120"/>
    <w:rsid w:val="008A693E"/>
    <w:rsid w:val="008A6D4C"/>
    <w:rsid w:val="008B0355"/>
    <w:rsid w:val="008B04F8"/>
    <w:rsid w:val="008B1D4A"/>
    <w:rsid w:val="008B1D98"/>
    <w:rsid w:val="008B2700"/>
    <w:rsid w:val="008B40FB"/>
    <w:rsid w:val="008B56C3"/>
    <w:rsid w:val="008B5BB0"/>
    <w:rsid w:val="008B63E7"/>
    <w:rsid w:val="008B6C65"/>
    <w:rsid w:val="008B79B5"/>
    <w:rsid w:val="008C0344"/>
    <w:rsid w:val="008C0939"/>
    <w:rsid w:val="008C099F"/>
    <w:rsid w:val="008C108D"/>
    <w:rsid w:val="008C149C"/>
    <w:rsid w:val="008C331A"/>
    <w:rsid w:val="008C453B"/>
    <w:rsid w:val="008C4586"/>
    <w:rsid w:val="008C4A1B"/>
    <w:rsid w:val="008C4E92"/>
    <w:rsid w:val="008C6029"/>
    <w:rsid w:val="008C669D"/>
    <w:rsid w:val="008C7225"/>
    <w:rsid w:val="008C7951"/>
    <w:rsid w:val="008C795F"/>
    <w:rsid w:val="008D0F0E"/>
    <w:rsid w:val="008D15D3"/>
    <w:rsid w:val="008D1ACA"/>
    <w:rsid w:val="008D2AE2"/>
    <w:rsid w:val="008D2B2B"/>
    <w:rsid w:val="008D3A39"/>
    <w:rsid w:val="008D3FA9"/>
    <w:rsid w:val="008D43FF"/>
    <w:rsid w:val="008D4A94"/>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F01"/>
    <w:rsid w:val="008E47CA"/>
    <w:rsid w:val="008E5452"/>
    <w:rsid w:val="008E6322"/>
    <w:rsid w:val="008E6358"/>
    <w:rsid w:val="008E6D25"/>
    <w:rsid w:val="008E76B7"/>
    <w:rsid w:val="008F0C5F"/>
    <w:rsid w:val="008F2353"/>
    <w:rsid w:val="008F3899"/>
    <w:rsid w:val="008F403F"/>
    <w:rsid w:val="008F55D3"/>
    <w:rsid w:val="008F5BD3"/>
    <w:rsid w:val="008F6254"/>
    <w:rsid w:val="008F6B4B"/>
    <w:rsid w:val="008F6C43"/>
    <w:rsid w:val="008F6F44"/>
    <w:rsid w:val="008F7194"/>
    <w:rsid w:val="008F7A4A"/>
    <w:rsid w:val="00901422"/>
    <w:rsid w:val="009019D2"/>
    <w:rsid w:val="00901A41"/>
    <w:rsid w:val="00903350"/>
    <w:rsid w:val="0090406B"/>
    <w:rsid w:val="009056BC"/>
    <w:rsid w:val="00905B52"/>
    <w:rsid w:val="0090640E"/>
    <w:rsid w:val="00910A60"/>
    <w:rsid w:val="00911095"/>
    <w:rsid w:val="009129B3"/>
    <w:rsid w:val="00912AFA"/>
    <w:rsid w:val="00913D22"/>
    <w:rsid w:val="009148C9"/>
    <w:rsid w:val="00915671"/>
    <w:rsid w:val="00916503"/>
    <w:rsid w:val="009168C8"/>
    <w:rsid w:val="009170E9"/>
    <w:rsid w:val="00917149"/>
    <w:rsid w:val="00920198"/>
    <w:rsid w:val="00920BAB"/>
    <w:rsid w:val="00920C6C"/>
    <w:rsid w:val="009213C1"/>
    <w:rsid w:val="009213DE"/>
    <w:rsid w:val="00921E3D"/>
    <w:rsid w:val="00922B3F"/>
    <w:rsid w:val="009240AE"/>
    <w:rsid w:val="0092454C"/>
    <w:rsid w:val="00925A96"/>
    <w:rsid w:val="00926654"/>
    <w:rsid w:val="0093099C"/>
    <w:rsid w:val="00930D92"/>
    <w:rsid w:val="00930DEB"/>
    <w:rsid w:val="00930E4E"/>
    <w:rsid w:val="00931001"/>
    <w:rsid w:val="00931DFD"/>
    <w:rsid w:val="0093231C"/>
    <w:rsid w:val="00932C14"/>
    <w:rsid w:val="009340C6"/>
    <w:rsid w:val="009369D6"/>
    <w:rsid w:val="00936C59"/>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A2A"/>
    <w:rsid w:val="00951EF7"/>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0D12"/>
    <w:rsid w:val="00963853"/>
    <w:rsid w:val="00963875"/>
    <w:rsid w:val="009646ED"/>
    <w:rsid w:val="00965137"/>
    <w:rsid w:val="0096570E"/>
    <w:rsid w:val="0096597F"/>
    <w:rsid w:val="00965D29"/>
    <w:rsid w:val="00967E7E"/>
    <w:rsid w:val="00970378"/>
    <w:rsid w:val="00970AA9"/>
    <w:rsid w:val="009721D2"/>
    <w:rsid w:val="00972764"/>
    <w:rsid w:val="00972A18"/>
    <w:rsid w:val="009736A1"/>
    <w:rsid w:val="00974F4C"/>
    <w:rsid w:val="00974FE2"/>
    <w:rsid w:val="009754CF"/>
    <w:rsid w:val="00975BF4"/>
    <w:rsid w:val="00975EAA"/>
    <w:rsid w:val="009762D7"/>
    <w:rsid w:val="009769FA"/>
    <w:rsid w:val="009773B5"/>
    <w:rsid w:val="009777D4"/>
    <w:rsid w:val="0097799A"/>
    <w:rsid w:val="009801DA"/>
    <w:rsid w:val="009804BB"/>
    <w:rsid w:val="009805BF"/>
    <w:rsid w:val="00981AA3"/>
    <w:rsid w:val="00982AB2"/>
    <w:rsid w:val="0098342C"/>
    <w:rsid w:val="00983441"/>
    <w:rsid w:val="0098349E"/>
    <w:rsid w:val="00983AF8"/>
    <w:rsid w:val="0098413D"/>
    <w:rsid w:val="00984553"/>
    <w:rsid w:val="00984D69"/>
    <w:rsid w:val="00984EF4"/>
    <w:rsid w:val="009858CB"/>
    <w:rsid w:val="00987809"/>
    <w:rsid w:val="00987D83"/>
    <w:rsid w:val="009910E8"/>
    <w:rsid w:val="009923CB"/>
    <w:rsid w:val="009943A6"/>
    <w:rsid w:val="0099475D"/>
    <w:rsid w:val="00994C18"/>
    <w:rsid w:val="00994D25"/>
    <w:rsid w:val="00996DFE"/>
    <w:rsid w:val="00996F25"/>
    <w:rsid w:val="009A0073"/>
    <w:rsid w:val="009A02C1"/>
    <w:rsid w:val="009A08FE"/>
    <w:rsid w:val="009A0C89"/>
    <w:rsid w:val="009A1DEC"/>
    <w:rsid w:val="009A34AE"/>
    <w:rsid w:val="009A3746"/>
    <w:rsid w:val="009A3A97"/>
    <w:rsid w:val="009A3C64"/>
    <w:rsid w:val="009A465B"/>
    <w:rsid w:val="009A4FAB"/>
    <w:rsid w:val="009A5BA7"/>
    <w:rsid w:val="009A7B19"/>
    <w:rsid w:val="009B0307"/>
    <w:rsid w:val="009B1D7A"/>
    <w:rsid w:val="009B1E03"/>
    <w:rsid w:val="009B26E4"/>
    <w:rsid w:val="009B42A7"/>
    <w:rsid w:val="009B564A"/>
    <w:rsid w:val="009B5713"/>
    <w:rsid w:val="009B5FC7"/>
    <w:rsid w:val="009B67AF"/>
    <w:rsid w:val="009B774D"/>
    <w:rsid w:val="009B7FF4"/>
    <w:rsid w:val="009C037B"/>
    <w:rsid w:val="009C1731"/>
    <w:rsid w:val="009C3052"/>
    <w:rsid w:val="009C3565"/>
    <w:rsid w:val="009C36F0"/>
    <w:rsid w:val="009C591D"/>
    <w:rsid w:val="009C6FA2"/>
    <w:rsid w:val="009C7AC0"/>
    <w:rsid w:val="009D0A7C"/>
    <w:rsid w:val="009D0C52"/>
    <w:rsid w:val="009D152E"/>
    <w:rsid w:val="009D163D"/>
    <w:rsid w:val="009D1B0E"/>
    <w:rsid w:val="009D25BB"/>
    <w:rsid w:val="009D2672"/>
    <w:rsid w:val="009D2DC8"/>
    <w:rsid w:val="009D3A15"/>
    <w:rsid w:val="009D3E9F"/>
    <w:rsid w:val="009D5459"/>
    <w:rsid w:val="009D664F"/>
    <w:rsid w:val="009D6ABA"/>
    <w:rsid w:val="009D7AA5"/>
    <w:rsid w:val="009E12BF"/>
    <w:rsid w:val="009E2303"/>
    <w:rsid w:val="009E28AE"/>
    <w:rsid w:val="009E2D38"/>
    <w:rsid w:val="009E32C5"/>
    <w:rsid w:val="009E354A"/>
    <w:rsid w:val="009E3573"/>
    <w:rsid w:val="009E3FAB"/>
    <w:rsid w:val="009E5503"/>
    <w:rsid w:val="009E5645"/>
    <w:rsid w:val="009E66FE"/>
    <w:rsid w:val="009E685E"/>
    <w:rsid w:val="009E76E6"/>
    <w:rsid w:val="009F1909"/>
    <w:rsid w:val="009F3E5E"/>
    <w:rsid w:val="009F3F26"/>
    <w:rsid w:val="009F4204"/>
    <w:rsid w:val="009F46D3"/>
    <w:rsid w:val="009F5282"/>
    <w:rsid w:val="009F65CB"/>
    <w:rsid w:val="009F7EC1"/>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92A"/>
    <w:rsid w:val="00A23BB2"/>
    <w:rsid w:val="00A24B00"/>
    <w:rsid w:val="00A24CE5"/>
    <w:rsid w:val="00A274D2"/>
    <w:rsid w:val="00A279D9"/>
    <w:rsid w:val="00A27BEB"/>
    <w:rsid w:val="00A301EC"/>
    <w:rsid w:val="00A309E0"/>
    <w:rsid w:val="00A30ED4"/>
    <w:rsid w:val="00A31523"/>
    <w:rsid w:val="00A33E0C"/>
    <w:rsid w:val="00A35C08"/>
    <w:rsid w:val="00A37F9C"/>
    <w:rsid w:val="00A40A24"/>
    <w:rsid w:val="00A411BE"/>
    <w:rsid w:val="00A41BBF"/>
    <w:rsid w:val="00A41DF6"/>
    <w:rsid w:val="00A4343A"/>
    <w:rsid w:val="00A43AE2"/>
    <w:rsid w:val="00A43E11"/>
    <w:rsid w:val="00A44338"/>
    <w:rsid w:val="00A44413"/>
    <w:rsid w:val="00A4445B"/>
    <w:rsid w:val="00A444F3"/>
    <w:rsid w:val="00A44524"/>
    <w:rsid w:val="00A455CA"/>
    <w:rsid w:val="00A4586C"/>
    <w:rsid w:val="00A4605C"/>
    <w:rsid w:val="00A46D54"/>
    <w:rsid w:val="00A47935"/>
    <w:rsid w:val="00A50825"/>
    <w:rsid w:val="00A50C59"/>
    <w:rsid w:val="00A50D2B"/>
    <w:rsid w:val="00A5163B"/>
    <w:rsid w:val="00A52416"/>
    <w:rsid w:val="00A529B7"/>
    <w:rsid w:val="00A52C17"/>
    <w:rsid w:val="00A5362F"/>
    <w:rsid w:val="00A54C59"/>
    <w:rsid w:val="00A5567E"/>
    <w:rsid w:val="00A56107"/>
    <w:rsid w:val="00A565ED"/>
    <w:rsid w:val="00A56894"/>
    <w:rsid w:val="00A56A12"/>
    <w:rsid w:val="00A56EA6"/>
    <w:rsid w:val="00A576F7"/>
    <w:rsid w:val="00A57E6B"/>
    <w:rsid w:val="00A57E72"/>
    <w:rsid w:val="00A57EA3"/>
    <w:rsid w:val="00A57EFC"/>
    <w:rsid w:val="00A57F75"/>
    <w:rsid w:val="00A60124"/>
    <w:rsid w:val="00A603AF"/>
    <w:rsid w:val="00A60835"/>
    <w:rsid w:val="00A60F62"/>
    <w:rsid w:val="00A61915"/>
    <w:rsid w:val="00A61D07"/>
    <w:rsid w:val="00A65612"/>
    <w:rsid w:val="00A66365"/>
    <w:rsid w:val="00A67410"/>
    <w:rsid w:val="00A6781B"/>
    <w:rsid w:val="00A701BC"/>
    <w:rsid w:val="00A70321"/>
    <w:rsid w:val="00A70DE1"/>
    <w:rsid w:val="00A70F25"/>
    <w:rsid w:val="00A71920"/>
    <w:rsid w:val="00A72192"/>
    <w:rsid w:val="00A724A3"/>
    <w:rsid w:val="00A725E0"/>
    <w:rsid w:val="00A726D5"/>
    <w:rsid w:val="00A740FB"/>
    <w:rsid w:val="00A7432A"/>
    <w:rsid w:val="00A744B2"/>
    <w:rsid w:val="00A745B2"/>
    <w:rsid w:val="00A74B5C"/>
    <w:rsid w:val="00A750DA"/>
    <w:rsid w:val="00A75643"/>
    <w:rsid w:val="00A75C81"/>
    <w:rsid w:val="00A766CE"/>
    <w:rsid w:val="00A770E3"/>
    <w:rsid w:val="00A770F4"/>
    <w:rsid w:val="00A81642"/>
    <w:rsid w:val="00A82232"/>
    <w:rsid w:val="00A83523"/>
    <w:rsid w:val="00A8576C"/>
    <w:rsid w:val="00A859D6"/>
    <w:rsid w:val="00A86388"/>
    <w:rsid w:val="00A867A8"/>
    <w:rsid w:val="00A86953"/>
    <w:rsid w:val="00A87EFA"/>
    <w:rsid w:val="00A903E9"/>
    <w:rsid w:val="00A91F16"/>
    <w:rsid w:val="00A920FF"/>
    <w:rsid w:val="00A92888"/>
    <w:rsid w:val="00A92BF7"/>
    <w:rsid w:val="00A93209"/>
    <w:rsid w:val="00A9381B"/>
    <w:rsid w:val="00A93C7A"/>
    <w:rsid w:val="00A93D9D"/>
    <w:rsid w:val="00A94C46"/>
    <w:rsid w:val="00A94C9A"/>
    <w:rsid w:val="00A95755"/>
    <w:rsid w:val="00A968E4"/>
    <w:rsid w:val="00A96BA4"/>
    <w:rsid w:val="00A973FA"/>
    <w:rsid w:val="00A976E9"/>
    <w:rsid w:val="00AA064F"/>
    <w:rsid w:val="00AA0CD0"/>
    <w:rsid w:val="00AA2072"/>
    <w:rsid w:val="00AA277B"/>
    <w:rsid w:val="00AA2A15"/>
    <w:rsid w:val="00AA2E8C"/>
    <w:rsid w:val="00AA379D"/>
    <w:rsid w:val="00AA3A1C"/>
    <w:rsid w:val="00AA3C0E"/>
    <w:rsid w:val="00AA53FD"/>
    <w:rsid w:val="00AA5D47"/>
    <w:rsid w:val="00AA7E72"/>
    <w:rsid w:val="00AB0024"/>
    <w:rsid w:val="00AB010A"/>
    <w:rsid w:val="00AB152A"/>
    <w:rsid w:val="00AB19A8"/>
    <w:rsid w:val="00AB31F9"/>
    <w:rsid w:val="00AB383C"/>
    <w:rsid w:val="00AB3B54"/>
    <w:rsid w:val="00AB49CD"/>
    <w:rsid w:val="00AB5060"/>
    <w:rsid w:val="00AB53D0"/>
    <w:rsid w:val="00AC0B35"/>
    <w:rsid w:val="00AC15E4"/>
    <w:rsid w:val="00AC1797"/>
    <w:rsid w:val="00AC1E8E"/>
    <w:rsid w:val="00AC34FB"/>
    <w:rsid w:val="00AC3AFE"/>
    <w:rsid w:val="00AC3CC5"/>
    <w:rsid w:val="00AC3E30"/>
    <w:rsid w:val="00AC443C"/>
    <w:rsid w:val="00AC54B9"/>
    <w:rsid w:val="00AC58D1"/>
    <w:rsid w:val="00AC5DE7"/>
    <w:rsid w:val="00AC71AD"/>
    <w:rsid w:val="00AC7690"/>
    <w:rsid w:val="00AD122D"/>
    <w:rsid w:val="00AD28E8"/>
    <w:rsid w:val="00AD2BBD"/>
    <w:rsid w:val="00AD33F1"/>
    <w:rsid w:val="00AD3807"/>
    <w:rsid w:val="00AD3902"/>
    <w:rsid w:val="00AD3983"/>
    <w:rsid w:val="00AD444D"/>
    <w:rsid w:val="00AD4F5F"/>
    <w:rsid w:val="00AD5DE0"/>
    <w:rsid w:val="00AD632C"/>
    <w:rsid w:val="00AD652A"/>
    <w:rsid w:val="00AD6812"/>
    <w:rsid w:val="00AD6DE0"/>
    <w:rsid w:val="00AD7375"/>
    <w:rsid w:val="00AD7B1B"/>
    <w:rsid w:val="00AE08E3"/>
    <w:rsid w:val="00AE15FB"/>
    <w:rsid w:val="00AE16CD"/>
    <w:rsid w:val="00AE19E1"/>
    <w:rsid w:val="00AE1C41"/>
    <w:rsid w:val="00AE25E5"/>
    <w:rsid w:val="00AE27CA"/>
    <w:rsid w:val="00AE393D"/>
    <w:rsid w:val="00AE40B2"/>
    <w:rsid w:val="00AE55D8"/>
    <w:rsid w:val="00AE57C1"/>
    <w:rsid w:val="00AE57D3"/>
    <w:rsid w:val="00AE589C"/>
    <w:rsid w:val="00AE5F89"/>
    <w:rsid w:val="00AE74AC"/>
    <w:rsid w:val="00AE7514"/>
    <w:rsid w:val="00AF040B"/>
    <w:rsid w:val="00AF0A3D"/>
    <w:rsid w:val="00AF0C95"/>
    <w:rsid w:val="00AF17C6"/>
    <w:rsid w:val="00AF3348"/>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10615"/>
    <w:rsid w:val="00B112EA"/>
    <w:rsid w:val="00B1196D"/>
    <w:rsid w:val="00B12239"/>
    <w:rsid w:val="00B1276A"/>
    <w:rsid w:val="00B12DC7"/>
    <w:rsid w:val="00B139C1"/>
    <w:rsid w:val="00B142E1"/>
    <w:rsid w:val="00B142E2"/>
    <w:rsid w:val="00B14EEF"/>
    <w:rsid w:val="00B160F6"/>
    <w:rsid w:val="00B17315"/>
    <w:rsid w:val="00B17819"/>
    <w:rsid w:val="00B17E66"/>
    <w:rsid w:val="00B2148B"/>
    <w:rsid w:val="00B21535"/>
    <w:rsid w:val="00B21BD5"/>
    <w:rsid w:val="00B231CC"/>
    <w:rsid w:val="00B234E4"/>
    <w:rsid w:val="00B24B82"/>
    <w:rsid w:val="00B24C58"/>
    <w:rsid w:val="00B251FB"/>
    <w:rsid w:val="00B25507"/>
    <w:rsid w:val="00B2624C"/>
    <w:rsid w:val="00B275C7"/>
    <w:rsid w:val="00B3095B"/>
    <w:rsid w:val="00B3154D"/>
    <w:rsid w:val="00B318E5"/>
    <w:rsid w:val="00B31A65"/>
    <w:rsid w:val="00B3228F"/>
    <w:rsid w:val="00B32F8A"/>
    <w:rsid w:val="00B3430B"/>
    <w:rsid w:val="00B34CE5"/>
    <w:rsid w:val="00B35AA6"/>
    <w:rsid w:val="00B35AC0"/>
    <w:rsid w:val="00B35B59"/>
    <w:rsid w:val="00B36233"/>
    <w:rsid w:val="00B36593"/>
    <w:rsid w:val="00B365EC"/>
    <w:rsid w:val="00B3675E"/>
    <w:rsid w:val="00B3761A"/>
    <w:rsid w:val="00B4133C"/>
    <w:rsid w:val="00B428A6"/>
    <w:rsid w:val="00B4397B"/>
    <w:rsid w:val="00B44367"/>
    <w:rsid w:val="00B4453F"/>
    <w:rsid w:val="00B4455B"/>
    <w:rsid w:val="00B45379"/>
    <w:rsid w:val="00B45D7F"/>
    <w:rsid w:val="00B46484"/>
    <w:rsid w:val="00B47D0E"/>
    <w:rsid w:val="00B504EC"/>
    <w:rsid w:val="00B5064A"/>
    <w:rsid w:val="00B50971"/>
    <w:rsid w:val="00B51A1D"/>
    <w:rsid w:val="00B51BB7"/>
    <w:rsid w:val="00B52129"/>
    <w:rsid w:val="00B52906"/>
    <w:rsid w:val="00B54309"/>
    <w:rsid w:val="00B54693"/>
    <w:rsid w:val="00B554C9"/>
    <w:rsid w:val="00B5627D"/>
    <w:rsid w:val="00B56822"/>
    <w:rsid w:val="00B572C0"/>
    <w:rsid w:val="00B575E9"/>
    <w:rsid w:val="00B609B5"/>
    <w:rsid w:val="00B63942"/>
    <w:rsid w:val="00B6467A"/>
    <w:rsid w:val="00B64866"/>
    <w:rsid w:val="00B654CD"/>
    <w:rsid w:val="00B658B5"/>
    <w:rsid w:val="00B66795"/>
    <w:rsid w:val="00B67AA6"/>
    <w:rsid w:val="00B70A30"/>
    <w:rsid w:val="00B70CCF"/>
    <w:rsid w:val="00B71817"/>
    <w:rsid w:val="00B72566"/>
    <w:rsid w:val="00B7306B"/>
    <w:rsid w:val="00B73C2F"/>
    <w:rsid w:val="00B741E2"/>
    <w:rsid w:val="00B74D7B"/>
    <w:rsid w:val="00B76520"/>
    <w:rsid w:val="00B76999"/>
    <w:rsid w:val="00B80CA3"/>
    <w:rsid w:val="00B81B62"/>
    <w:rsid w:val="00B81D2F"/>
    <w:rsid w:val="00B825CB"/>
    <w:rsid w:val="00B8261C"/>
    <w:rsid w:val="00B8269C"/>
    <w:rsid w:val="00B827EB"/>
    <w:rsid w:val="00B82C70"/>
    <w:rsid w:val="00B82F54"/>
    <w:rsid w:val="00B83485"/>
    <w:rsid w:val="00B83B61"/>
    <w:rsid w:val="00B84C7E"/>
    <w:rsid w:val="00B854FA"/>
    <w:rsid w:val="00B8692C"/>
    <w:rsid w:val="00B86935"/>
    <w:rsid w:val="00B87756"/>
    <w:rsid w:val="00B90589"/>
    <w:rsid w:val="00B9123F"/>
    <w:rsid w:val="00B91591"/>
    <w:rsid w:val="00B9198B"/>
    <w:rsid w:val="00B91D0A"/>
    <w:rsid w:val="00B9288A"/>
    <w:rsid w:val="00B929D6"/>
    <w:rsid w:val="00B937DF"/>
    <w:rsid w:val="00B93B6A"/>
    <w:rsid w:val="00B94086"/>
    <w:rsid w:val="00B94088"/>
    <w:rsid w:val="00B94E5E"/>
    <w:rsid w:val="00B952D8"/>
    <w:rsid w:val="00B96CC5"/>
    <w:rsid w:val="00BA014E"/>
    <w:rsid w:val="00BA1095"/>
    <w:rsid w:val="00BA159F"/>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7E5"/>
    <w:rsid w:val="00BB7AE2"/>
    <w:rsid w:val="00BC1916"/>
    <w:rsid w:val="00BC1ABB"/>
    <w:rsid w:val="00BC1EE9"/>
    <w:rsid w:val="00BC3EC7"/>
    <w:rsid w:val="00BC40D2"/>
    <w:rsid w:val="00BC484D"/>
    <w:rsid w:val="00BC4C61"/>
    <w:rsid w:val="00BC6199"/>
    <w:rsid w:val="00BC7F1C"/>
    <w:rsid w:val="00BD0582"/>
    <w:rsid w:val="00BD1B81"/>
    <w:rsid w:val="00BD24B0"/>
    <w:rsid w:val="00BD2640"/>
    <w:rsid w:val="00BD2FC8"/>
    <w:rsid w:val="00BD3B03"/>
    <w:rsid w:val="00BD4F89"/>
    <w:rsid w:val="00BD51C6"/>
    <w:rsid w:val="00BE03A6"/>
    <w:rsid w:val="00BE377B"/>
    <w:rsid w:val="00BE3CFD"/>
    <w:rsid w:val="00BE5A72"/>
    <w:rsid w:val="00BE6422"/>
    <w:rsid w:val="00BE6CA9"/>
    <w:rsid w:val="00BE7349"/>
    <w:rsid w:val="00BE7971"/>
    <w:rsid w:val="00BF1B4E"/>
    <w:rsid w:val="00BF1CC9"/>
    <w:rsid w:val="00BF5852"/>
    <w:rsid w:val="00BF6CA6"/>
    <w:rsid w:val="00BF7811"/>
    <w:rsid w:val="00C00399"/>
    <w:rsid w:val="00C01E7C"/>
    <w:rsid w:val="00C01E84"/>
    <w:rsid w:val="00C021D1"/>
    <w:rsid w:val="00C03E9E"/>
    <w:rsid w:val="00C0411E"/>
    <w:rsid w:val="00C04158"/>
    <w:rsid w:val="00C04F80"/>
    <w:rsid w:val="00C051C8"/>
    <w:rsid w:val="00C05A05"/>
    <w:rsid w:val="00C0613F"/>
    <w:rsid w:val="00C06192"/>
    <w:rsid w:val="00C06C7C"/>
    <w:rsid w:val="00C079D4"/>
    <w:rsid w:val="00C07DDC"/>
    <w:rsid w:val="00C07FF4"/>
    <w:rsid w:val="00C10E01"/>
    <w:rsid w:val="00C115D3"/>
    <w:rsid w:val="00C119EB"/>
    <w:rsid w:val="00C153D7"/>
    <w:rsid w:val="00C15D81"/>
    <w:rsid w:val="00C16016"/>
    <w:rsid w:val="00C16211"/>
    <w:rsid w:val="00C16490"/>
    <w:rsid w:val="00C16A1F"/>
    <w:rsid w:val="00C16FC4"/>
    <w:rsid w:val="00C16FF2"/>
    <w:rsid w:val="00C17068"/>
    <w:rsid w:val="00C178FD"/>
    <w:rsid w:val="00C205C2"/>
    <w:rsid w:val="00C20913"/>
    <w:rsid w:val="00C215F6"/>
    <w:rsid w:val="00C2201E"/>
    <w:rsid w:val="00C220D6"/>
    <w:rsid w:val="00C22B82"/>
    <w:rsid w:val="00C22C8C"/>
    <w:rsid w:val="00C241F0"/>
    <w:rsid w:val="00C244DB"/>
    <w:rsid w:val="00C24A51"/>
    <w:rsid w:val="00C26723"/>
    <w:rsid w:val="00C31640"/>
    <w:rsid w:val="00C328A1"/>
    <w:rsid w:val="00C33B2F"/>
    <w:rsid w:val="00C34B3E"/>
    <w:rsid w:val="00C34F74"/>
    <w:rsid w:val="00C350FB"/>
    <w:rsid w:val="00C366BA"/>
    <w:rsid w:val="00C36C9D"/>
    <w:rsid w:val="00C3793F"/>
    <w:rsid w:val="00C40B3E"/>
    <w:rsid w:val="00C41243"/>
    <w:rsid w:val="00C4140D"/>
    <w:rsid w:val="00C41A0B"/>
    <w:rsid w:val="00C42D66"/>
    <w:rsid w:val="00C42E30"/>
    <w:rsid w:val="00C4473C"/>
    <w:rsid w:val="00C45264"/>
    <w:rsid w:val="00C4554E"/>
    <w:rsid w:val="00C45D0A"/>
    <w:rsid w:val="00C46560"/>
    <w:rsid w:val="00C47F3B"/>
    <w:rsid w:val="00C47FFD"/>
    <w:rsid w:val="00C50741"/>
    <w:rsid w:val="00C51298"/>
    <w:rsid w:val="00C514E5"/>
    <w:rsid w:val="00C519C7"/>
    <w:rsid w:val="00C53D3D"/>
    <w:rsid w:val="00C53F35"/>
    <w:rsid w:val="00C54D8A"/>
    <w:rsid w:val="00C55AF2"/>
    <w:rsid w:val="00C60157"/>
    <w:rsid w:val="00C62C9D"/>
    <w:rsid w:val="00C63373"/>
    <w:rsid w:val="00C6565C"/>
    <w:rsid w:val="00C65E3F"/>
    <w:rsid w:val="00C66A28"/>
    <w:rsid w:val="00C66F51"/>
    <w:rsid w:val="00C67394"/>
    <w:rsid w:val="00C70D08"/>
    <w:rsid w:val="00C71566"/>
    <w:rsid w:val="00C72087"/>
    <w:rsid w:val="00C720AA"/>
    <w:rsid w:val="00C72586"/>
    <w:rsid w:val="00C72721"/>
    <w:rsid w:val="00C728D5"/>
    <w:rsid w:val="00C7392A"/>
    <w:rsid w:val="00C745F1"/>
    <w:rsid w:val="00C745FD"/>
    <w:rsid w:val="00C74D16"/>
    <w:rsid w:val="00C756DB"/>
    <w:rsid w:val="00C76405"/>
    <w:rsid w:val="00C7647F"/>
    <w:rsid w:val="00C7789F"/>
    <w:rsid w:val="00C77D64"/>
    <w:rsid w:val="00C80967"/>
    <w:rsid w:val="00C81281"/>
    <w:rsid w:val="00C8139B"/>
    <w:rsid w:val="00C819B3"/>
    <w:rsid w:val="00C84FB3"/>
    <w:rsid w:val="00C86C41"/>
    <w:rsid w:val="00C87EBB"/>
    <w:rsid w:val="00C9091B"/>
    <w:rsid w:val="00C919A9"/>
    <w:rsid w:val="00C92C7D"/>
    <w:rsid w:val="00C93A8E"/>
    <w:rsid w:val="00C941AD"/>
    <w:rsid w:val="00C943D3"/>
    <w:rsid w:val="00C94A04"/>
    <w:rsid w:val="00C95C27"/>
    <w:rsid w:val="00C95EB9"/>
    <w:rsid w:val="00C96F9E"/>
    <w:rsid w:val="00C9792A"/>
    <w:rsid w:val="00C97AE6"/>
    <w:rsid w:val="00CA0203"/>
    <w:rsid w:val="00CA077E"/>
    <w:rsid w:val="00CA2126"/>
    <w:rsid w:val="00CA2544"/>
    <w:rsid w:val="00CA29A6"/>
    <w:rsid w:val="00CA31D4"/>
    <w:rsid w:val="00CA3A0B"/>
    <w:rsid w:val="00CA4CE0"/>
    <w:rsid w:val="00CA4FC9"/>
    <w:rsid w:val="00CA5A9F"/>
    <w:rsid w:val="00CA6900"/>
    <w:rsid w:val="00CA79BC"/>
    <w:rsid w:val="00CA7D97"/>
    <w:rsid w:val="00CB0A86"/>
    <w:rsid w:val="00CB0AAF"/>
    <w:rsid w:val="00CB20FA"/>
    <w:rsid w:val="00CB3396"/>
    <w:rsid w:val="00CB553C"/>
    <w:rsid w:val="00CB589D"/>
    <w:rsid w:val="00CB5BC9"/>
    <w:rsid w:val="00CB6016"/>
    <w:rsid w:val="00CB669A"/>
    <w:rsid w:val="00CB70B4"/>
    <w:rsid w:val="00CB78D0"/>
    <w:rsid w:val="00CC0474"/>
    <w:rsid w:val="00CC0696"/>
    <w:rsid w:val="00CC140E"/>
    <w:rsid w:val="00CC1E29"/>
    <w:rsid w:val="00CC24FA"/>
    <w:rsid w:val="00CC28F6"/>
    <w:rsid w:val="00CC2DF6"/>
    <w:rsid w:val="00CC3675"/>
    <w:rsid w:val="00CC618B"/>
    <w:rsid w:val="00CC62DA"/>
    <w:rsid w:val="00CC67EF"/>
    <w:rsid w:val="00CC6A72"/>
    <w:rsid w:val="00CC7B33"/>
    <w:rsid w:val="00CD096D"/>
    <w:rsid w:val="00CD26A8"/>
    <w:rsid w:val="00CD271A"/>
    <w:rsid w:val="00CD2B64"/>
    <w:rsid w:val="00CD3504"/>
    <w:rsid w:val="00CD5032"/>
    <w:rsid w:val="00CD5AEA"/>
    <w:rsid w:val="00CD62F0"/>
    <w:rsid w:val="00CD63BD"/>
    <w:rsid w:val="00CD6DE1"/>
    <w:rsid w:val="00CD76ED"/>
    <w:rsid w:val="00CD77DE"/>
    <w:rsid w:val="00CE1C02"/>
    <w:rsid w:val="00CE1E34"/>
    <w:rsid w:val="00CE1EE2"/>
    <w:rsid w:val="00CE1F87"/>
    <w:rsid w:val="00CE2029"/>
    <w:rsid w:val="00CE25E5"/>
    <w:rsid w:val="00CE2CDA"/>
    <w:rsid w:val="00CE38DD"/>
    <w:rsid w:val="00CE3BD6"/>
    <w:rsid w:val="00CE3BE9"/>
    <w:rsid w:val="00CE506E"/>
    <w:rsid w:val="00CE53B4"/>
    <w:rsid w:val="00CE57F2"/>
    <w:rsid w:val="00CF09F4"/>
    <w:rsid w:val="00CF0D3B"/>
    <w:rsid w:val="00CF1CD2"/>
    <w:rsid w:val="00CF2B53"/>
    <w:rsid w:val="00CF461A"/>
    <w:rsid w:val="00CF63FE"/>
    <w:rsid w:val="00D001D1"/>
    <w:rsid w:val="00D009A1"/>
    <w:rsid w:val="00D02F29"/>
    <w:rsid w:val="00D03306"/>
    <w:rsid w:val="00D038A4"/>
    <w:rsid w:val="00D0409F"/>
    <w:rsid w:val="00D0488B"/>
    <w:rsid w:val="00D049D2"/>
    <w:rsid w:val="00D04BE8"/>
    <w:rsid w:val="00D04C84"/>
    <w:rsid w:val="00D050C1"/>
    <w:rsid w:val="00D05B14"/>
    <w:rsid w:val="00D132E0"/>
    <w:rsid w:val="00D13F20"/>
    <w:rsid w:val="00D149C2"/>
    <w:rsid w:val="00D14C6C"/>
    <w:rsid w:val="00D150F8"/>
    <w:rsid w:val="00D15E32"/>
    <w:rsid w:val="00D177CD"/>
    <w:rsid w:val="00D17854"/>
    <w:rsid w:val="00D20796"/>
    <w:rsid w:val="00D2169B"/>
    <w:rsid w:val="00D21E11"/>
    <w:rsid w:val="00D223AD"/>
    <w:rsid w:val="00D22557"/>
    <w:rsid w:val="00D22600"/>
    <w:rsid w:val="00D23428"/>
    <w:rsid w:val="00D252F4"/>
    <w:rsid w:val="00D2787C"/>
    <w:rsid w:val="00D30AEA"/>
    <w:rsid w:val="00D30F26"/>
    <w:rsid w:val="00D33F26"/>
    <w:rsid w:val="00D341CE"/>
    <w:rsid w:val="00D34303"/>
    <w:rsid w:val="00D373B4"/>
    <w:rsid w:val="00D37D3C"/>
    <w:rsid w:val="00D37FAD"/>
    <w:rsid w:val="00D40C97"/>
    <w:rsid w:val="00D410D7"/>
    <w:rsid w:val="00D4122E"/>
    <w:rsid w:val="00D41681"/>
    <w:rsid w:val="00D41B7D"/>
    <w:rsid w:val="00D41C17"/>
    <w:rsid w:val="00D423B8"/>
    <w:rsid w:val="00D4253B"/>
    <w:rsid w:val="00D4347E"/>
    <w:rsid w:val="00D43C2F"/>
    <w:rsid w:val="00D4496E"/>
    <w:rsid w:val="00D44BA5"/>
    <w:rsid w:val="00D44ED6"/>
    <w:rsid w:val="00D45055"/>
    <w:rsid w:val="00D46C4B"/>
    <w:rsid w:val="00D4717D"/>
    <w:rsid w:val="00D47816"/>
    <w:rsid w:val="00D47F3D"/>
    <w:rsid w:val="00D50BEC"/>
    <w:rsid w:val="00D50CF3"/>
    <w:rsid w:val="00D50D9B"/>
    <w:rsid w:val="00D51E90"/>
    <w:rsid w:val="00D52546"/>
    <w:rsid w:val="00D52EFF"/>
    <w:rsid w:val="00D54053"/>
    <w:rsid w:val="00D544AD"/>
    <w:rsid w:val="00D5484A"/>
    <w:rsid w:val="00D55D78"/>
    <w:rsid w:val="00D6020B"/>
    <w:rsid w:val="00D60868"/>
    <w:rsid w:val="00D616A3"/>
    <w:rsid w:val="00D6178F"/>
    <w:rsid w:val="00D61E45"/>
    <w:rsid w:val="00D62010"/>
    <w:rsid w:val="00D623AC"/>
    <w:rsid w:val="00D62886"/>
    <w:rsid w:val="00D6369B"/>
    <w:rsid w:val="00D641B5"/>
    <w:rsid w:val="00D65ACA"/>
    <w:rsid w:val="00D65B3F"/>
    <w:rsid w:val="00D66D78"/>
    <w:rsid w:val="00D700CF"/>
    <w:rsid w:val="00D70D3B"/>
    <w:rsid w:val="00D70E43"/>
    <w:rsid w:val="00D71765"/>
    <w:rsid w:val="00D72761"/>
    <w:rsid w:val="00D7288E"/>
    <w:rsid w:val="00D73978"/>
    <w:rsid w:val="00D746B3"/>
    <w:rsid w:val="00D76099"/>
    <w:rsid w:val="00D76655"/>
    <w:rsid w:val="00D7787C"/>
    <w:rsid w:val="00D801FF"/>
    <w:rsid w:val="00D802EF"/>
    <w:rsid w:val="00D80562"/>
    <w:rsid w:val="00D850B1"/>
    <w:rsid w:val="00D912E3"/>
    <w:rsid w:val="00D923DA"/>
    <w:rsid w:val="00D92610"/>
    <w:rsid w:val="00D92A2B"/>
    <w:rsid w:val="00D92AE9"/>
    <w:rsid w:val="00D95C2B"/>
    <w:rsid w:val="00D95ED7"/>
    <w:rsid w:val="00D961D0"/>
    <w:rsid w:val="00D964E5"/>
    <w:rsid w:val="00D97227"/>
    <w:rsid w:val="00D97AC2"/>
    <w:rsid w:val="00D97E3C"/>
    <w:rsid w:val="00DA0181"/>
    <w:rsid w:val="00DA15D8"/>
    <w:rsid w:val="00DA26BE"/>
    <w:rsid w:val="00DA41D5"/>
    <w:rsid w:val="00DA4624"/>
    <w:rsid w:val="00DA4D19"/>
    <w:rsid w:val="00DA5AC9"/>
    <w:rsid w:val="00DA5DF9"/>
    <w:rsid w:val="00DA66B8"/>
    <w:rsid w:val="00DA7332"/>
    <w:rsid w:val="00DA77BF"/>
    <w:rsid w:val="00DA7941"/>
    <w:rsid w:val="00DB05A3"/>
    <w:rsid w:val="00DB2E59"/>
    <w:rsid w:val="00DB3971"/>
    <w:rsid w:val="00DB45E4"/>
    <w:rsid w:val="00DB5ADD"/>
    <w:rsid w:val="00DB5D6C"/>
    <w:rsid w:val="00DB60F6"/>
    <w:rsid w:val="00DB62EE"/>
    <w:rsid w:val="00DB6385"/>
    <w:rsid w:val="00DB668A"/>
    <w:rsid w:val="00DC020E"/>
    <w:rsid w:val="00DC1305"/>
    <w:rsid w:val="00DC1A56"/>
    <w:rsid w:val="00DC2CA1"/>
    <w:rsid w:val="00DC3308"/>
    <w:rsid w:val="00DC3B38"/>
    <w:rsid w:val="00DC3B4F"/>
    <w:rsid w:val="00DC3FCE"/>
    <w:rsid w:val="00DC448A"/>
    <w:rsid w:val="00DC54EC"/>
    <w:rsid w:val="00DC5B60"/>
    <w:rsid w:val="00DC7891"/>
    <w:rsid w:val="00DC7AEE"/>
    <w:rsid w:val="00DD3AAB"/>
    <w:rsid w:val="00DD6376"/>
    <w:rsid w:val="00DD64A1"/>
    <w:rsid w:val="00DD6ECB"/>
    <w:rsid w:val="00DD74A7"/>
    <w:rsid w:val="00DE1031"/>
    <w:rsid w:val="00DE1326"/>
    <w:rsid w:val="00DE1AA3"/>
    <w:rsid w:val="00DE2F2E"/>
    <w:rsid w:val="00DE3517"/>
    <w:rsid w:val="00DE3787"/>
    <w:rsid w:val="00DE4DC9"/>
    <w:rsid w:val="00DE4E86"/>
    <w:rsid w:val="00DE5690"/>
    <w:rsid w:val="00DE6EDC"/>
    <w:rsid w:val="00DE6F9E"/>
    <w:rsid w:val="00DE7B9E"/>
    <w:rsid w:val="00DF024A"/>
    <w:rsid w:val="00DF05DB"/>
    <w:rsid w:val="00DF0D94"/>
    <w:rsid w:val="00DF0ED4"/>
    <w:rsid w:val="00DF2722"/>
    <w:rsid w:val="00DF27EC"/>
    <w:rsid w:val="00DF2DF0"/>
    <w:rsid w:val="00DF324D"/>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37C5"/>
    <w:rsid w:val="00E04142"/>
    <w:rsid w:val="00E0521C"/>
    <w:rsid w:val="00E0560F"/>
    <w:rsid w:val="00E06AB7"/>
    <w:rsid w:val="00E06B56"/>
    <w:rsid w:val="00E07316"/>
    <w:rsid w:val="00E078A3"/>
    <w:rsid w:val="00E07A9C"/>
    <w:rsid w:val="00E10406"/>
    <w:rsid w:val="00E11168"/>
    <w:rsid w:val="00E1126E"/>
    <w:rsid w:val="00E12363"/>
    <w:rsid w:val="00E12BAE"/>
    <w:rsid w:val="00E132D3"/>
    <w:rsid w:val="00E134F9"/>
    <w:rsid w:val="00E1437F"/>
    <w:rsid w:val="00E15E75"/>
    <w:rsid w:val="00E16497"/>
    <w:rsid w:val="00E16F79"/>
    <w:rsid w:val="00E201E4"/>
    <w:rsid w:val="00E20B0E"/>
    <w:rsid w:val="00E20CE9"/>
    <w:rsid w:val="00E2186B"/>
    <w:rsid w:val="00E21CBD"/>
    <w:rsid w:val="00E22163"/>
    <w:rsid w:val="00E222F3"/>
    <w:rsid w:val="00E22B2C"/>
    <w:rsid w:val="00E23552"/>
    <w:rsid w:val="00E23C11"/>
    <w:rsid w:val="00E24521"/>
    <w:rsid w:val="00E248D5"/>
    <w:rsid w:val="00E2492E"/>
    <w:rsid w:val="00E249DD"/>
    <w:rsid w:val="00E24A56"/>
    <w:rsid w:val="00E24E43"/>
    <w:rsid w:val="00E27652"/>
    <w:rsid w:val="00E27E82"/>
    <w:rsid w:val="00E27F7B"/>
    <w:rsid w:val="00E30D29"/>
    <w:rsid w:val="00E31597"/>
    <w:rsid w:val="00E33543"/>
    <w:rsid w:val="00E336F8"/>
    <w:rsid w:val="00E3458A"/>
    <w:rsid w:val="00E34A97"/>
    <w:rsid w:val="00E34F9D"/>
    <w:rsid w:val="00E35B08"/>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3792"/>
    <w:rsid w:val="00E537DF"/>
    <w:rsid w:val="00E53982"/>
    <w:rsid w:val="00E53A6D"/>
    <w:rsid w:val="00E53F0E"/>
    <w:rsid w:val="00E5438D"/>
    <w:rsid w:val="00E5485A"/>
    <w:rsid w:val="00E54C22"/>
    <w:rsid w:val="00E55FA4"/>
    <w:rsid w:val="00E56E64"/>
    <w:rsid w:val="00E570D5"/>
    <w:rsid w:val="00E57BD7"/>
    <w:rsid w:val="00E57C9D"/>
    <w:rsid w:val="00E57DD0"/>
    <w:rsid w:val="00E6305C"/>
    <w:rsid w:val="00E633FE"/>
    <w:rsid w:val="00E647A1"/>
    <w:rsid w:val="00E65861"/>
    <w:rsid w:val="00E6612D"/>
    <w:rsid w:val="00E700A7"/>
    <w:rsid w:val="00E702B4"/>
    <w:rsid w:val="00E704A0"/>
    <w:rsid w:val="00E7332D"/>
    <w:rsid w:val="00E7386C"/>
    <w:rsid w:val="00E74A6D"/>
    <w:rsid w:val="00E74B03"/>
    <w:rsid w:val="00E74EB2"/>
    <w:rsid w:val="00E75984"/>
    <w:rsid w:val="00E812C2"/>
    <w:rsid w:val="00E814AA"/>
    <w:rsid w:val="00E81D44"/>
    <w:rsid w:val="00E81DD3"/>
    <w:rsid w:val="00E8337B"/>
    <w:rsid w:val="00E839C9"/>
    <w:rsid w:val="00E867F0"/>
    <w:rsid w:val="00E86D30"/>
    <w:rsid w:val="00E905D5"/>
    <w:rsid w:val="00E91174"/>
    <w:rsid w:val="00E92B0A"/>
    <w:rsid w:val="00E93106"/>
    <w:rsid w:val="00E9356D"/>
    <w:rsid w:val="00E93C93"/>
    <w:rsid w:val="00E93DEB"/>
    <w:rsid w:val="00E9430D"/>
    <w:rsid w:val="00E9431F"/>
    <w:rsid w:val="00E948D7"/>
    <w:rsid w:val="00E97487"/>
    <w:rsid w:val="00E97C06"/>
    <w:rsid w:val="00E97FE1"/>
    <w:rsid w:val="00EA13B1"/>
    <w:rsid w:val="00EA1908"/>
    <w:rsid w:val="00EA3327"/>
    <w:rsid w:val="00EA35CB"/>
    <w:rsid w:val="00EA3804"/>
    <w:rsid w:val="00EA47E6"/>
    <w:rsid w:val="00EA62A4"/>
    <w:rsid w:val="00EA74D5"/>
    <w:rsid w:val="00EB167A"/>
    <w:rsid w:val="00EB25F9"/>
    <w:rsid w:val="00EB298B"/>
    <w:rsid w:val="00EB3487"/>
    <w:rsid w:val="00EB3645"/>
    <w:rsid w:val="00EB364C"/>
    <w:rsid w:val="00EB4351"/>
    <w:rsid w:val="00EB4D86"/>
    <w:rsid w:val="00EB537C"/>
    <w:rsid w:val="00EB6577"/>
    <w:rsid w:val="00EB6B69"/>
    <w:rsid w:val="00EC0D8A"/>
    <w:rsid w:val="00EC1056"/>
    <w:rsid w:val="00EC1A48"/>
    <w:rsid w:val="00EC50DE"/>
    <w:rsid w:val="00EC6004"/>
    <w:rsid w:val="00EC7212"/>
    <w:rsid w:val="00EC7362"/>
    <w:rsid w:val="00EC7597"/>
    <w:rsid w:val="00EC7611"/>
    <w:rsid w:val="00ED0646"/>
    <w:rsid w:val="00ED087C"/>
    <w:rsid w:val="00ED0B0A"/>
    <w:rsid w:val="00ED1257"/>
    <w:rsid w:val="00ED127F"/>
    <w:rsid w:val="00ED2456"/>
    <w:rsid w:val="00ED300F"/>
    <w:rsid w:val="00ED31B2"/>
    <w:rsid w:val="00ED3392"/>
    <w:rsid w:val="00ED3A9C"/>
    <w:rsid w:val="00ED521C"/>
    <w:rsid w:val="00ED5459"/>
    <w:rsid w:val="00ED6BA0"/>
    <w:rsid w:val="00EE0AA3"/>
    <w:rsid w:val="00EE0C40"/>
    <w:rsid w:val="00EE155E"/>
    <w:rsid w:val="00EE3101"/>
    <w:rsid w:val="00EE3727"/>
    <w:rsid w:val="00EE4011"/>
    <w:rsid w:val="00EE5205"/>
    <w:rsid w:val="00EE5288"/>
    <w:rsid w:val="00EE5FC7"/>
    <w:rsid w:val="00EE6B18"/>
    <w:rsid w:val="00EE75CA"/>
    <w:rsid w:val="00EE7EE3"/>
    <w:rsid w:val="00EF0DAB"/>
    <w:rsid w:val="00EF239D"/>
    <w:rsid w:val="00EF29DF"/>
    <w:rsid w:val="00EF2F44"/>
    <w:rsid w:val="00EF30CB"/>
    <w:rsid w:val="00EF3614"/>
    <w:rsid w:val="00EF3639"/>
    <w:rsid w:val="00EF3B6D"/>
    <w:rsid w:val="00EF3EAE"/>
    <w:rsid w:val="00EF4158"/>
    <w:rsid w:val="00EF41B3"/>
    <w:rsid w:val="00EF48A7"/>
    <w:rsid w:val="00EF55A3"/>
    <w:rsid w:val="00EF5C41"/>
    <w:rsid w:val="00EF5E60"/>
    <w:rsid w:val="00EF63BC"/>
    <w:rsid w:val="00EF728F"/>
    <w:rsid w:val="00EF7928"/>
    <w:rsid w:val="00F024CB"/>
    <w:rsid w:val="00F0355E"/>
    <w:rsid w:val="00F03B5F"/>
    <w:rsid w:val="00F044C2"/>
    <w:rsid w:val="00F04A43"/>
    <w:rsid w:val="00F05594"/>
    <w:rsid w:val="00F060F2"/>
    <w:rsid w:val="00F06E65"/>
    <w:rsid w:val="00F13404"/>
    <w:rsid w:val="00F13571"/>
    <w:rsid w:val="00F13663"/>
    <w:rsid w:val="00F139A4"/>
    <w:rsid w:val="00F13CD5"/>
    <w:rsid w:val="00F13E70"/>
    <w:rsid w:val="00F14E81"/>
    <w:rsid w:val="00F15E08"/>
    <w:rsid w:val="00F15E9D"/>
    <w:rsid w:val="00F1771F"/>
    <w:rsid w:val="00F17E29"/>
    <w:rsid w:val="00F17E5F"/>
    <w:rsid w:val="00F17F44"/>
    <w:rsid w:val="00F2066E"/>
    <w:rsid w:val="00F20A0A"/>
    <w:rsid w:val="00F2126D"/>
    <w:rsid w:val="00F2296D"/>
    <w:rsid w:val="00F23141"/>
    <w:rsid w:val="00F24327"/>
    <w:rsid w:val="00F25243"/>
    <w:rsid w:val="00F2595A"/>
    <w:rsid w:val="00F25DDF"/>
    <w:rsid w:val="00F26542"/>
    <w:rsid w:val="00F268DE"/>
    <w:rsid w:val="00F27874"/>
    <w:rsid w:val="00F27AF8"/>
    <w:rsid w:val="00F30141"/>
    <w:rsid w:val="00F3014D"/>
    <w:rsid w:val="00F304E0"/>
    <w:rsid w:val="00F31020"/>
    <w:rsid w:val="00F31165"/>
    <w:rsid w:val="00F3522B"/>
    <w:rsid w:val="00F35A84"/>
    <w:rsid w:val="00F364E5"/>
    <w:rsid w:val="00F37D80"/>
    <w:rsid w:val="00F40199"/>
    <w:rsid w:val="00F41505"/>
    <w:rsid w:val="00F4192E"/>
    <w:rsid w:val="00F4340B"/>
    <w:rsid w:val="00F44520"/>
    <w:rsid w:val="00F45174"/>
    <w:rsid w:val="00F45A67"/>
    <w:rsid w:val="00F462AE"/>
    <w:rsid w:val="00F46A3C"/>
    <w:rsid w:val="00F47008"/>
    <w:rsid w:val="00F47246"/>
    <w:rsid w:val="00F474B6"/>
    <w:rsid w:val="00F51595"/>
    <w:rsid w:val="00F51B59"/>
    <w:rsid w:val="00F52140"/>
    <w:rsid w:val="00F52951"/>
    <w:rsid w:val="00F52B40"/>
    <w:rsid w:val="00F53F18"/>
    <w:rsid w:val="00F54002"/>
    <w:rsid w:val="00F54AA8"/>
    <w:rsid w:val="00F54D34"/>
    <w:rsid w:val="00F55EEB"/>
    <w:rsid w:val="00F56046"/>
    <w:rsid w:val="00F56535"/>
    <w:rsid w:val="00F56850"/>
    <w:rsid w:val="00F56B47"/>
    <w:rsid w:val="00F56BBA"/>
    <w:rsid w:val="00F56C7F"/>
    <w:rsid w:val="00F60508"/>
    <w:rsid w:val="00F62987"/>
    <w:rsid w:val="00F63905"/>
    <w:rsid w:val="00F6431F"/>
    <w:rsid w:val="00F64ECD"/>
    <w:rsid w:val="00F65EAE"/>
    <w:rsid w:val="00F660EA"/>
    <w:rsid w:val="00F663C6"/>
    <w:rsid w:val="00F6658D"/>
    <w:rsid w:val="00F70090"/>
    <w:rsid w:val="00F703F2"/>
    <w:rsid w:val="00F71132"/>
    <w:rsid w:val="00F7142A"/>
    <w:rsid w:val="00F71CE3"/>
    <w:rsid w:val="00F72C24"/>
    <w:rsid w:val="00F742F4"/>
    <w:rsid w:val="00F751ED"/>
    <w:rsid w:val="00F7581C"/>
    <w:rsid w:val="00F761EA"/>
    <w:rsid w:val="00F7775C"/>
    <w:rsid w:val="00F77A74"/>
    <w:rsid w:val="00F804C9"/>
    <w:rsid w:val="00F80A0E"/>
    <w:rsid w:val="00F80ED5"/>
    <w:rsid w:val="00F817DC"/>
    <w:rsid w:val="00F81BAD"/>
    <w:rsid w:val="00F81F85"/>
    <w:rsid w:val="00F845C8"/>
    <w:rsid w:val="00F848BE"/>
    <w:rsid w:val="00F848F7"/>
    <w:rsid w:val="00F84B7A"/>
    <w:rsid w:val="00F856FC"/>
    <w:rsid w:val="00F90309"/>
    <w:rsid w:val="00F9169E"/>
    <w:rsid w:val="00F9178C"/>
    <w:rsid w:val="00F932BE"/>
    <w:rsid w:val="00F9395F"/>
    <w:rsid w:val="00F9444D"/>
    <w:rsid w:val="00F94A1D"/>
    <w:rsid w:val="00F94EFB"/>
    <w:rsid w:val="00F95827"/>
    <w:rsid w:val="00F95FDE"/>
    <w:rsid w:val="00F96C7A"/>
    <w:rsid w:val="00F971F4"/>
    <w:rsid w:val="00FA0A06"/>
    <w:rsid w:val="00FA11DD"/>
    <w:rsid w:val="00FA1A18"/>
    <w:rsid w:val="00FA1B1E"/>
    <w:rsid w:val="00FA1F0B"/>
    <w:rsid w:val="00FA231B"/>
    <w:rsid w:val="00FA23D9"/>
    <w:rsid w:val="00FA26C7"/>
    <w:rsid w:val="00FA2C96"/>
    <w:rsid w:val="00FA370D"/>
    <w:rsid w:val="00FA3E9C"/>
    <w:rsid w:val="00FA3FBE"/>
    <w:rsid w:val="00FA42EB"/>
    <w:rsid w:val="00FA4F1A"/>
    <w:rsid w:val="00FA5095"/>
    <w:rsid w:val="00FA5478"/>
    <w:rsid w:val="00FA580D"/>
    <w:rsid w:val="00FA588D"/>
    <w:rsid w:val="00FA5F10"/>
    <w:rsid w:val="00FA610E"/>
    <w:rsid w:val="00FA7D72"/>
    <w:rsid w:val="00FB1020"/>
    <w:rsid w:val="00FB1205"/>
    <w:rsid w:val="00FB381B"/>
    <w:rsid w:val="00FB38D4"/>
    <w:rsid w:val="00FB49E8"/>
    <w:rsid w:val="00FB73C2"/>
    <w:rsid w:val="00FB777A"/>
    <w:rsid w:val="00FB7DD3"/>
    <w:rsid w:val="00FC01A1"/>
    <w:rsid w:val="00FC1790"/>
    <w:rsid w:val="00FC21CB"/>
    <w:rsid w:val="00FC23A8"/>
    <w:rsid w:val="00FC28B1"/>
    <w:rsid w:val="00FC2BA3"/>
    <w:rsid w:val="00FC4F7C"/>
    <w:rsid w:val="00FC665C"/>
    <w:rsid w:val="00FD0C9C"/>
    <w:rsid w:val="00FD1565"/>
    <w:rsid w:val="00FD1796"/>
    <w:rsid w:val="00FD1AF4"/>
    <w:rsid w:val="00FD1EB3"/>
    <w:rsid w:val="00FD4496"/>
    <w:rsid w:val="00FD4560"/>
    <w:rsid w:val="00FD4E7D"/>
    <w:rsid w:val="00FD5559"/>
    <w:rsid w:val="00FD56AA"/>
    <w:rsid w:val="00FD58D4"/>
    <w:rsid w:val="00FD5EBD"/>
    <w:rsid w:val="00FD63B3"/>
    <w:rsid w:val="00FD6664"/>
    <w:rsid w:val="00FE126E"/>
    <w:rsid w:val="00FE2463"/>
    <w:rsid w:val="00FE2AB1"/>
    <w:rsid w:val="00FE4E1F"/>
    <w:rsid w:val="00FE4FC1"/>
    <w:rsid w:val="00FE72DC"/>
    <w:rsid w:val="00FE7E00"/>
    <w:rsid w:val="00FE7F18"/>
    <w:rsid w:val="00FF0BF2"/>
    <w:rsid w:val="00FF12FF"/>
    <w:rsid w:val="00FF134A"/>
    <w:rsid w:val="00FF21CA"/>
    <w:rsid w:val="00FF242F"/>
    <w:rsid w:val="00FF2D56"/>
    <w:rsid w:val="00FF3384"/>
    <w:rsid w:val="00FF3ACB"/>
    <w:rsid w:val="00FF410A"/>
    <w:rsid w:val="00FF4DE7"/>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ecimalSymbol w:val=","/>
  <w:listSeparator w:val=";"/>
  <w14:docId w14:val="708C6508"/>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footer" w:uiPriority="99"/>
    <w:lsdException w:name="caption" w:semiHidden="1" w:unhideWhenUsed="1" w:qFormat="1"/>
    <w:lsdException w:name="table of figures"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1F16"/>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rsid w:val="0075039D"/>
    <w:pPr>
      <w:jc w:val="both"/>
    </w:pPr>
    <w:rPr>
      <w:sz w:val="20"/>
      <w:szCs w:val="20"/>
    </w:rPr>
  </w:style>
  <w:style w:type="character" w:customStyle="1" w:styleId="PripombabesediloZnak">
    <w:name w:val="Pripomba – besedilo Znak"/>
    <w:basedOn w:val="Privzetapisavaodstavka"/>
    <w:link w:val="Pripombabesedilo"/>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7"/>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7"/>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7"/>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7"/>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7"/>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7"/>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7"/>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7"/>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7"/>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2"/>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3"/>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4"/>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5"/>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6"/>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7"/>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8"/>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2"/>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2"/>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2"/>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2"/>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2"/>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2"/>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2"/>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2"/>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2"/>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21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9843">
      <w:bodyDiv w:val="1"/>
      <w:marLeft w:val="0"/>
      <w:marRight w:val="0"/>
      <w:marTop w:val="0"/>
      <w:marBottom w:val="0"/>
      <w:divBdr>
        <w:top w:val="none" w:sz="0" w:space="0" w:color="auto"/>
        <w:left w:val="none" w:sz="0" w:space="0" w:color="auto"/>
        <w:bottom w:val="none" w:sz="0" w:space="0" w:color="auto"/>
        <w:right w:val="none" w:sz="0" w:space="0" w:color="auto"/>
      </w:divBdr>
    </w:div>
    <w:div w:id="43146101">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66603631">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487139500">
      <w:bodyDiv w:val="1"/>
      <w:marLeft w:val="0"/>
      <w:marRight w:val="0"/>
      <w:marTop w:val="0"/>
      <w:marBottom w:val="0"/>
      <w:divBdr>
        <w:top w:val="none" w:sz="0" w:space="0" w:color="auto"/>
        <w:left w:val="none" w:sz="0" w:space="0" w:color="auto"/>
        <w:bottom w:val="none" w:sz="0" w:space="0" w:color="auto"/>
        <w:right w:val="none" w:sz="0" w:space="0" w:color="auto"/>
      </w:divBdr>
    </w:div>
    <w:div w:id="493688207">
      <w:bodyDiv w:val="1"/>
      <w:marLeft w:val="0"/>
      <w:marRight w:val="0"/>
      <w:marTop w:val="0"/>
      <w:marBottom w:val="0"/>
      <w:divBdr>
        <w:top w:val="none" w:sz="0" w:space="0" w:color="auto"/>
        <w:left w:val="none" w:sz="0" w:space="0" w:color="auto"/>
        <w:bottom w:val="none" w:sz="0" w:space="0" w:color="auto"/>
        <w:right w:val="none" w:sz="0" w:space="0" w:color="auto"/>
      </w:divBdr>
    </w:div>
    <w:div w:id="590361411">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65883446">
      <w:bodyDiv w:val="1"/>
      <w:marLeft w:val="0"/>
      <w:marRight w:val="0"/>
      <w:marTop w:val="0"/>
      <w:marBottom w:val="0"/>
      <w:divBdr>
        <w:top w:val="none" w:sz="0" w:space="0" w:color="auto"/>
        <w:left w:val="none" w:sz="0" w:space="0" w:color="auto"/>
        <w:bottom w:val="none" w:sz="0" w:space="0" w:color="auto"/>
        <w:right w:val="none" w:sz="0" w:space="0" w:color="auto"/>
      </w:divBdr>
    </w:div>
    <w:div w:id="791094528">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20801801">
      <w:bodyDiv w:val="1"/>
      <w:marLeft w:val="0"/>
      <w:marRight w:val="0"/>
      <w:marTop w:val="0"/>
      <w:marBottom w:val="0"/>
      <w:divBdr>
        <w:top w:val="none" w:sz="0" w:space="0" w:color="auto"/>
        <w:left w:val="none" w:sz="0" w:space="0" w:color="auto"/>
        <w:bottom w:val="none" w:sz="0" w:space="0" w:color="auto"/>
        <w:right w:val="none" w:sz="0" w:space="0" w:color="auto"/>
      </w:divBdr>
    </w:div>
    <w:div w:id="1128206311">
      <w:bodyDiv w:val="1"/>
      <w:marLeft w:val="0"/>
      <w:marRight w:val="0"/>
      <w:marTop w:val="0"/>
      <w:marBottom w:val="0"/>
      <w:divBdr>
        <w:top w:val="none" w:sz="0" w:space="0" w:color="auto"/>
        <w:left w:val="none" w:sz="0" w:space="0" w:color="auto"/>
        <w:bottom w:val="none" w:sz="0" w:space="0" w:color="auto"/>
        <w:right w:val="none" w:sz="0" w:space="0" w:color="auto"/>
      </w:divBdr>
    </w:div>
    <w:div w:id="1440830332">
      <w:bodyDiv w:val="1"/>
      <w:marLeft w:val="0"/>
      <w:marRight w:val="0"/>
      <w:marTop w:val="0"/>
      <w:marBottom w:val="0"/>
      <w:divBdr>
        <w:top w:val="none" w:sz="0" w:space="0" w:color="auto"/>
        <w:left w:val="none" w:sz="0" w:space="0" w:color="auto"/>
        <w:bottom w:val="none" w:sz="0" w:space="0" w:color="auto"/>
        <w:right w:val="none" w:sz="0" w:space="0" w:color="auto"/>
      </w:divBdr>
    </w:div>
    <w:div w:id="164249412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17548971">
      <w:bodyDiv w:val="1"/>
      <w:marLeft w:val="0"/>
      <w:marRight w:val="0"/>
      <w:marTop w:val="0"/>
      <w:marBottom w:val="0"/>
      <w:divBdr>
        <w:top w:val="none" w:sz="0" w:space="0" w:color="auto"/>
        <w:left w:val="none" w:sz="0" w:space="0" w:color="auto"/>
        <w:bottom w:val="none" w:sz="0" w:space="0" w:color="auto"/>
        <w:right w:val="none" w:sz="0" w:space="0" w:color="auto"/>
      </w:divBdr>
    </w:div>
    <w:div w:id="1973321711">
      <w:bodyDiv w:val="1"/>
      <w:marLeft w:val="0"/>
      <w:marRight w:val="0"/>
      <w:marTop w:val="0"/>
      <w:marBottom w:val="0"/>
      <w:divBdr>
        <w:top w:val="none" w:sz="0" w:space="0" w:color="auto"/>
        <w:left w:val="none" w:sz="0" w:space="0" w:color="auto"/>
        <w:bottom w:val="none" w:sz="0" w:space="0" w:color="auto"/>
        <w:right w:val="none" w:sz="0" w:space="0" w:color="auto"/>
      </w:divBdr>
    </w:div>
    <w:div w:id="1989936315">
      <w:bodyDiv w:val="1"/>
      <w:marLeft w:val="0"/>
      <w:marRight w:val="0"/>
      <w:marTop w:val="0"/>
      <w:marBottom w:val="0"/>
      <w:divBdr>
        <w:top w:val="none" w:sz="0" w:space="0" w:color="auto"/>
        <w:left w:val="none" w:sz="0" w:space="0" w:color="auto"/>
        <w:bottom w:val="none" w:sz="0" w:space="0" w:color="auto"/>
        <w:right w:val="none" w:sz="0" w:space="0" w:color="auto"/>
      </w:divBdr>
    </w:div>
    <w:div w:id="2059621753">
      <w:bodyDiv w:val="1"/>
      <w:marLeft w:val="0"/>
      <w:marRight w:val="0"/>
      <w:marTop w:val="0"/>
      <w:marBottom w:val="0"/>
      <w:divBdr>
        <w:top w:val="none" w:sz="0" w:space="0" w:color="auto"/>
        <w:left w:val="none" w:sz="0" w:space="0" w:color="auto"/>
        <w:bottom w:val="none" w:sz="0" w:space="0" w:color="auto"/>
        <w:right w:val="none" w:sz="0" w:space="0" w:color="auto"/>
      </w:divBdr>
    </w:div>
    <w:div w:id="213948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B96-5EAD-4E23-92EC-1DEF61F8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36</Pages>
  <Words>8728</Words>
  <Characters>55952</Characters>
  <Application>Microsoft Office Word</Application>
  <DocSecurity>0</DocSecurity>
  <Lines>466</Lines>
  <Paragraphs>129</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64551</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Aleksandra Noč</cp:lastModifiedBy>
  <cp:revision>56</cp:revision>
  <cp:lastPrinted>2025-04-24T06:40:00Z</cp:lastPrinted>
  <dcterms:created xsi:type="dcterms:W3CDTF">2026-02-02T08:15:00Z</dcterms:created>
  <dcterms:modified xsi:type="dcterms:W3CDTF">2026-02-27T12:08:00Z</dcterms:modified>
</cp:coreProperties>
</file>